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tblLayout w:type="fixed"/>
        <w:tblCellMar>
          <w:left w:w="40" w:type="dxa"/>
          <w:right w:w="40" w:type="dxa"/>
        </w:tblCellMar>
        <w:tblLook w:val="0000"/>
      </w:tblPr>
      <w:tblGrid>
        <w:gridCol w:w="2041"/>
        <w:gridCol w:w="7379"/>
      </w:tblGrid>
      <w:tr w:rsidR="0036521E" w:rsidTr="001F4122">
        <w:trPr>
          <w:trHeight w:val="270"/>
        </w:trPr>
        <w:tc>
          <w:tcPr>
            <w:tcW w:w="2041" w:type="dxa"/>
            <w:vMerge w:val="restart"/>
            <w:tcBorders>
              <w:top w:val="single" w:sz="4" w:space="0" w:color="000000"/>
              <w:left w:val="single" w:sz="4" w:space="0" w:color="000000"/>
            </w:tcBorders>
            <w:shd w:val="clear" w:color="auto" w:fill="auto"/>
          </w:tcPr>
          <w:p w:rsidR="0036521E" w:rsidRDefault="00750FBC" w:rsidP="001F4122">
            <w:pPr>
              <w:widowControl w:val="0"/>
              <w:shd w:val="clear" w:color="auto" w:fill="FFFFFF"/>
              <w:snapToGrid w:val="0"/>
              <w:jc w:val="center"/>
              <w:rPr>
                <w:rFonts w:ascii="Times New Roman" w:hAnsi="Times New Roman" w:cs="Times New Roman"/>
                <w:sz w:val="20"/>
                <w:szCs w:val="20"/>
              </w:rPr>
            </w:pPr>
            <w:r>
              <w:rPr>
                <w:noProof/>
                <w:lang w:eastAsia="ru-RU"/>
              </w:rPr>
              <w:drawing>
                <wp:anchor distT="0" distB="0" distL="114935" distR="114935" simplePos="0" relativeHeight="251657216" behindDoc="0" locked="0" layoutInCell="1" allowOverlap="1">
                  <wp:simplePos x="0" y="0"/>
                  <wp:positionH relativeFrom="column">
                    <wp:posOffset>295275</wp:posOffset>
                  </wp:positionH>
                  <wp:positionV relativeFrom="paragraph">
                    <wp:posOffset>92710</wp:posOffset>
                  </wp:positionV>
                  <wp:extent cx="732155" cy="665480"/>
                  <wp:effectExtent l="19050" t="0" r="0" b="0"/>
                  <wp:wrapNone/>
                  <wp:docPr id="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732155" cy="665480"/>
                          </a:xfrm>
                          <a:prstGeom prst="rect">
                            <a:avLst/>
                          </a:prstGeom>
                          <a:solidFill>
                            <a:srgbClr val="FFFFFF">
                              <a:alpha val="0"/>
                            </a:srgbClr>
                          </a:solidFill>
                          <a:ln w="9525">
                            <a:noFill/>
                            <a:miter lim="800000"/>
                            <a:headEnd/>
                            <a:tailEnd/>
                          </a:ln>
                        </pic:spPr>
                      </pic:pic>
                    </a:graphicData>
                  </a:graphic>
                </wp:anchor>
              </w:drawing>
            </w: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36521E" w:rsidRDefault="0036521E" w:rsidP="001F4122">
            <w:pPr>
              <w:widowControl w:val="0"/>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Министерство общего и профессионального образования Ростовской области</w:t>
            </w:r>
          </w:p>
        </w:tc>
      </w:tr>
      <w:tr w:rsidR="0036521E" w:rsidTr="001F4122">
        <w:trPr>
          <w:trHeight w:hRule="exact" w:val="723"/>
        </w:trPr>
        <w:tc>
          <w:tcPr>
            <w:tcW w:w="2041" w:type="dxa"/>
            <w:vMerge/>
            <w:tcBorders>
              <w:left w:val="single" w:sz="4" w:space="0" w:color="000000"/>
            </w:tcBorders>
            <w:shd w:val="clear" w:color="auto" w:fill="auto"/>
          </w:tcPr>
          <w:p w:rsidR="0036521E" w:rsidRDefault="0036521E" w:rsidP="001F4122">
            <w:pPr>
              <w:snapToGrid w:val="0"/>
              <w:rPr>
                <w:rFonts w:ascii="Times New Roman" w:hAnsi="Times New Roman" w:cs="Times New Roman"/>
                <w:i/>
                <w:sz w:val="20"/>
                <w:szCs w:val="20"/>
              </w:rPr>
            </w:pPr>
          </w:p>
        </w:tc>
        <w:tc>
          <w:tcPr>
            <w:tcW w:w="7379" w:type="dxa"/>
            <w:tcBorders>
              <w:top w:val="single" w:sz="4" w:space="0" w:color="000000"/>
              <w:left w:val="single" w:sz="4" w:space="0" w:color="000000"/>
              <w:bottom w:val="single" w:sz="4" w:space="0" w:color="000000"/>
              <w:right w:val="single" w:sz="4" w:space="0" w:color="000000"/>
            </w:tcBorders>
            <w:shd w:val="clear" w:color="auto" w:fill="auto"/>
            <w:vAlign w:val="bottom"/>
          </w:tcPr>
          <w:p w:rsidR="0036521E" w:rsidRDefault="0036521E" w:rsidP="001F4122">
            <w:pPr>
              <w:widowControl w:val="0"/>
              <w:shd w:val="clear" w:color="auto" w:fill="FFFFFF"/>
              <w:snapToGrid w:val="0"/>
              <w:spacing w:after="0"/>
              <w:jc w:val="center"/>
              <w:rPr>
                <w:rFonts w:ascii="Times New Roman" w:hAnsi="Times New Roman" w:cs="Times New Roman"/>
                <w:sz w:val="18"/>
                <w:szCs w:val="18"/>
              </w:rPr>
            </w:pPr>
            <w:r>
              <w:rPr>
                <w:rFonts w:ascii="Times New Roman" w:hAnsi="Times New Roman" w:cs="Times New Roman"/>
                <w:sz w:val="18"/>
                <w:szCs w:val="18"/>
              </w:rPr>
              <w:t>Государственное бюджетное образовательное учреждение</w:t>
            </w:r>
          </w:p>
          <w:p w:rsidR="0036521E" w:rsidRPr="00B37960" w:rsidRDefault="0036521E" w:rsidP="001F4122">
            <w:pPr>
              <w:widowControl w:val="0"/>
              <w:shd w:val="clear" w:color="auto" w:fill="FFFFFF"/>
              <w:spacing w:after="0"/>
              <w:jc w:val="center"/>
              <w:rPr>
                <w:rFonts w:ascii="Times New Roman" w:hAnsi="Times New Roman" w:cs="Times New Roman"/>
                <w:sz w:val="18"/>
                <w:szCs w:val="18"/>
              </w:rPr>
            </w:pPr>
            <w:r>
              <w:rPr>
                <w:rFonts w:ascii="Times New Roman" w:hAnsi="Times New Roman" w:cs="Times New Roman"/>
                <w:sz w:val="18"/>
                <w:szCs w:val="18"/>
              </w:rPr>
              <w:t>среднего профессионального образованияРостовской области</w:t>
            </w:r>
          </w:p>
          <w:p w:rsidR="0036521E" w:rsidRDefault="0036521E" w:rsidP="001F4122">
            <w:pPr>
              <w:widowControl w:val="0"/>
              <w:shd w:val="clear" w:color="auto" w:fill="FFFFFF"/>
              <w:spacing w:after="0"/>
              <w:jc w:val="center"/>
              <w:rPr>
                <w:rFonts w:ascii="Times New Roman" w:hAnsi="Times New Roman" w:cs="Times New Roman"/>
                <w:sz w:val="18"/>
                <w:szCs w:val="18"/>
              </w:rPr>
            </w:pPr>
            <w:r>
              <w:rPr>
                <w:rFonts w:ascii="Times New Roman" w:hAnsi="Times New Roman" w:cs="Times New Roman"/>
                <w:sz w:val="18"/>
                <w:szCs w:val="18"/>
              </w:rPr>
              <w:t>«Новочеркасский колледжпромышленных технологий и управления»</w:t>
            </w:r>
          </w:p>
        </w:tc>
      </w:tr>
      <w:tr w:rsidR="0036521E" w:rsidTr="001F4122">
        <w:trPr>
          <w:trHeight w:hRule="exact" w:val="292"/>
        </w:trPr>
        <w:tc>
          <w:tcPr>
            <w:tcW w:w="2041" w:type="dxa"/>
            <w:vMerge/>
            <w:tcBorders>
              <w:left w:val="single" w:sz="4" w:space="0" w:color="000000"/>
              <w:bottom w:val="single" w:sz="4" w:space="0" w:color="000000"/>
            </w:tcBorders>
            <w:shd w:val="clear" w:color="auto" w:fill="auto"/>
          </w:tcPr>
          <w:p w:rsidR="0036521E" w:rsidRDefault="0036521E" w:rsidP="001F4122">
            <w:pPr>
              <w:snapToGrid w:val="0"/>
              <w:rPr>
                <w:rFonts w:ascii="Times New Roman" w:hAnsi="Times New Roman" w:cs="Times New Roman"/>
                <w:i/>
                <w:sz w:val="20"/>
                <w:szCs w:val="20"/>
              </w:rPr>
            </w:pP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36521E" w:rsidRDefault="0036521E" w:rsidP="001F4122">
            <w:pPr>
              <w:widowControl w:val="0"/>
              <w:shd w:val="clear" w:color="auto" w:fill="FFFFFF"/>
              <w:snapToGrid w:val="0"/>
              <w:spacing w:after="0"/>
              <w:jc w:val="center"/>
              <w:rPr>
                <w:rFonts w:ascii="Times New Roman" w:hAnsi="Times New Roman" w:cs="Times New Roman"/>
                <w:sz w:val="18"/>
                <w:szCs w:val="18"/>
              </w:rPr>
            </w:pPr>
            <w:r>
              <w:rPr>
                <w:rFonts w:ascii="Times New Roman" w:hAnsi="Times New Roman" w:cs="Times New Roman"/>
                <w:sz w:val="18"/>
                <w:szCs w:val="18"/>
              </w:rPr>
              <w:t>Стандарт организации</w:t>
            </w:r>
          </w:p>
        </w:tc>
      </w:tr>
      <w:tr w:rsidR="0036521E" w:rsidTr="001F4122">
        <w:trPr>
          <w:trHeight w:hRule="exact" w:val="530"/>
        </w:trPr>
        <w:tc>
          <w:tcPr>
            <w:tcW w:w="2041" w:type="dxa"/>
            <w:tcBorders>
              <w:top w:val="single" w:sz="4" w:space="0" w:color="000000"/>
              <w:left w:val="single" w:sz="4" w:space="0" w:color="000000"/>
              <w:bottom w:val="single" w:sz="4" w:space="0" w:color="000000"/>
            </w:tcBorders>
            <w:shd w:val="clear" w:color="auto" w:fill="auto"/>
          </w:tcPr>
          <w:p w:rsidR="0036521E" w:rsidRDefault="0036521E" w:rsidP="001F4122">
            <w:pPr>
              <w:widowControl w:val="0"/>
              <w:snapToGrid w:val="0"/>
              <w:jc w:val="center"/>
              <w:rPr>
                <w:rFonts w:ascii="Times New Roman" w:hAnsi="Times New Roman" w:cs="Times New Roman"/>
                <w:b/>
                <w:sz w:val="18"/>
                <w:szCs w:val="18"/>
              </w:rPr>
            </w:pPr>
            <w:r>
              <w:rPr>
                <w:rFonts w:ascii="Times New Roman" w:hAnsi="Times New Roman" w:cs="Times New Roman"/>
                <w:b/>
                <w:sz w:val="18"/>
                <w:szCs w:val="18"/>
              </w:rPr>
              <w:t>СМКСТО НКПТиУ</w:t>
            </w:r>
            <w:r w:rsidR="003E1DF6">
              <w:rPr>
                <w:rFonts w:ascii="Times New Roman" w:hAnsi="Times New Roman" w:cs="Times New Roman"/>
                <w:b/>
                <w:sz w:val="18"/>
                <w:szCs w:val="18"/>
              </w:rPr>
              <w:t xml:space="preserve"> </w:t>
            </w:r>
            <w:r>
              <w:rPr>
                <w:rFonts w:ascii="Times New Roman" w:hAnsi="Times New Roman" w:cs="Times New Roman"/>
                <w:b/>
                <w:sz w:val="18"/>
                <w:szCs w:val="18"/>
              </w:rPr>
              <w:t xml:space="preserve">КОС </w:t>
            </w:r>
            <w:r w:rsidR="003E1DF6">
              <w:rPr>
                <w:rFonts w:ascii="Times New Roman" w:hAnsi="Times New Roman" w:cs="Times New Roman"/>
                <w:b/>
                <w:sz w:val="18"/>
                <w:szCs w:val="18"/>
              </w:rPr>
              <w:t xml:space="preserve">      </w:t>
            </w:r>
          </w:p>
          <w:p w:rsidR="0036521E" w:rsidRDefault="0036521E" w:rsidP="001F4122">
            <w:pPr>
              <w:widowControl w:val="0"/>
              <w:rPr>
                <w:rFonts w:ascii="Times New Roman" w:hAnsi="Times New Roman" w:cs="Times New Roman"/>
                <w:b/>
                <w:sz w:val="18"/>
                <w:szCs w:val="18"/>
              </w:rPr>
            </w:pPr>
            <w:r>
              <w:rPr>
                <w:rFonts w:ascii="Times New Roman" w:hAnsi="Times New Roman" w:cs="Times New Roman"/>
                <w:b/>
                <w:sz w:val="18"/>
                <w:szCs w:val="18"/>
              </w:rPr>
              <w:t>РП03-25-12</w:t>
            </w: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36521E" w:rsidRDefault="0036521E" w:rsidP="001F4122">
            <w:pPr>
              <w:widowControl w:val="0"/>
              <w:shd w:val="clear" w:color="auto" w:fill="FFFFFF"/>
              <w:snapToGrid w:val="0"/>
              <w:spacing w:after="0"/>
              <w:jc w:val="center"/>
              <w:rPr>
                <w:rFonts w:ascii="Times New Roman" w:hAnsi="Times New Roman" w:cs="Times New Roman"/>
                <w:sz w:val="18"/>
                <w:szCs w:val="18"/>
              </w:rPr>
            </w:pPr>
            <w:r>
              <w:rPr>
                <w:rFonts w:ascii="Times New Roman" w:hAnsi="Times New Roman" w:cs="Times New Roman"/>
                <w:sz w:val="18"/>
                <w:szCs w:val="18"/>
              </w:rPr>
              <w:t>Комплект контрольно-оценочных средств дисциплины Безопасность жизнедеятельности</w:t>
            </w:r>
          </w:p>
          <w:p w:rsidR="0036521E" w:rsidRDefault="0036521E" w:rsidP="001F4122">
            <w:pPr>
              <w:widowControl w:val="0"/>
              <w:shd w:val="clear" w:color="auto" w:fill="FFFFFF"/>
              <w:spacing w:after="0"/>
              <w:jc w:val="center"/>
              <w:rPr>
                <w:rFonts w:ascii="Times New Roman" w:hAnsi="Times New Roman" w:cs="Times New Roman"/>
                <w:sz w:val="18"/>
                <w:szCs w:val="18"/>
              </w:rPr>
            </w:pPr>
          </w:p>
          <w:p w:rsidR="0036521E" w:rsidRDefault="0036521E" w:rsidP="001F4122">
            <w:pPr>
              <w:widowControl w:val="0"/>
              <w:shd w:val="clear" w:color="auto" w:fill="FFFFFF"/>
              <w:spacing w:after="0"/>
              <w:jc w:val="center"/>
              <w:rPr>
                <w:rFonts w:ascii="Times New Roman" w:hAnsi="Times New Roman" w:cs="Times New Roman"/>
                <w:sz w:val="18"/>
                <w:szCs w:val="18"/>
              </w:rPr>
            </w:pPr>
            <w:r>
              <w:rPr>
                <w:rFonts w:ascii="Times New Roman" w:hAnsi="Times New Roman" w:cs="Times New Roman"/>
                <w:sz w:val="18"/>
                <w:szCs w:val="18"/>
              </w:rPr>
              <w:t>п</w:t>
            </w:r>
          </w:p>
        </w:tc>
      </w:tr>
    </w:tbl>
    <w:p w:rsidR="0036521E" w:rsidRDefault="0036521E" w:rsidP="0036521E">
      <w:pPr>
        <w:spacing w:after="0" w:line="240" w:lineRule="auto"/>
        <w:ind w:firstLine="709"/>
      </w:pPr>
    </w:p>
    <w:p w:rsidR="0036521E" w:rsidRPr="00343D77" w:rsidRDefault="0036521E" w:rsidP="0036521E">
      <w:pPr>
        <w:spacing w:after="0" w:line="240" w:lineRule="auto"/>
        <w:ind w:firstLine="709"/>
        <w:rPr>
          <w:rFonts w:ascii="Times New Roman" w:hAnsi="Times New Roman" w:cs="Times New Roman"/>
          <w:sz w:val="28"/>
          <w:szCs w:val="28"/>
        </w:rPr>
      </w:pPr>
      <w:r w:rsidRPr="00343D77">
        <w:rPr>
          <w:rFonts w:ascii="Times New Roman" w:hAnsi="Times New Roman" w:cs="Times New Roman"/>
          <w:sz w:val="28"/>
          <w:szCs w:val="28"/>
        </w:rPr>
        <w:t xml:space="preserve">      Рег.№ __                                                         Экз.№</w:t>
      </w:r>
      <w:r>
        <w:rPr>
          <w:rFonts w:ascii="Times New Roman" w:hAnsi="Times New Roman" w:cs="Times New Roman"/>
          <w:sz w:val="28"/>
          <w:szCs w:val="28"/>
        </w:rPr>
        <w:t>__</w:t>
      </w:r>
    </w:p>
    <w:p w:rsidR="0036521E" w:rsidRPr="00343D77" w:rsidRDefault="0036521E" w:rsidP="0036521E">
      <w:pPr>
        <w:spacing w:after="0" w:line="240" w:lineRule="auto"/>
        <w:ind w:firstLine="709"/>
        <w:rPr>
          <w:rFonts w:ascii="Times New Roman" w:hAnsi="Times New Roman" w:cs="Times New Roman"/>
          <w:b/>
          <w:sz w:val="28"/>
          <w:szCs w:val="28"/>
        </w:rPr>
      </w:pPr>
    </w:p>
    <w:tbl>
      <w:tblPr>
        <w:tblW w:w="0" w:type="auto"/>
        <w:tblLayout w:type="fixed"/>
        <w:tblLook w:val="0000"/>
      </w:tblPr>
      <w:tblGrid>
        <w:gridCol w:w="5778"/>
        <w:gridCol w:w="4253"/>
      </w:tblGrid>
      <w:tr w:rsidR="0036521E" w:rsidRPr="00343D77" w:rsidTr="001F4122">
        <w:tc>
          <w:tcPr>
            <w:tcW w:w="5778" w:type="dxa"/>
            <w:shd w:val="clear" w:color="auto" w:fill="auto"/>
          </w:tcPr>
          <w:p w:rsidR="0036521E" w:rsidRPr="00343D77" w:rsidRDefault="0036521E" w:rsidP="00C3631A">
            <w:pPr>
              <w:pStyle w:val="HTML"/>
              <w:snapToGrid w:val="0"/>
              <w:ind w:firstLine="709"/>
              <w:jc w:val="center"/>
              <w:rPr>
                <w:rFonts w:ascii="Times New Roman" w:hAnsi="Times New Roman" w:cs="Times New Roman"/>
                <w:sz w:val="28"/>
                <w:szCs w:val="28"/>
              </w:rPr>
            </w:pPr>
          </w:p>
        </w:tc>
        <w:tc>
          <w:tcPr>
            <w:tcW w:w="4253" w:type="dxa"/>
            <w:shd w:val="clear" w:color="auto" w:fill="auto"/>
          </w:tcPr>
          <w:p w:rsidR="0036521E" w:rsidRPr="00343D77" w:rsidRDefault="0036521E" w:rsidP="00C3631A">
            <w:pPr>
              <w:pStyle w:val="HTML"/>
              <w:snapToGrid w:val="0"/>
              <w:ind w:firstLine="709"/>
              <w:jc w:val="center"/>
              <w:rPr>
                <w:rFonts w:ascii="Times New Roman" w:hAnsi="Times New Roman" w:cs="Times New Roman"/>
                <w:sz w:val="28"/>
                <w:szCs w:val="28"/>
              </w:rPr>
            </w:pPr>
            <w:r>
              <w:rPr>
                <w:rFonts w:ascii="Times New Roman" w:hAnsi="Times New Roman" w:cs="Times New Roman"/>
                <w:sz w:val="28"/>
                <w:szCs w:val="28"/>
              </w:rPr>
              <w:t>УТВЕРЖДАЮ</w:t>
            </w:r>
          </w:p>
          <w:p w:rsidR="0036521E" w:rsidRPr="00343D77" w:rsidRDefault="0036521E" w:rsidP="00C3631A">
            <w:pPr>
              <w:pStyle w:val="HTML"/>
              <w:tabs>
                <w:tab w:val="clear" w:pos="3664"/>
                <w:tab w:val="left" w:pos="3578"/>
              </w:tabs>
              <w:ind w:right="-1" w:firstLine="709"/>
              <w:jc w:val="center"/>
              <w:rPr>
                <w:rFonts w:ascii="Times New Roman" w:hAnsi="Times New Roman" w:cs="Times New Roman"/>
                <w:sz w:val="28"/>
                <w:szCs w:val="28"/>
              </w:rPr>
            </w:pPr>
            <w:r w:rsidRPr="00343D77">
              <w:rPr>
                <w:rFonts w:ascii="Times New Roman" w:hAnsi="Times New Roman" w:cs="Times New Roman"/>
                <w:sz w:val="28"/>
                <w:szCs w:val="28"/>
              </w:rPr>
              <w:t>Зам. директора по УР</w:t>
            </w:r>
          </w:p>
          <w:p w:rsidR="0036521E" w:rsidRPr="00343D77" w:rsidRDefault="0036521E" w:rsidP="00C3631A">
            <w:pPr>
              <w:pStyle w:val="HTML"/>
              <w:ind w:firstLine="709"/>
              <w:jc w:val="center"/>
              <w:rPr>
                <w:rFonts w:ascii="Times New Roman" w:hAnsi="Times New Roman" w:cs="Times New Roman"/>
                <w:sz w:val="28"/>
                <w:szCs w:val="28"/>
              </w:rPr>
            </w:pPr>
            <w:r w:rsidRPr="00343D77">
              <w:rPr>
                <w:rFonts w:ascii="Times New Roman" w:hAnsi="Times New Roman" w:cs="Times New Roman"/>
                <w:sz w:val="28"/>
                <w:szCs w:val="28"/>
              </w:rPr>
              <w:t>_______ С.И.Токин</w:t>
            </w:r>
          </w:p>
          <w:p w:rsidR="0036521E" w:rsidRPr="00343D77" w:rsidRDefault="0036521E" w:rsidP="00DB4887">
            <w:pPr>
              <w:pStyle w:val="HTML"/>
              <w:ind w:firstLine="709"/>
              <w:jc w:val="center"/>
              <w:rPr>
                <w:rFonts w:ascii="Times New Roman" w:hAnsi="Times New Roman" w:cs="Times New Roman"/>
                <w:sz w:val="28"/>
                <w:szCs w:val="28"/>
              </w:rPr>
            </w:pPr>
            <w:r w:rsidRPr="00343D77">
              <w:rPr>
                <w:rFonts w:ascii="Times New Roman" w:hAnsi="Times New Roman" w:cs="Times New Roman"/>
                <w:sz w:val="28"/>
                <w:szCs w:val="28"/>
              </w:rPr>
              <w:t>«___» _______20</w:t>
            </w:r>
            <w:r w:rsidR="006E702B">
              <w:rPr>
                <w:rFonts w:ascii="Times New Roman" w:hAnsi="Times New Roman" w:cs="Times New Roman"/>
                <w:sz w:val="28"/>
                <w:szCs w:val="28"/>
              </w:rPr>
              <w:t>1</w:t>
            </w:r>
            <w:r w:rsidR="003E1DF6">
              <w:rPr>
                <w:rFonts w:ascii="Times New Roman" w:hAnsi="Times New Roman" w:cs="Times New Roman"/>
                <w:sz w:val="28"/>
                <w:szCs w:val="28"/>
              </w:rPr>
              <w:t>8</w:t>
            </w:r>
            <w:r w:rsidRPr="00343D77">
              <w:rPr>
                <w:rFonts w:ascii="Times New Roman" w:hAnsi="Times New Roman" w:cs="Times New Roman"/>
                <w:sz w:val="28"/>
                <w:szCs w:val="28"/>
              </w:rPr>
              <w:t xml:space="preserve"> г.</w:t>
            </w:r>
          </w:p>
        </w:tc>
      </w:tr>
    </w:tbl>
    <w:p w:rsidR="0036521E" w:rsidRPr="00343D77" w:rsidRDefault="0036521E" w:rsidP="00C36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sz w:val="28"/>
          <w:szCs w:val="28"/>
        </w:rPr>
      </w:pPr>
    </w:p>
    <w:p w:rsidR="0036521E" w:rsidRPr="00343D77"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caps/>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caps/>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caps/>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caps/>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caps/>
          <w:sz w:val="28"/>
          <w:szCs w:val="28"/>
        </w:rPr>
      </w:pPr>
    </w:p>
    <w:p w:rsidR="0036521E" w:rsidRPr="00343D77" w:rsidRDefault="0036521E" w:rsidP="0036521E">
      <w:pPr>
        <w:tabs>
          <w:tab w:val="left" w:pos="2430"/>
        </w:tabs>
        <w:spacing w:after="0" w:line="240" w:lineRule="auto"/>
        <w:ind w:firstLine="709"/>
        <w:jc w:val="center"/>
        <w:rPr>
          <w:rFonts w:ascii="Times New Roman" w:hAnsi="Times New Roman" w:cs="Times New Roman"/>
          <w:b/>
          <w:sz w:val="28"/>
          <w:szCs w:val="28"/>
        </w:rPr>
      </w:pPr>
    </w:p>
    <w:p w:rsidR="0036521E" w:rsidRPr="00966EC2" w:rsidRDefault="0036521E" w:rsidP="00187D13">
      <w:pPr>
        <w:keepNext/>
        <w:keepLines/>
        <w:suppressLineNumbers/>
        <w:spacing w:after="0" w:line="240" w:lineRule="auto"/>
        <w:jc w:val="center"/>
        <w:rPr>
          <w:rFonts w:ascii="Times New Roman" w:hAnsi="Times New Roman" w:cs="Times New Roman"/>
          <w:b/>
          <w:sz w:val="28"/>
          <w:szCs w:val="28"/>
        </w:rPr>
      </w:pPr>
      <w:r w:rsidRPr="00966EC2">
        <w:rPr>
          <w:rFonts w:ascii="Times New Roman" w:hAnsi="Times New Roman" w:cs="Times New Roman"/>
          <w:b/>
          <w:sz w:val="28"/>
          <w:szCs w:val="28"/>
        </w:rPr>
        <w:t>Комплект контрольно-оценочных средств</w:t>
      </w:r>
    </w:p>
    <w:p w:rsidR="00187D13" w:rsidRDefault="0036521E" w:rsidP="00187D13">
      <w:pPr>
        <w:tabs>
          <w:tab w:val="left" w:pos="2430"/>
        </w:tabs>
        <w:spacing w:after="0" w:line="240" w:lineRule="auto"/>
        <w:jc w:val="center"/>
        <w:rPr>
          <w:rFonts w:ascii="Times New Roman" w:hAnsi="Times New Roman" w:cs="Times New Roman"/>
          <w:b/>
          <w:sz w:val="28"/>
          <w:szCs w:val="28"/>
        </w:rPr>
      </w:pPr>
      <w:r w:rsidRPr="00966EC2">
        <w:rPr>
          <w:rFonts w:ascii="Times New Roman" w:hAnsi="Times New Roman" w:cs="Times New Roman"/>
          <w:b/>
          <w:sz w:val="28"/>
          <w:szCs w:val="28"/>
        </w:rPr>
        <w:t xml:space="preserve">учебной дисциплины </w:t>
      </w:r>
      <w:r w:rsidR="00187D13" w:rsidRPr="00966EC2">
        <w:rPr>
          <w:rFonts w:ascii="Times New Roman" w:hAnsi="Times New Roman" w:cs="Times New Roman"/>
          <w:b/>
          <w:sz w:val="28"/>
          <w:szCs w:val="28"/>
        </w:rPr>
        <w:t>ОП.</w:t>
      </w:r>
      <w:r w:rsidR="00966EC2" w:rsidRPr="00966EC2">
        <w:rPr>
          <w:rFonts w:ascii="Times New Roman" w:hAnsi="Times New Roman" w:cs="Times New Roman"/>
          <w:b/>
          <w:sz w:val="28"/>
          <w:szCs w:val="28"/>
        </w:rPr>
        <w:t>08</w:t>
      </w:r>
      <w:r w:rsidR="00187D13" w:rsidRPr="00966EC2">
        <w:rPr>
          <w:rFonts w:ascii="Times New Roman" w:hAnsi="Times New Roman" w:cs="Times New Roman"/>
          <w:b/>
          <w:sz w:val="28"/>
          <w:szCs w:val="28"/>
        </w:rPr>
        <w:t xml:space="preserve"> Безопасность жизнедеятельности</w:t>
      </w:r>
    </w:p>
    <w:p w:rsidR="00DD4B44" w:rsidRPr="00966EC2" w:rsidRDefault="00DD4B44" w:rsidP="00187D13">
      <w:pPr>
        <w:tabs>
          <w:tab w:val="left" w:pos="2430"/>
        </w:tabs>
        <w:spacing w:after="0" w:line="240" w:lineRule="auto"/>
        <w:jc w:val="center"/>
        <w:rPr>
          <w:rFonts w:ascii="Times New Roman" w:hAnsi="Times New Roman" w:cs="Times New Roman"/>
          <w:b/>
          <w:sz w:val="28"/>
          <w:szCs w:val="28"/>
        </w:rPr>
      </w:pPr>
      <w:r w:rsidRPr="00DD4B44">
        <w:rPr>
          <w:rFonts w:ascii="Times New Roman" w:hAnsi="Times New Roman" w:cs="Times New Roman"/>
          <w:b/>
          <w:sz w:val="28"/>
          <w:szCs w:val="28"/>
        </w:rPr>
        <w:t>в рамках адаптированной образовательной программы (программы подготовки специалистов среднего звена)</w:t>
      </w:r>
    </w:p>
    <w:p w:rsidR="00187D13" w:rsidRPr="00966EC2" w:rsidRDefault="00187D13" w:rsidP="00187D13">
      <w:pPr>
        <w:tabs>
          <w:tab w:val="left" w:pos="2430"/>
        </w:tabs>
        <w:spacing w:after="0" w:line="240" w:lineRule="auto"/>
        <w:jc w:val="center"/>
        <w:rPr>
          <w:rFonts w:ascii="Times New Roman" w:hAnsi="Times New Roman" w:cs="Times New Roman"/>
          <w:b/>
          <w:sz w:val="28"/>
          <w:szCs w:val="28"/>
        </w:rPr>
      </w:pPr>
      <w:r w:rsidRPr="00966EC2">
        <w:rPr>
          <w:rFonts w:ascii="Times New Roman" w:hAnsi="Times New Roman" w:cs="Times New Roman"/>
          <w:b/>
          <w:sz w:val="28"/>
          <w:szCs w:val="28"/>
        </w:rPr>
        <w:t xml:space="preserve">по специальности </w:t>
      </w:r>
      <w:r w:rsidR="00966EC2" w:rsidRPr="00966EC2">
        <w:rPr>
          <w:rFonts w:ascii="Times New Roman" w:hAnsi="Times New Roman" w:cs="Times New Roman"/>
          <w:b/>
          <w:sz w:val="28"/>
          <w:szCs w:val="28"/>
        </w:rPr>
        <w:t>23.02.01 Организация перевозок и управление на транспорте (по отраслям)</w:t>
      </w:r>
    </w:p>
    <w:p w:rsidR="0036521E" w:rsidRDefault="0036521E" w:rsidP="00187D13">
      <w:pPr>
        <w:keepNext/>
        <w:keepLines/>
        <w:suppressLineNumbers/>
        <w:spacing w:after="0" w:line="240" w:lineRule="auto"/>
        <w:jc w:val="center"/>
        <w:rPr>
          <w:rFonts w:ascii="Times New Roman" w:hAnsi="Times New Roman" w:cs="Times New Roman"/>
          <w:b/>
          <w:sz w:val="28"/>
          <w:szCs w:val="28"/>
        </w:rPr>
      </w:pPr>
      <w:r w:rsidRPr="00187D13">
        <w:rPr>
          <w:rFonts w:ascii="Times New Roman" w:hAnsi="Times New Roman" w:cs="Times New Roman"/>
          <w:b/>
          <w:sz w:val="28"/>
          <w:szCs w:val="28"/>
        </w:rPr>
        <w:t>(базовой подготовки)</w:t>
      </w:r>
    </w:p>
    <w:p w:rsidR="00DD4B44" w:rsidRPr="00DD4B44" w:rsidRDefault="00DD4B44" w:rsidP="00DD4B44">
      <w:pPr>
        <w:keepNext/>
        <w:keepLines/>
        <w:suppressLineNumbers/>
        <w:spacing w:after="0" w:line="240" w:lineRule="auto"/>
        <w:jc w:val="center"/>
        <w:rPr>
          <w:rFonts w:ascii="Times New Roman" w:hAnsi="Times New Roman" w:cs="Times New Roman"/>
          <w:b/>
          <w:sz w:val="28"/>
          <w:szCs w:val="28"/>
        </w:rPr>
      </w:pPr>
      <w:r w:rsidRPr="00DD4B44">
        <w:rPr>
          <w:rFonts w:ascii="Times New Roman" w:hAnsi="Times New Roman" w:cs="Times New Roman"/>
          <w:b/>
          <w:sz w:val="28"/>
          <w:szCs w:val="28"/>
        </w:rPr>
        <w:t xml:space="preserve">для обучающихся с ограниченными возможностями здоровья </w:t>
      </w:r>
    </w:p>
    <w:p w:rsidR="00DD4B44" w:rsidRPr="00187D13" w:rsidRDefault="00DD4B44" w:rsidP="00DD4B44">
      <w:pPr>
        <w:keepNext/>
        <w:keepLines/>
        <w:suppressLineNumbers/>
        <w:spacing w:after="0" w:line="240" w:lineRule="auto"/>
        <w:jc w:val="center"/>
        <w:rPr>
          <w:rFonts w:ascii="Times New Roman" w:hAnsi="Times New Roman" w:cs="Times New Roman"/>
          <w:b/>
          <w:sz w:val="28"/>
          <w:szCs w:val="28"/>
        </w:rPr>
      </w:pPr>
      <w:r w:rsidRPr="00DD4B44">
        <w:rPr>
          <w:rFonts w:ascii="Times New Roman" w:hAnsi="Times New Roman" w:cs="Times New Roman"/>
          <w:b/>
          <w:sz w:val="28"/>
          <w:szCs w:val="28"/>
        </w:rPr>
        <w:t xml:space="preserve">с нарушениями </w:t>
      </w:r>
      <w:r w:rsidR="00150A3A" w:rsidRPr="00150A3A">
        <w:rPr>
          <w:rFonts w:ascii="Times New Roman" w:hAnsi="Times New Roman" w:cs="Times New Roman"/>
          <w:b/>
          <w:sz w:val="28"/>
          <w:szCs w:val="28"/>
        </w:rPr>
        <w:t>функций опорно-двигательного аппарата</w:t>
      </w:r>
    </w:p>
    <w:p w:rsidR="0036521E" w:rsidRPr="00187D13" w:rsidRDefault="0036521E" w:rsidP="00187D13">
      <w:pPr>
        <w:keepNext/>
        <w:keepLines/>
        <w:suppressLineNumbers/>
        <w:spacing w:after="0" w:line="240" w:lineRule="auto"/>
        <w:jc w:val="center"/>
        <w:rPr>
          <w:rFonts w:ascii="Times New Roman" w:hAnsi="Times New Roman" w:cs="Times New Roman"/>
          <w:b/>
          <w:sz w:val="28"/>
          <w:szCs w:val="28"/>
        </w:rPr>
      </w:pPr>
    </w:p>
    <w:tbl>
      <w:tblPr>
        <w:tblW w:w="0" w:type="auto"/>
        <w:tblInd w:w="-10" w:type="dxa"/>
        <w:tblLayout w:type="fixed"/>
        <w:tblLook w:val="0000"/>
      </w:tblPr>
      <w:tblGrid>
        <w:gridCol w:w="4124"/>
        <w:gridCol w:w="5467"/>
      </w:tblGrid>
      <w:tr w:rsidR="0036521E" w:rsidRPr="00343D77" w:rsidTr="001F4122">
        <w:tc>
          <w:tcPr>
            <w:tcW w:w="4124" w:type="dxa"/>
            <w:tcBorders>
              <w:top w:val="single" w:sz="4" w:space="0" w:color="000000"/>
              <w:left w:val="single" w:sz="4" w:space="0" w:color="000000"/>
              <w:bottom w:val="single" w:sz="4" w:space="0" w:color="000000"/>
            </w:tcBorders>
            <w:shd w:val="clear" w:color="auto" w:fill="auto"/>
          </w:tcPr>
          <w:p w:rsidR="0036521E" w:rsidRPr="00343D77" w:rsidRDefault="0036521E" w:rsidP="001F4122">
            <w:pPr>
              <w:tabs>
                <w:tab w:val="left" w:pos="2430"/>
              </w:tabs>
              <w:snapToGrid w:val="0"/>
              <w:spacing w:after="0" w:line="240" w:lineRule="auto"/>
              <w:jc w:val="center"/>
              <w:rPr>
                <w:rFonts w:ascii="Times New Roman" w:hAnsi="Times New Roman" w:cs="Times New Roman"/>
                <w:sz w:val="28"/>
                <w:szCs w:val="28"/>
              </w:rPr>
            </w:pPr>
            <w:r w:rsidRPr="00343D77">
              <w:rPr>
                <w:rFonts w:ascii="Times New Roman" w:hAnsi="Times New Roman" w:cs="Times New Roman"/>
                <w:sz w:val="28"/>
                <w:szCs w:val="28"/>
              </w:rPr>
              <w:t>Система менеджмента качества</w:t>
            </w:r>
          </w:p>
        </w:tc>
        <w:tc>
          <w:tcPr>
            <w:tcW w:w="5467" w:type="dxa"/>
            <w:tcBorders>
              <w:top w:val="single" w:sz="4" w:space="0" w:color="000000"/>
              <w:left w:val="single" w:sz="4" w:space="0" w:color="000000"/>
              <w:bottom w:val="single" w:sz="4" w:space="0" w:color="000000"/>
              <w:right w:val="single" w:sz="4" w:space="0" w:color="000000"/>
            </w:tcBorders>
            <w:shd w:val="clear" w:color="auto" w:fill="auto"/>
          </w:tcPr>
          <w:p w:rsidR="0036521E" w:rsidRPr="00343D77" w:rsidRDefault="0036521E" w:rsidP="001F4122">
            <w:pPr>
              <w:tabs>
                <w:tab w:val="left" w:pos="2430"/>
              </w:tabs>
              <w:snapToGrid w:val="0"/>
              <w:spacing w:after="0" w:line="240" w:lineRule="auto"/>
              <w:ind w:firstLine="709"/>
              <w:rPr>
                <w:rFonts w:ascii="Times New Roman" w:hAnsi="Times New Roman" w:cs="Times New Roman"/>
                <w:sz w:val="28"/>
                <w:szCs w:val="28"/>
              </w:rPr>
            </w:pPr>
            <w:r w:rsidRPr="00343D77">
              <w:rPr>
                <w:rFonts w:ascii="Times New Roman" w:hAnsi="Times New Roman" w:cs="Times New Roman"/>
                <w:sz w:val="28"/>
                <w:szCs w:val="28"/>
              </w:rPr>
              <w:t>Версия №</w:t>
            </w:r>
            <w:r>
              <w:rPr>
                <w:rFonts w:ascii="Times New Roman" w:hAnsi="Times New Roman" w:cs="Times New Roman"/>
                <w:sz w:val="28"/>
                <w:szCs w:val="28"/>
              </w:rPr>
              <w:t>___</w:t>
            </w:r>
          </w:p>
        </w:tc>
      </w:tr>
      <w:tr w:rsidR="0036521E" w:rsidRPr="00343D77" w:rsidTr="001F4122">
        <w:tc>
          <w:tcPr>
            <w:tcW w:w="4124" w:type="dxa"/>
            <w:tcBorders>
              <w:top w:val="single" w:sz="4" w:space="0" w:color="000000"/>
              <w:left w:val="single" w:sz="4" w:space="0" w:color="000000"/>
              <w:bottom w:val="single" w:sz="4" w:space="0" w:color="000000"/>
            </w:tcBorders>
            <w:shd w:val="clear" w:color="auto" w:fill="auto"/>
          </w:tcPr>
          <w:p w:rsidR="0036521E" w:rsidRPr="00343D77" w:rsidRDefault="0036521E" w:rsidP="00DB4887">
            <w:pPr>
              <w:snapToGrid w:val="0"/>
              <w:spacing w:after="0" w:line="240" w:lineRule="auto"/>
              <w:ind w:firstLine="709"/>
              <w:jc w:val="both"/>
              <w:rPr>
                <w:rFonts w:ascii="Times New Roman" w:hAnsi="Times New Roman" w:cs="Times New Roman"/>
                <w:bCs/>
                <w:color w:val="FF0000"/>
                <w:sz w:val="28"/>
                <w:szCs w:val="28"/>
              </w:rPr>
            </w:pPr>
            <w:r w:rsidRPr="00343D77">
              <w:rPr>
                <w:rFonts w:ascii="Times New Roman" w:hAnsi="Times New Roman" w:cs="Times New Roman"/>
                <w:bCs/>
                <w:sz w:val="28"/>
                <w:szCs w:val="28"/>
              </w:rPr>
              <w:t xml:space="preserve">КОС </w:t>
            </w:r>
          </w:p>
        </w:tc>
        <w:tc>
          <w:tcPr>
            <w:tcW w:w="5467" w:type="dxa"/>
            <w:tcBorders>
              <w:top w:val="single" w:sz="4" w:space="0" w:color="000000"/>
              <w:left w:val="single" w:sz="4" w:space="0" w:color="000000"/>
              <w:bottom w:val="single" w:sz="4" w:space="0" w:color="000000"/>
              <w:right w:val="single" w:sz="4" w:space="0" w:color="000000"/>
            </w:tcBorders>
            <w:shd w:val="clear" w:color="auto" w:fill="auto"/>
          </w:tcPr>
          <w:p w:rsidR="0036521E" w:rsidRPr="00343D77" w:rsidRDefault="0036521E" w:rsidP="00DB4887">
            <w:pPr>
              <w:tabs>
                <w:tab w:val="left" w:pos="2430"/>
              </w:tabs>
              <w:snapToGrid w:val="0"/>
              <w:spacing w:after="0" w:line="240" w:lineRule="auto"/>
              <w:ind w:firstLine="709"/>
              <w:rPr>
                <w:rFonts w:ascii="Times New Roman" w:hAnsi="Times New Roman" w:cs="Times New Roman"/>
                <w:sz w:val="28"/>
                <w:szCs w:val="28"/>
              </w:rPr>
            </w:pPr>
            <w:r w:rsidRPr="00343D77">
              <w:rPr>
                <w:rFonts w:ascii="Times New Roman" w:hAnsi="Times New Roman" w:cs="Times New Roman"/>
                <w:sz w:val="28"/>
                <w:szCs w:val="28"/>
              </w:rPr>
              <w:t>Введено с «</w:t>
            </w:r>
            <w:r>
              <w:rPr>
                <w:rFonts w:ascii="Times New Roman" w:hAnsi="Times New Roman" w:cs="Times New Roman"/>
                <w:sz w:val="28"/>
                <w:szCs w:val="28"/>
              </w:rPr>
              <w:t>___» ______</w:t>
            </w:r>
            <w:r w:rsidRPr="00343D77">
              <w:rPr>
                <w:rFonts w:ascii="Times New Roman" w:hAnsi="Times New Roman" w:cs="Times New Roman"/>
                <w:sz w:val="28"/>
                <w:szCs w:val="28"/>
              </w:rPr>
              <w:t xml:space="preserve"> 201</w:t>
            </w:r>
            <w:r w:rsidR="003E1DF6">
              <w:rPr>
                <w:rFonts w:ascii="Times New Roman" w:hAnsi="Times New Roman" w:cs="Times New Roman"/>
                <w:sz w:val="28"/>
                <w:szCs w:val="28"/>
              </w:rPr>
              <w:t>8</w:t>
            </w:r>
            <w:r w:rsidRPr="00343D77">
              <w:rPr>
                <w:rFonts w:ascii="Times New Roman" w:hAnsi="Times New Roman" w:cs="Times New Roman"/>
                <w:sz w:val="28"/>
                <w:szCs w:val="28"/>
              </w:rPr>
              <w:t xml:space="preserve"> г.</w:t>
            </w:r>
          </w:p>
        </w:tc>
      </w:tr>
      <w:tr w:rsidR="0036521E" w:rsidRPr="00343D77" w:rsidTr="001F4122">
        <w:tc>
          <w:tcPr>
            <w:tcW w:w="4124" w:type="dxa"/>
            <w:tcBorders>
              <w:top w:val="single" w:sz="4" w:space="0" w:color="000000"/>
              <w:left w:val="single" w:sz="4" w:space="0" w:color="000000"/>
              <w:bottom w:val="single" w:sz="4" w:space="0" w:color="000000"/>
            </w:tcBorders>
            <w:shd w:val="clear" w:color="auto" w:fill="auto"/>
          </w:tcPr>
          <w:p w:rsidR="0036521E" w:rsidRPr="00343D77" w:rsidRDefault="0036521E" w:rsidP="001F4122">
            <w:pPr>
              <w:snapToGrid w:val="0"/>
              <w:spacing w:after="0" w:line="240" w:lineRule="auto"/>
              <w:ind w:firstLine="709"/>
              <w:jc w:val="both"/>
              <w:rPr>
                <w:rFonts w:ascii="Times New Roman" w:hAnsi="Times New Roman" w:cs="Times New Roman"/>
                <w:sz w:val="28"/>
                <w:szCs w:val="28"/>
              </w:rPr>
            </w:pPr>
          </w:p>
        </w:tc>
        <w:tc>
          <w:tcPr>
            <w:tcW w:w="5467" w:type="dxa"/>
            <w:tcBorders>
              <w:top w:val="single" w:sz="4" w:space="0" w:color="000000"/>
              <w:left w:val="single" w:sz="4" w:space="0" w:color="000000"/>
              <w:bottom w:val="single" w:sz="4" w:space="0" w:color="000000"/>
              <w:right w:val="single" w:sz="4" w:space="0" w:color="000000"/>
            </w:tcBorders>
            <w:shd w:val="clear" w:color="auto" w:fill="auto"/>
          </w:tcPr>
          <w:p w:rsidR="0036521E" w:rsidRPr="00343D77" w:rsidRDefault="0036521E" w:rsidP="001F4122">
            <w:pPr>
              <w:tabs>
                <w:tab w:val="left" w:pos="2430"/>
              </w:tabs>
              <w:snapToGrid w:val="0"/>
              <w:spacing w:after="0" w:line="240" w:lineRule="auto"/>
              <w:jc w:val="center"/>
              <w:rPr>
                <w:rFonts w:ascii="Times New Roman" w:hAnsi="Times New Roman" w:cs="Times New Roman"/>
                <w:sz w:val="28"/>
                <w:szCs w:val="28"/>
              </w:rPr>
            </w:pPr>
            <w:r w:rsidRPr="00343D77">
              <w:rPr>
                <w:rFonts w:ascii="Times New Roman" w:hAnsi="Times New Roman" w:cs="Times New Roman"/>
                <w:sz w:val="28"/>
                <w:szCs w:val="28"/>
              </w:rPr>
              <w:t>Рекомендована к применению в учебном процессе  методическим советом НКПТиУ</w:t>
            </w:r>
          </w:p>
        </w:tc>
      </w:tr>
    </w:tbl>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caps/>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8"/>
          <w:szCs w:val="28"/>
        </w:rPr>
      </w:pPr>
    </w:p>
    <w:p w:rsidR="0036521E" w:rsidRPr="00343D77"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8"/>
          <w:szCs w:val="28"/>
        </w:rPr>
      </w:pPr>
    </w:p>
    <w:p w:rsidR="0036521E"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4"/>
          <w:szCs w:val="24"/>
        </w:rPr>
      </w:pPr>
    </w:p>
    <w:p w:rsidR="0036521E"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4"/>
          <w:szCs w:val="24"/>
        </w:rPr>
      </w:pPr>
    </w:p>
    <w:p w:rsidR="0036521E"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4"/>
          <w:szCs w:val="24"/>
        </w:rPr>
      </w:pPr>
    </w:p>
    <w:p w:rsidR="0036521E"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4"/>
          <w:szCs w:val="24"/>
        </w:rPr>
      </w:pPr>
    </w:p>
    <w:p w:rsidR="0036521E"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b/>
          <w:i/>
          <w:sz w:val="24"/>
          <w:szCs w:val="24"/>
        </w:rPr>
      </w:pPr>
    </w:p>
    <w:p w:rsidR="0036521E" w:rsidRDefault="0036521E" w:rsidP="00DD4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rsidR="0036521E" w:rsidRDefault="0036521E"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sz w:val="28"/>
          <w:szCs w:val="28"/>
        </w:rPr>
      </w:pPr>
      <w:r w:rsidRPr="00343D77">
        <w:rPr>
          <w:rFonts w:ascii="Times New Roman" w:hAnsi="Times New Roman" w:cs="Times New Roman"/>
          <w:sz w:val="28"/>
          <w:szCs w:val="28"/>
        </w:rPr>
        <w:t>201</w:t>
      </w:r>
      <w:r w:rsidR="003E1DF6">
        <w:rPr>
          <w:rFonts w:ascii="Times New Roman" w:hAnsi="Times New Roman" w:cs="Times New Roman"/>
          <w:sz w:val="28"/>
          <w:szCs w:val="28"/>
        </w:rPr>
        <w:t>8</w:t>
      </w:r>
    </w:p>
    <w:p w:rsidR="00A6016A" w:rsidRDefault="00A6016A" w:rsidP="00365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hAnsi="Times New Roman" w:cs="Times New Roman"/>
          <w:sz w:val="28"/>
          <w:szCs w:val="28"/>
        </w:rPr>
      </w:pPr>
    </w:p>
    <w:tbl>
      <w:tblPr>
        <w:tblW w:w="9420" w:type="dxa"/>
        <w:tblInd w:w="40" w:type="dxa"/>
        <w:tblLayout w:type="fixed"/>
        <w:tblCellMar>
          <w:left w:w="40" w:type="dxa"/>
          <w:right w:w="40" w:type="dxa"/>
        </w:tblCellMar>
        <w:tblLook w:val="0000"/>
      </w:tblPr>
      <w:tblGrid>
        <w:gridCol w:w="2041"/>
        <w:gridCol w:w="7379"/>
      </w:tblGrid>
      <w:tr w:rsidR="0036521E" w:rsidTr="001F4122">
        <w:trPr>
          <w:trHeight w:val="270"/>
        </w:trPr>
        <w:tc>
          <w:tcPr>
            <w:tcW w:w="2041" w:type="dxa"/>
            <w:vMerge w:val="restart"/>
            <w:tcBorders>
              <w:top w:val="single" w:sz="4" w:space="0" w:color="000000"/>
              <w:left w:val="single" w:sz="4" w:space="0" w:color="000000"/>
            </w:tcBorders>
            <w:shd w:val="clear" w:color="auto" w:fill="auto"/>
          </w:tcPr>
          <w:p w:rsidR="0036521E" w:rsidRDefault="00750FBC" w:rsidP="001F4122">
            <w:pPr>
              <w:widowControl w:val="0"/>
              <w:shd w:val="clear" w:color="auto" w:fill="FFFFFF"/>
              <w:snapToGrid w:val="0"/>
              <w:jc w:val="center"/>
              <w:rPr>
                <w:rFonts w:ascii="Times New Roman" w:hAnsi="Times New Roman" w:cs="Times New Roman"/>
                <w:sz w:val="20"/>
                <w:szCs w:val="20"/>
              </w:rPr>
            </w:pPr>
            <w:r>
              <w:rPr>
                <w:noProof/>
                <w:lang w:eastAsia="ru-RU"/>
              </w:rPr>
              <w:drawing>
                <wp:anchor distT="0" distB="0" distL="114935" distR="114935" simplePos="0" relativeHeight="251658240" behindDoc="0" locked="0" layoutInCell="1" allowOverlap="1">
                  <wp:simplePos x="0" y="0"/>
                  <wp:positionH relativeFrom="column">
                    <wp:posOffset>295275</wp:posOffset>
                  </wp:positionH>
                  <wp:positionV relativeFrom="paragraph">
                    <wp:posOffset>92710</wp:posOffset>
                  </wp:positionV>
                  <wp:extent cx="732155" cy="665480"/>
                  <wp:effectExtent l="19050" t="0" r="0" b="0"/>
                  <wp:wrapNone/>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a:srcRect/>
                          <a:stretch>
                            <a:fillRect/>
                          </a:stretch>
                        </pic:blipFill>
                        <pic:spPr bwMode="auto">
                          <a:xfrm>
                            <a:off x="0" y="0"/>
                            <a:ext cx="732155" cy="665480"/>
                          </a:xfrm>
                          <a:prstGeom prst="rect">
                            <a:avLst/>
                          </a:prstGeom>
                          <a:solidFill>
                            <a:srgbClr val="FFFFFF">
                              <a:alpha val="0"/>
                            </a:srgbClr>
                          </a:solidFill>
                          <a:ln w="9525">
                            <a:noFill/>
                            <a:miter lim="800000"/>
                            <a:headEnd/>
                            <a:tailEnd/>
                          </a:ln>
                        </pic:spPr>
                      </pic:pic>
                    </a:graphicData>
                  </a:graphic>
                </wp:anchor>
              </w:drawing>
            </w: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36521E" w:rsidRDefault="0036521E" w:rsidP="001F4122">
            <w:pPr>
              <w:widowControl w:val="0"/>
              <w:shd w:val="clear" w:color="auto" w:fill="FFFFFF"/>
              <w:snapToGrid w:val="0"/>
              <w:jc w:val="center"/>
              <w:rPr>
                <w:rFonts w:ascii="Times New Roman" w:hAnsi="Times New Roman" w:cs="Times New Roman"/>
                <w:sz w:val="18"/>
                <w:szCs w:val="18"/>
              </w:rPr>
            </w:pPr>
            <w:r>
              <w:rPr>
                <w:rFonts w:ascii="Times New Roman" w:hAnsi="Times New Roman" w:cs="Times New Roman"/>
                <w:sz w:val="18"/>
                <w:szCs w:val="18"/>
              </w:rPr>
              <w:t>Министерство общего и профессионального образования Ростовской области</w:t>
            </w:r>
          </w:p>
        </w:tc>
      </w:tr>
      <w:tr w:rsidR="0036521E" w:rsidTr="001F4122">
        <w:trPr>
          <w:trHeight w:hRule="exact" w:val="723"/>
        </w:trPr>
        <w:tc>
          <w:tcPr>
            <w:tcW w:w="2041" w:type="dxa"/>
            <w:vMerge/>
            <w:tcBorders>
              <w:left w:val="single" w:sz="4" w:space="0" w:color="000000"/>
            </w:tcBorders>
            <w:shd w:val="clear" w:color="auto" w:fill="auto"/>
          </w:tcPr>
          <w:p w:rsidR="0036521E" w:rsidRDefault="0036521E" w:rsidP="001F4122">
            <w:pPr>
              <w:snapToGrid w:val="0"/>
              <w:rPr>
                <w:rFonts w:ascii="Times New Roman" w:hAnsi="Times New Roman" w:cs="Times New Roman"/>
                <w:i/>
                <w:sz w:val="20"/>
                <w:szCs w:val="20"/>
              </w:rPr>
            </w:pPr>
          </w:p>
        </w:tc>
        <w:tc>
          <w:tcPr>
            <w:tcW w:w="7379" w:type="dxa"/>
            <w:tcBorders>
              <w:top w:val="single" w:sz="4" w:space="0" w:color="000000"/>
              <w:left w:val="single" w:sz="4" w:space="0" w:color="000000"/>
              <w:bottom w:val="single" w:sz="4" w:space="0" w:color="000000"/>
              <w:right w:val="single" w:sz="4" w:space="0" w:color="000000"/>
            </w:tcBorders>
            <w:shd w:val="clear" w:color="auto" w:fill="auto"/>
            <w:vAlign w:val="bottom"/>
          </w:tcPr>
          <w:p w:rsidR="0036521E" w:rsidRDefault="0036521E" w:rsidP="001F4122">
            <w:pPr>
              <w:widowControl w:val="0"/>
              <w:shd w:val="clear" w:color="auto" w:fill="FFFFFF"/>
              <w:snapToGrid w:val="0"/>
              <w:spacing w:after="0"/>
              <w:jc w:val="center"/>
              <w:rPr>
                <w:rFonts w:ascii="Times New Roman" w:hAnsi="Times New Roman" w:cs="Times New Roman"/>
                <w:sz w:val="18"/>
                <w:szCs w:val="18"/>
              </w:rPr>
            </w:pPr>
            <w:r>
              <w:rPr>
                <w:rFonts w:ascii="Times New Roman" w:hAnsi="Times New Roman" w:cs="Times New Roman"/>
                <w:sz w:val="18"/>
                <w:szCs w:val="18"/>
              </w:rPr>
              <w:t>Государственное бюджетное образовательное учреждение</w:t>
            </w:r>
          </w:p>
          <w:p w:rsidR="0036521E" w:rsidRDefault="0036521E" w:rsidP="001F4122">
            <w:pPr>
              <w:widowControl w:val="0"/>
              <w:shd w:val="clear" w:color="auto" w:fill="FFFFFF"/>
              <w:spacing w:after="0"/>
              <w:jc w:val="center"/>
              <w:rPr>
                <w:rFonts w:ascii="Times New Roman" w:hAnsi="Times New Roman" w:cs="Times New Roman"/>
                <w:sz w:val="18"/>
                <w:szCs w:val="18"/>
              </w:rPr>
            </w:pPr>
            <w:r>
              <w:rPr>
                <w:rFonts w:ascii="Times New Roman" w:hAnsi="Times New Roman" w:cs="Times New Roman"/>
                <w:sz w:val="18"/>
                <w:szCs w:val="18"/>
              </w:rPr>
              <w:t>среднего профессионального образования Ростовской области</w:t>
            </w:r>
          </w:p>
          <w:p w:rsidR="0036521E" w:rsidRDefault="0036521E" w:rsidP="001F4122">
            <w:pPr>
              <w:widowControl w:val="0"/>
              <w:shd w:val="clear" w:color="auto" w:fill="FFFFFF"/>
              <w:spacing w:after="0"/>
              <w:jc w:val="center"/>
              <w:rPr>
                <w:rFonts w:ascii="Times New Roman" w:hAnsi="Times New Roman" w:cs="Times New Roman"/>
                <w:sz w:val="18"/>
                <w:szCs w:val="18"/>
              </w:rPr>
            </w:pPr>
            <w:r>
              <w:rPr>
                <w:rFonts w:ascii="Times New Roman" w:hAnsi="Times New Roman" w:cs="Times New Roman"/>
                <w:sz w:val="18"/>
                <w:szCs w:val="18"/>
              </w:rPr>
              <w:t>«Новочеркасский колледжпромышленных технологий и управления»</w:t>
            </w:r>
          </w:p>
        </w:tc>
      </w:tr>
      <w:tr w:rsidR="0036521E" w:rsidTr="001F4122">
        <w:trPr>
          <w:trHeight w:hRule="exact" w:val="292"/>
        </w:trPr>
        <w:tc>
          <w:tcPr>
            <w:tcW w:w="2041" w:type="dxa"/>
            <w:vMerge/>
            <w:tcBorders>
              <w:left w:val="single" w:sz="4" w:space="0" w:color="000000"/>
              <w:bottom w:val="single" w:sz="4" w:space="0" w:color="000000"/>
            </w:tcBorders>
            <w:shd w:val="clear" w:color="auto" w:fill="auto"/>
          </w:tcPr>
          <w:p w:rsidR="0036521E" w:rsidRDefault="0036521E" w:rsidP="001F4122">
            <w:pPr>
              <w:snapToGrid w:val="0"/>
              <w:rPr>
                <w:rFonts w:ascii="Times New Roman" w:hAnsi="Times New Roman" w:cs="Times New Roman"/>
                <w:i/>
                <w:sz w:val="20"/>
                <w:szCs w:val="20"/>
              </w:rPr>
            </w:pP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36521E" w:rsidRDefault="0036521E" w:rsidP="001F4122">
            <w:pPr>
              <w:widowControl w:val="0"/>
              <w:shd w:val="clear" w:color="auto" w:fill="FFFFFF"/>
              <w:snapToGrid w:val="0"/>
              <w:spacing w:after="0"/>
              <w:jc w:val="center"/>
              <w:rPr>
                <w:rFonts w:ascii="Times New Roman" w:hAnsi="Times New Roman" w:cs="Times New Roman"/>
                <w:sz w:val="18"/>
                <w:szCs w:val="18"/>
              </w:rPr>
            </w:pPr>
            <w:r>
              <w:rPr>
                <w:rFonts w:ascii="Times New Roman" w:hAnsi="Times New Roman" w:cs="Times New Roman"/>
                <w:sz w:val="18"/>
                <w:szCs w:val="18"/>
              </w:rPr>
              <w:t>Стандарт организации</w:t>
            </w:r>
          </w:p>
        </w:tc>
      </w:tr>
      <w:tr w:rsidR="0036521E" w:rsidTr="001F4122">
        <w:trPr>
          <w:trHeight w:hRule="exact" w:val="530"/>
        </w:trPr>
        <w:tc>
          <w:tcPr>
            <w:tcW w:w="2041" w:type="dxa"/>
            <w:tcBorders>
              <w:top w:val="single" w:sz="4" w:space="0" w:color="000000"/>
              <w:left w:val="single" w:sz="4" w:space="0" w:color="000000"/>
              <w:bottom w:val="single" w:sz="4" w:space="0" w:color="000000"/>
            </w:tcBorders>
            <w:shd w:val="clear" w:color="auto" w:fill="auto"/>
          </w:tcPr>
          <w:p w:rsidR="0036521E" w:rsidRDefault="0036521E" w:rsidP="001F4122">
            <w:pPr>
              <w:widowControl w:val="0"/>
              <w:snapToGrid w:val="0"/>
              <w:jc w:val="center"/>
              <w:rPr>
                <w:rFonts w:ascii="Times New Roman" w:hAnsi="Times New Roman" w:cs="Times New Roman"/>
                <w:b/>
                <w:sz w:val="20"/>
                <w:szCs w:val="20"/>
              </w:rPr>
            </w:pPr>
            <w:r>
              <w:rPr>
                <w:rFonts w:ascii="Times New Roman" w:hAnsi="Times New Roman" w:cs="Times New Roman"/>
                <w:b/>
                <w:sz w:val="18"/>
                <w:szCs w:val="18"/>
              </w:rPr>
              <w:t xml:space="preserve">СМК СТО НКПТиУ КОС </w:t>
            </w:r>
          </w:p>
          <w:p w:rsidR="0036521E" w:rsidRDefault="0036521E" w:rsidP="001F4122">
            <w:pPr>
              <w:widowControl w:val="0"/>
              <w:rPr>
                <w:rFonts w:ascii="Times New Roman" w:hAnsi="Times New Roman" w:cs="Times New Roman"/>
                <w:b/>
                <w:sz w:val="20"/>
                <w:szCs w:val="20"/>
              </w:rPr>
            </w:pPr>
            <w:r>
              <w:rPr>
                <w:rFonts w:ascii="Times New Roman" w:hAnsi="Times New Roman" w:cs="Times New Roman"/>
                <w:b/>
                <w:sz w:val="20"/>
                <w:szCs w:val="20"/>
              </w:rPr>
              <w:t>РП03-25-12</w:t>
            </w:r>
          </w:p>
        </w:tc>
        <w:tc>
          <w:tcPr>
            <w:tcW w:w="7379" w:type="dxa"/>
            <w:tcBorders>
              <w:top w:val="single" w:sz="4" w:space="0" w:color="000000"/>
              <w:left w:val="single" w:sz="4" w:space="0" w:color="000000"/>
              <w:bottom w:val="single" w:sz="4" w:space="0" w:color="000000"/>
              <w:right w:val="single" w:sz="4" w:space="0" w:color="000000"/>
            </w:tcBorders>
            <w:shd w:val="clear" w:color="auto" w:fill="auto"/>
          </w:tcPr>
          <w:p w:rsidR="0036521E" w:rsidRDefault="0036521E" w:rsidP="001F4122">
            <w:pPr>
              <w:widowControl w:val="0"/>
              <w:shd w:val="clear" w:color="auto" w:fill="FFFFFF"/>
              <w:snapToGrid w:val="0"/>
              <w:spacing w:after="0"/>
              <w:jc w:val="center"/>
              <w:rPr>
                <w:rFonts w:ascii="Times New Roman" w:hAnsi="Times New Roman" w:cs="Times New Roman"/>
                <w:sz w:val="18"/>
                <w:szCs w:val="18"/>
              </w:rPr>
            </w:pPr>
            <w:r>
              <w:rPr>
                <w:rFonts w:ascii="Times New Roman" w:hAnsi="Times New Roman" w:cs="Times New Roman"/>
                <w:sz w:val="18"/>
                <w:szCs w:val="18"/>
              </w:rPr>
              <w:t>Комплект контрольно-оценочных средств дисциплины Безопасность жизнедеятельности</w:t>
            </w:r>
          </w:p>
          <w:p w:rsidR="0036521E" w:rsidRDefault="0036521E" w:rsidP="001F4122">
            <w:pPr>
              <w:widowControl w:val="0"/>
              <w:shd w:val="clear" w:color="auto" w:fill="FFFFFF"/>
              <w:spacing w:after="0"/>
              <w:jc w:val="center"/>
              <w:rPr>
                <w:rFonts w:ascii="Times New Roman" w:hAnsi="Times New Roman" w:cs="Times New Roman"/>
                <w:sz w:val="18"/>
                <w:szCs w:val="18"/>
              </w:rPr>
            </w:pPr>
          </w:p>
          <w:p w:rsidR="0036521E" w:rsidRDefault="0036521E" w:rsidP="001F4122">
            <w:pPr>
              <w:widowControl w:val="0"/>
              <w:shd w:val="clear" w:color="auto" w:fill="FFFFFF"/>
              <w:spacing w:after="0"/>
              <w:jc w:val="center"/>
              <w:rPr>
                <w:rFonts w:ascii="Times New Roman" w:hAnsi="Times New Roman" w:cs="Times New Roman"/>
                <w:sz w:val="18"/>
                <w:szCs w:val="18"/>
              </w:rPr>
            </w:pPr>
            <w:r>
              <w:rPr>
                <w:rFonts w:ascii="Times New Roman" w:hAnsi="Times New Roman" w:cs="Times New Roman"/>
                <w:sz w:val="18"/>
                <w:szCs w:val="18"/>
              </w:rPr>
              <w:t>п</w:t>
            </w:r>
          </w:p>
        </w:tc>
      </w:tr>
    </w:tbl>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p>
    <w:p w:rsidR="00236F75" w:rsidRDefault="00236F75"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pPr>
    </w:p>
    <w:tbl>
      <w:tblPr>
        <w:tblW w:w="0" w:type="auto"/>
        <w:tblLook w:val="04A0"/>
      </w:tblPr>
      <w:tblGrid>
        <w:gridCol w:w="5068"/>
        <w:gridCol w:w="5069"/>
      </w:tblGrid>
      <w:tr w:rsidR="0036521E" w:rsidTr="0036521E">
        <w:tc>
          <w:tcPr>
            <w:tcW w:w="5068" w:type="dxa"/>
          </w:tcPr>
          <w:p w:rsidR="0036521E" w:rsidRP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36521E">
              <w:rPr>
                <w:rFonts w:ascii="Times New Roman" w:hAnsi="Times New Roman" w:cs="Times New Roman"/>
                <w:sz w:val="24"/>
                <w:szCs w:val="24"/>
              </w:rPr>
              <w:t>Одобрено на заседании цикловой комиссии</w:t>
            </w:r>
          </w:p>
          <w:p w:rsidR="0036521E" w:rsidRP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36521E">
              <w:rPr>
                <w:rFonts w:ascii="Times New Roman" w:hAnsi="Times New Roman" w:cs="Times New Roman"/>
                <w:sz w:val="24"/>
                <w:szCs w:val="24"/>
              </w:rPr>
              <w:t>физкультуры и ОБЖ</w:t>
            </w:r>
          </w:p>
          <w:p w:rsidR="0036521E" w:rsidRP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36521E">
              <w:rPr>
                <w:rFonts w:ascii="Times New Roman" w:hAnsi="Times New Roman" w:cs="Times New Roman"/>
                <w:sz w:val="24"/>
                <w:szCs w:val="24"/>
              </w:rPr>
              <w:t>П</w:t>
            </w:r>
            <w:r w:rsidR="008E46D4">
              <w:rPr>
                <w:rFonts w:ascii="Times New Roman" w:hAnsi="Times New Roman" w:cs="Times New Roman"/>
                <w:sz w:val="24"/>
                <w:szCs w:val="24"/>
              </w:rPr>
              <w:t xml:space="preserve">РОТОКОЛ №1 </w:t>
            </w:r>
            <w:r w:rsidR="006E702B">
              <w:rPr>
                <w:rFonts w:ascii="Times New Roman" w:hAnsi="Times New Roman" w:cs="Times New Roman"/>
                <w:sz w:val="24"/>
                <w:szCs w:val="24"/>
              </w:rPr>
              <w:t>от «</w:t>
            </w:r>
            <w:r w:rsidR="00DB4887">
              <w:rPr>
                <w:rFonts w:ascii="Times New Roman" w:hAnsi="Times New Roman" w:cs="Times New Roman"/>
                <w:sz w:val="24"/>
                <w:szCs w:val="24"/>
              </w:rPr>
              <w:t>___</w:t>
            </w:r>
            <w:r w:rsidR="006E702B">
              <w:rPr>
                <w:rFonts w:ascii="Times New Roman" w:hAnsi="Times New Roman" w:cs="Times New Roman"/>
                <w:sz w:val="24"/>
                <w:szCs w:val="24"/>
              </w:rPr>
              <w:t>»</w:t>
            </w:r>
            <w:r w:rsidR="008E46D4">
              <w:rPr>
                <w:rFonts w:ascii="Times New Roman" w:hAnsi="Times New Roman" w:cs="Times New Roman"/>
                <w:sz w:val="24"/>
                <w:szCs w:val="24"/>
              </w:rPr>
              <w:t xml:space="preserve"> сентября </w:t>
            </w:r>
            <w:r w:rsidR="006E702B">
              <w:rPr>
                <w:rFonts w:ascii="Times New Roman" w:hAnsi="Times New Roman" w:cs="Times New Roman"/>
                <w:sz w:val="24"/>
                <w:szCs w:val="24"/>
              </w:rPr>
              <w:t>201</w:t>
            </w:r>
            <w:r w:rsidR="003E1DF6">
              <w:rPr>
                <w:rFonts w:ascii="Times New Roman" w:hAnsi="Times New Roman" w:cs="Times New Roman"/>
                <w:sz w:val="24"/>
                <w:szCs w:val="24"/>
              </w:rPr>
              <w:t>8</w:t>
            </w:r>
            <w:r w:rsidRPr="0036521E">
              <w:rPr>
                <w:rFonts w:ascii="Times New Roman" w:hAnsi="Times New Roman" w:cs="Times New Roman"/>
                <w:sz w:val="24"/>
                <w:szCs w:val="24"/>
              </w:rPr>
              <w:t xml:space="preserve"> г.</w:t>
            </w:r>
          </w:p>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p>
          <w:p w:rsidR="0036521E" w:rsidRP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4"/>
                <w:szCs w:val="24"/>
              </w:rPr>
            </w:pPr>
            <w:r w:rsidRPr="0036521E">
              <w:rPr>
                <w:rFonts w:ascii="Times New Roman" w:hAnsi="Times New Roman" w:cs="Times New Roman"/>
                <w:sz w:val="24"/>
                <w:szCs w:val="24"/>
              </w:rPr>
              <w:t>Председатель__________ Братко А. И.</w:t>
            </w:r>
          </w:p>
        </w:tc>
        <w:tc>
          <w:tcPr>
            <w:tcW w:w="5069" w:type="dxa"/>
          </w:tcPr>
          <w:p w:rsidR="0036521E" w:rsidRP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19"/>
              <w:jc w:val="both"/>
              <w:rPr>
                <w:rFonts w:ascii="Times New Roman" w:hAnsi="Times New Roman" w:cs="Times New Roman"/>
                <w:sz w:val="24"/>
                <w:szCs w:val="24"/>
              </w:rPr>
            </w:pPr>
            <w:r w:rsidRPr="0036521E">
              <w:rPr>
                <w:rFonts w:ascii="Times New Roman" w:hAnsi="Times New Roman" w:cs="Times New Roman"/>
                <w:sz w:val="24"/>
                <w:szCs w:val="24"/>
              </w:rPr>
              <w:t xml:space="preserve">Рассмотрено на заседании методического совета колледжа </w:t>
            </w:r>
          </w:p>
          <w:p w:rsidR="0036521E" w:rsidRP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19"/>
              <w:jc w:val="both"/>
              <w:rPr>
                <w:rFonts w:ascii="Times New Roman" w:hAnsi="Times New Roman" w:cs="Times New Roman"/>
                <w:sz w:val="24"/>
                <w:szCs w:val="24"/>
              </w:rPr>
            </w:pPr>
            <w:r w:rsidRPr="0036521E">
              <w:rPr>
                <w:rFonts w:ascii="Times New Roman" w:hAnsi="Times New Roman" w:cs="Times New Roman"/>
                <w:sz w:val="24"/>
                <w:szCs w:val="24"/>
              </w:rPr>
              <w:t>ПРОТОКОЛ № __ от «___»______201</w:t>
            </w:r>
            <w:r w:rsidR="003E1DF6">
              <w:rPr>
                <w:rFonts w:ascii="Times New Roman" w:hAnsi="Times New Roman" w:cs="Times New Roman"/>
                <w:sz w:val="24"/>
                <w:szCs w:val="24"/>
              </w:rPr>
              <w:t>8</w:t>
            </w:r>
            <w:r w:rsidRPr="0036521E">
              <w:rPr>
                <w:rFonts w:ascii="Times New Roman" w:hAnsi="Times New Roman" w:cs="Times New Roman"/>
                <w:sz w:val="24"/>
                <w:szCs w:val="24"/>
              </w:rPr>
              <w:t>г.</w:t>
            </w:r>
          </w:p>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19"/>
              <w:jc w:val="both"/>
              <w:rPr>
                <w:rFonts w:ascii="Times New Roman" w:hAnsi="Times New Roman" w:cs="Times New Roman"/>
                <w:sz w:val="24"/>
                <w:szCs w:val="24"/>
              </w:rPr>
            </w:pPr>
          </w:p>
          <w:p w:rsidR="0036521E" w:rsidRP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19"/>
              <w:jc w:val="both"/>
              <w:rPr>
                <w:rFonts w:ascii="Times New Roman" w:hAnsi="Times New Roman" w:cs="Times New Roman"/>
                <w:sz w:val="24"/>
                <w:szCs w:val="24"/>
              </w:rPr>
            </w:pPr>
            <w:r w:rsidRPr="0036521E">
              <w:rPr>
                <w:rFonts w:ascii="Times New Roman" w:hAnsi="Times New Roman" w:cs="Times New Roman"/>
                <w:sz w:val="24"/>
                <w:szCs w:val="24"/>
              </w:rPr>
              <w:t>Председатель__________ Шевченко Н.П.</w:t>
            </w:r>
          </w:p>
        </w:tc>
      </w:tr>
    </w:tbl>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rsidR="0036521E" w:rsidRPr="00343D77"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993"/>
        <w:jc w:val="both"/>
        <w:rPr>
          <w:rFonts w:ascii="Times New Roman" w:hAnsi="Times New Roman" w:cs="Times New Roman"/>
          <w:sz w:val="28"/>
          <w:szCs w:val="28"/>
        </w:rPr>
      </w:pPr>
      <w:r w:rsidRPr="00343D77">
        <w:rPr>
          <w:rFonts w:ascii="Times New Roman" w:hAnsi="Times New Roman" w:cs="Times New Roman"/>
          <w:sz w:val="28"/>
          <w:szCs w:val="28"/>
        </w:rPr>
        <w:t>Комплект контрольно-оценочных средств разработан на основе:</w:t>
      </w:r>
    </w:p>
    <w:p w:rsidR="0036521E" w:rsidRPr="00301E2D"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343D77">
        <w:rPr>
          <w:rFonts w:ascii="Times New Roman" w:hAnsi="Times New Roman"/>
          <w:sz w:val="28"/>
          <w:szCs w:val="28"/>
        </w:rPr>
        <w:t>-</w:t>
      </w:r>
      <w:r w:rsidRPr="00301E2D">
        <w:rPr>
          <w:rFonts w:ascii="Times New Roman" w:hAnsi="Times New Roman" w:cs="Times New Roman"/>
          <w:sz w:val="28"/>
          <w:szCs w:val="28"/>
        </w:rPr>
        <w:t xml:space="preserve">Федерального государственного образовательного стандарта по специальности </w:t>
      </w:r>
      <w:r w:rsidR="00966EC2" w:rsidRPr="00966EC2">
        <w:rPr>
          <w:rFonts w:ascii="Times New Roman" w:hAnsi="Times New Roman" w:cs="Times New Roman"/>
          <w:sz w:val="28"/>
          <w:szCs w:val="28"/>
        </w:rPr>
        <w:t xml:space="preserve">23.02.01 Организация перевозок и управление на транспорте (по отраслям) </w:t>
      </w:r>
      <w:r w:rsidR="00301E2D" w:rsidRPr="00966EC2">
        <w:rPr>
          <w:rFonts w:ascii="Times New Roman" w:hAnsi="Times New Roman" w:cs="Times New Roman"/>
          <w:sz w:val="28"/>
          <w:szCs w:val="28"/>
        </w:rPr>
        <w:t>(ут</w:t>
      </w:r>
      <w:r w:rsidR="00301E2D" w:rsidRPr="00301E2D">
        <w:rPr>
          <w:rFonts w:ascii="Times New Roman" w:hAnsi="Times New Roman" w:cs="Times New Roman"/>
          <w:sz w:val="28"/>
          <w:szCs w:val="28"/>
        </w:rPr>
        <w:t>вержден приказом Министерства образования и науки РФ от 12.05.14 г. № 504)</w:t>
      </w:r>
      <w:r w:rsidRPr="00301E2D">
        <w:rPr>
          <w:rFonts w:ascii="Times New Roman" w:hAnsi="Times New Roman" w:cs="Times New Roman"/>
          <w:sz w:val="28"/>
          <w:szCs w:val="28"/>
        </w:rPr>
        <w:t>;</w:t>
      </w:r>
    </w:p>
    <w:p w:rsidR="00D2310F"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343D77">
        <w:rPr>
          <w:rFonts w:ascii="Times New Roman" w:hAnsi="Times New Roman" w:cs="Times New Roman"/>
          <w:sz w:val="28"/>
          <w:szCs w:val="28"/>
        </w:rPr>
        <w:t>-</w:t>
      </w:r>
      <w:r w:rsidR="00DD4B44" w:rsidRPr="00DD4B44">
        <w:rPr>
          <w:rFonts w:ascii="Times New Roman" w:hAnsi="Times New Roman" w:cs="Times New Roman"/>
          <w:sz w:val="28"/>
          <w:szCs w:val="28"/>
        </w:rPr>
        <w:t>Адаптированной</w:t>
      </w:r>
      <w:r>
        <w:rPr>
          <w:rFonts w:ascii="Times New Roman" w:hAnsi="Times New Roman" w:cs="Times New Roman"/>
          <w:sz w:val="28"/>
          <w:szCs w:val="28"/>
        </w:rPr>
        <w:t>р</w:t>
      </w:r>
      <w:r w:rsidRPr="00343D77">
        <w:rPr>
          <w:rFonts w:ascii="Times New Roman" w:hAnsi="Times New Roman" w:cs="Times New Roman"/>
          <w:sz w:val="28"/>
          <w:szCs w:val="28"/>
        </w:rPr>
        <w:t xml:space="preserve">абочей программы </w:t>
      </w:r>
      <w:r>
        <w:rPr>
          <w:rFonts w:ascii="Times New Roman" w:hAnsi="Times New Roman" w:cs="Times New Roman"/>
          <w:sz w:val="28"/>
          <w:szCs w:val="28"/>
        </w:rPr>
        <w:t xml:space="preserve">учебной дисциплины </w:t>
      </w:r>
      <w:r w:rsidRPr="00343D77">
        <w:rPr>
          <w:rFonts w:ascii="Times New Roman" w:hAnsi="Times New Roman" w:cs="Times New Roman"/>
          <w:sz w:val="28"/>
          <w:szCs w:val="28"/>
        </w:rPr>
        <w:t>Безопасность жизнедеятельности</w:t>
      </w:r>
      <w:r w:rsidR="00301E2D">
        <w:rPr>
          <w:rFonts w:ascii="Times New Roman" w:hAnsi="Times New Roman" w:cs="Times New Roman"/>
          <w:sz w:val="28"/>
          <w:szCs w:val="28"/>
        </w:rPr>
        <w:t xml:space="preserve">по </w:t>
      </w:r>
      <w:r>
        <w:rPr>
          <w:rFonts w:ascii="Times New Roman" w:hAnsi="Times New Roman" w:cs="Times New Roman"/>
          <w:sz w:val="28"/>
          <w:szCs w:val="28"/>
        </w:rPr>
        <w:t>специальност</w:t>
      </w:r>
      <w:r w:rsidR="00301E2D">
        <w:rPr>
          <w:rFonts w:ascii="Times New Roman" w:hAnsi="Times New Roman" w:cs="Times New Roman"/>
          <w:sz w:val="28"/>
          <w:szCs w:val="28"/>
        </w:rPr>
        <w:t xml:space="preserve">и </w:t>
      </w:r>
      <w:r w:rsidR="00966EC2" w:rsidRPr="00966EC2">
        <w:rPr>
          <w:rFonts w:ascii="Times New Roman" w:hAnsi="Times New Roman" w:cs="Times New Roman"/>
          <w:sz w:val="28"/>
          <w:szCs w:val="28"/>
        </w:rPr>
        <w:t>23.02.01 Организация перевозок и управление на транспорте (по отраслям)</w:t>
      </w:r>
      <w:r w:rsidR="00DD4B44" w:rsidRPr="00DD4B44">
        <w:rPr>
          <w:rFonts w:ascii="Times New Roman" w:hAnsi="Times New Roman" w:cs="Times New Roman"/>
          <w:sz w:val="28"/>
          <w:szCs w:val="28"/>
        </w:rPr>
        <w:t>для обучающихся с ограниченными возможностями здоровья с нарушениями</w:t>
      </w:r>
      <w:r w:rsidR="00150A3A" w:rsidRPr="00150A3A">
        <w:rPr>
          <w:rFonts w:ascii="Times New Roman" w:hAnsi="Times New Roman" w:cs="Times New Roman"/>
          <w:sz w:val="28"/>
          <w:szCs w:val="28"/>
        </w:rPr>
        <w:t>функций опорно-двигательного аппарата</w:t>
      </w:r>
      <w:r>
        <w:rPr>
          <w:rFonts w:ascii="Times New Roman" w:hAnsi="Times New Roman" w:cs="Times New Roman"/>
          <w:sz w:val="28"/>
          <w:szCs w:val="28"/>
        </w:rPr>
        <w:t xml:space="preserve">, утвержденной заместителем директора колледжа по УР </w:t>
      </w:r>
    </w:p>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Токиным С.И.;</w:t>
      </w:r>
    </w:p>
    <w:p w:rsidR="0036521E" w:rsidRPr="00DD4B44" w:rsidRDefault="0036521E" w:rsidP="00DD4B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Pr>
          <w:rFonts w:ascii="Times New Roman" w:hAnsi="Times New Roman" w:cs="Times New Roman"/>
          <w:spacing w:val="-11"/>
          <w:sz w:val="28"/>
          <w:szCs w:val="28"/>
        </w:rPr>
        <w:t>оложением о формировании фонда оценочных средств для проведения текущего контроля успеваемости и промежуточной аттестации обучающихся (протокол Совета колледжа №1 от 30.08.2013 г.).</w:t>
      </w:r>
    </w:p>
    <w:p w:rsidR="00DD4B44" w:rsidRPr="00DD4B44" w:rsidRDefault="00DD4B44" w:rsidP="00DD4B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DD4B44">
        <w:rPr>
          <w:rFonts w:ascii="Times New Roman" w:hAnsi="Times New Roman" w:cs="Times New Roman"/>
          <w:sz w:val="28"/>
          <w:szCs w:val="28"/>
        </w:rPr>
        <w:t xml:space="preserve">с учетом: </w:t>
      </w:r>
    </w:p>
    <w:p w:rsidR="00301E2D" w:rsidRPr="00DD4B44" w:rsidRDefault="00DD4B44" w:rsidP="00DD4B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DD4B44">
        <w:rPr>
          <w:rFonts w:ascii="Times New Roman" w:hAnsi="Times New Roman" w:cs="Times New Roman"/>
          <w:sz w:val="28"/>
          <w:szCs w:val="28"/>
        </w:rPr>
        <w:t>-Методических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p>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Pr="00343D77">
        <w:rPr>
          <w:rFonts w:ascii="Times New Roman" w:hAnsi="Times New Roman" w:cs="Times New Roman"/>
          <w:sz w:val="28"/>
          <w:szCs w:val="28"/>
        </w:rPr>
        <w:t>осударственное бюджетное образовательное учреждение среднего профессионального образования Ростовской области «Новочеркасский колледж промышленных технологий и управления»</w:t>
      </w:r>
      <w:r>
        <w:rPr>
          <w:rFonts w:ascii="Times New Roman" w:hAnsi="Times New Roman" w:cs="Times New Roman"/>
          <w:sz w:val="28"/>
          <w:szCs w:val="28"/>
        </w:rPr>
        <w:t>.</w:t>
      </w:r>
    </w:p>
    <w:p w:rsidR="0036521E"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236F75" w:rsidRDefault="00236F75"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301E2D" w:rsidRDefault="00301E2D"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301E2D" w:rsidRPr="00343D77" w:rsidRDefault="00301E2D"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36521E" w:rsidRPr="00343D77"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343D77">
        <w:rPr>
          <w:rFonts w:ascii="Times New Roman" w:hAnsi="Times New Roman" w:cs="Times New Roman"/>
          <w:sz w:val="28"/>
          <w:szCs w:val="28"/>
        </w:rPr>
        <w:t>Разработчик:</w:t>
      </w:r>
    </w:p>
    <w:p w:rsidR="0036521E" w:rsidRPr="00343D77" w:rsidRDefault="0036521E" w:rsidP="003652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343D77">
        <w:rPr>
          <w:rFonts w:ascii="Times New Roman" w:hAnsi="Times New Roman" w:cs="Times New Roman"/>
          <w:sz w:val="28"/>
          <w:szCs w:val="28"/>
        </w:rPr>
        <w:t>Братко А</w:t>
      </w:r>
      <w:r>
        <w:rPr>
          <w:rFonts w:ascii="Times New Roman" w:hAnsi="Times New Roman" w:cs="Times New Roman"/>
          <w:sz w:val="28"/>
          <w:szCs w:val="28"/>
        </w:rPr>
        <w:t>.</w:t>
      </w:r>
      <w:r w:rsidRPr="00343D77">
        <w:rPr>
          <w:rFonts w:ascii="Times New Roman" w:hAnsi="Times New Roman" w:cs="Times New Roman"/>
          <w:sz w:val="28"/>
          <w:szCs w:val="28"/>
        </w:rPr>
        <w:t xml:space="preserve"> И.</w:t>
      </w:r>
      <w:r>
        <w:rPr>
          <w:rFonts w:ascii="Times New Roman" w:hAnsi="Times New Roman" w:cs="Times New Roman"/>
          <w:sz w:val="28"/>
          <w:szCs w:val="28"/>
        </w:rPr>
        <w:t xml:space="preserve"> -</w:t>
      </w:r>
      <w:r w:rsidRPr="00343D77">
        <w:rPr>
          <w:rFonts w:ascii="Times New Roman" w:hAnsi="Times New Roman" w:cs="Times New Roman"/>
          <w:sz w:val="28"/>
          <w:szCs w:val="28"/>
        </w:rPr>
        <w:t xml:space="preserve"> преподаватель государственного бюджетного образовательного учреждения среднего профессионального образования Ростовской области «Новочеркасский колледж промышленных технологий и управления»</w:t>
      </w:r>
      <w:r>
        <w:rPr>
          <w:rFonts w:ascii="Times New Roman" w:hAnsi="Times New Roman" w:cs="Times New Roman"/>
          <w:sz w:val="28"/>
          <w:szCs w:val="28"/>
        </w:rPr>
        <w:t>.</w:t>
      </w:r>
    </w:p>
    <w:p w:rsidR="0055110E" w:rsidRPr="005D3FF3" w:rsidRDefault="00BB78DC">
      <w:pPr>
        <w:keepNext/>
        <w:keepLines/>
        <w:pageBreakBefore/>
        <w:suppressLineNumbers/>
        <w:spacing w:after="0" w:line="240" w:lineRule="auto"/>
        <w:jc w:val="center"/>
        <w:rPr>
          <w:rFonts w:ascii="Times New Roman" w:hAnsi="Times New Roman" w:cs="Times New Roman"/>
          <w:b/>
          <w:sz w:val="24"/>
          <w:szCs w:val="24"/>
        </w:rPr>
      </w:pPr>
      <w:r w:rsidRPr="005D3FF3">
        <w:rPr>
          <w:rFonts w:ascii="Times New Roman" w:hAnsi="Times New Roman" w:cs="Times New Roman"/>
          <w:b/>
          <w:sz w:val="24"/>
          <w:szCs w:val="24"/>
        </w:rPr>
        <w:lastRenderedPageBreak/>
        <w:t xml:space="preserve">1. </w:t>
      </w:r>
      <w:r w:rsidR="0055110E" w:rsidRPr="005D3FF3">
        <w:rPr>
          <w:rFonts w:ascii="Times New Roman" w:hAnsi="Times New Roman" w:cs="Times New Roman"/>
          <w:b/>
          <w:sz w:val="24"/>
          <w:szCs w:val="24"/>
        </w:rPr>
        <w:t>Общие положения</w:t>
      </w:r>
    </w:p>
    <w:p w:rsidR="0055110E" w:rsidRDefault="00837E06">
      <w:pPr>
        <w:keepNext/>
        <w:keepLines/>
        <w:suppressLineNumbers/>
        <w:spacing w:after="0" w:line="240" w:lineRule="auto"/>
        <w:ind w:firstLine="567"/>
        <w:jc w:val="both"/>
        <w:rPr>
          <w:rFonts w:ascii="Times New Roman" w:hAnsi="Times New Roman" w:cs="Times New Roman"/>
          <w:sz w:val="24"/>
          <w:szCs w:val="24"/>
        </w:rPr>
      </w:pPr>
      <w:r w:rsidRPr="005D3FF3">
        <w:rPr>
          <w:rFonts w:ascii="Times New Roman" w:hAnsi="Times New Roman" w:cs="Times New Roman"/>
          <w:sz w:val="24"/>
          <w:szCs w:val="24"/>
        </w:rPr>
        <w:t>Комплект к</w:t>
      </w:r>
      <w:r w:rsidR="0055110E" w:rsidRPr="005D3FF3">
        <w:rPr>
          <w:rFonts w:ascii="Times New Roman" w:hAnsi="Times New Roman" w:cs="Times New Roman"/>
          <w:sz w:val="24"/>
          <w:szCs w:val="24"/>
        </w:rPr>
        <w:t>онтрольно-оценочны</w:t>
      </w:r>
      <w:r w:rsidRPr="005D3FF3">
        <w:rPr>
          <w:rFonts w:ascii="Times New Roman" w:hAnsi="Times New Roman" w:cs="Times New Roman"/>
          <w:sz w:val="24"/>
          <w:szCs w:val="24"/>
        </w:rPr>
        <w:t>х</w:t>
      </w:r>
      <w:r w:rsidR="0055110E" w:rsidRPr="005D3FF3">
        <w:rPr>
          <w:rFonts w:ascii="Times New Roman" w:hAnsi="Times New Roman" w:cs="Times New Roman"/>
          <w:sz w:val="24"/>
          <w:szCs w:val="24"/>
        </w:rPr>
        <w:t xml:space="preserve"> средств (КОС) предназначен для контроля и оценки образовательных достижений обучающихся</w:t>
      </w:r>
      <w:r w:rsidR="00DD4B44" w:rsidRPr="00DD4B44">
        <w:rPr>
          <w:rFonts w:ascii="Times New Roman" w:hAnsi="Times New Roman" w:cs="Times New Roman"/>
          <w:sz w:val="24"/>
          <w:szCs w:val="24"/>
        </w:rPr>
        <w:t xml:space="preserve">с нарушениями </w:t>
      </w:r>
      <w:r w:rsidR="00150A3A" w:rsidRPr="00150A3A">
        <w:rPr>
          <w:rFonts w:ascii="Times New Roman" w:hAnsi="Times New Roman" w:cs="Times New Roman"/>
          <w:sz w:val="24"/>
          <w:szCs w:val="24"/>
        </w:rPr>
        <w:t>функций опорно-двигательного аппарата</w:t>
      </w:r>
      <w:r w:rsidR="0055110E" w:rsidRPr="005D3FF3">
        <w:rPr>
          <w:rFonts w:ascii="Times New Roman" w:hAnsi="Times New Roman" w:cs="Times New Roman"/>
          <w:sz w:val="24"/>
          <w:szCs w:val="24"/>
        </w:rPr>
        <w:t>, освоивших программу учебной дисциплины Безопасность жизнедеятельности.</w:t>
      </w:r>
    </w:p>
    <w:p w:rsidR="00DD4B44" w:rsidRPr="005D3FF3" w:rsidRDefault="00DD4B44">
      <w:pPr>
        <w:keepNext/>
        <w:keepLines/>
        <w:suppressLineNumbers/>
        <w:spacing w:after="0" w:line="240" w:lineRule="auto"/>
        <w:ind w:firstLine="567"/>
        <w:jc w:val="both"/>
        <w:rPr>
          <w:rFonts w:ascii="Times New Roman" w:hAnsi="Times New Roman" w:cs="Times New Roman"/>
          <w:sz w:val="24"/>
          <w:szCs w:val="24"/>
        </w:rPr>
      </w:pPr>
      <w:r w:rsidRPr="00DD4B44">
        <w:rPr>
          <w:rFonts w:ascii="Times New Roman" w:hAnsi="Times New Roman" w:cs="Times New Roman"/>
          <w:sz w:val="24"/>
          <w:szCs w:val="24"/>
        </w:rPr>
        <w:t xml:space="preserve">Контрольно-оценочные средства разработаны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и лиц с ограниченными возможностями здоровья с нарушениями </w:t>
      </w:r>
      <w:r w:rsidR="00150A3A" w:rsidRPr="00150A3A">
        <w:rPr>
          <w:rFonts w:ascii="Times New Roman" w:hAnsi="Times New Roman" w:cs="Times New Roman"/>
          <w:sz w:val="24"/>
          <w:szCs w:val="24"/>
        </w:rPr>
        <w:t>функций опорно-двигательного аппарата</w:t>
      </w:r>
      <w:r w:rsidRPr="00DD4B44">
        <w:rPr>
          <w:rFonts w:ascii="Times New Roman" w:hAnsi="Times New Roman" w:cs="Times New Roman"/>
          <w:sz w:val="24"/>
          <w:szCs w:val="24"/>
        </w:rPr>
        <w:t>.</w:t>
      </w:r>
    </w:p>
    <w:p w:rsidR="0055110E" w:rsidRPr="005D3FF3" w:rsidRDefault="0055110E">
      <w:pPr>
        <w:keepNext/>
        <w:keepLines/>
        <w:suppressLineNumbers/>
        <w:spacing w:after="0" w:line="240" w:lineRule="auto"/>
        <w:ind w:firstLine="567"/>
        <w:jc w:val="both"/>
        <w:rPr>
          <w:rFonts w:ascii="Times New Roman" w:hAnsi="Times New Roman" w:cs="Times New Roman"/>
          <w:sz w:val="24"/>
          <w:szCs w:val="24"/>
        </w:rPr>
      </w:pPr>
      <w:r w:rsidRPr="005D3FF3">
        <w:rPr>
          <w:rFonts w:ascii="Times New Roman" w:hAnsi="Times New Roman" w:cs="Times New Roman"/>
          <w:sz w:val="24"/>
          <w:szCs w:val="24"/>
        </w:rPr>
        <w:t>КОС включают контрольные материалы для проведения текущего</w:t>
      </w:r>
      <w:r w:rsidR="00837E06" w:rsidRPr="005D3FF3">
        <w:rPr>
          <w:rFonts w:ascii="Times New Roman" w:hAnsi="Times New Roman" w:cs="Times New Roman"/>
          <w:sz w:val="24"/>
          <w:szCs w:val="24"/>
        </w:rPr>
        <w:t>,</w:t>
      </w:r>
      <w:r w:rsidRPr="005D3FF3">
        <w:rPr>
          <w:rFonts w:ascii="Times New Roman" w:hAnsi="Times New Roman" w:cs="Times New Roman"/>
          <w:sz w:val="24"/>
          <w:szCs w:val="24"/>
        </w:rPr>
        <w:t xml:space="preserve"> рубежного контроля</w:t>
      </w:r>
      <w:r w:rsidR="00837E06" w:rsidRPr="005D3FF3">
        <w:rPr>
          <w:rFonts w:ascii="Times New Roman" w:hAnsi="Times New Roman" w:cs="Times New Roman"/>
          <w:sz w:val="24"/>
          <w:szCs w:val="24"/>
        </w:rPr>
        <w:t xml:space="preserve"> и промежуточной аттестации</w:t>
      </w:r>
      <w:r w:rsidRPr="005D3FF3">
        <w:rPr>
          <w:rFonts w:ascii="Times New Roman" w:hAnsi="Times New Roman" w:cs="Times New Roman"/>
          <w:sz w:val="24"/>
          <w:szCs w:val="24"/>
        </w:rPr>
        <w:t>.</w:t>
      </w:r>
    </w:p>
    <w:p w:rsidR="0055110E" w:rsidRPr="005D3FF3" w:rsidRDefault="0055110E">
      <w:pPr>
        <w:keepNext/>
        <w:keepLines/>
        <w:suppressLineNumbers/>
        <w:spacing w:after="0" w:line="240" w:lineRule="auto"/>
        <w:jc w:val="center"/>
        <w:rPr>
          <w:rFonts w:ascii="Times New Roman" w:hAnsi="Times New Roman" w:cs="Times New Roman"/>
          <w:b/>
          <w:sz w:val="24"/>
          <w:szCs w:val="24"/>
        </w:rPr>
      </w:pPr>
      <w:r w:rsidRPr="005D3FF3">
        <w:rPr>
          <w:rFonts w:ascii="Times New Roman" w:hAnsi="Times New Roman" w:cs="Times New Roman"/>
          <w:b/>
          <w:sz w:val="24"/>
          <w:szCs w:val="24"/>
        </w:rPr>
        <w:t>2. Результаты освоения дисциплины, подлежащие проверке</w:t>
      </w:r>
      <w:r w:rsidR="00343D77" w:rsidRPr="005D3FF3">
        <w:rPr>
          <w:rFonts w:ascii="Times New Roman" w:hAnsi="Times New Roman" w:cs="Times New Roman"/>
          <w:b/>
          <w:sz w:val="24"/>
          <w:szCs w:val="24"/>
        </w:rPr>
        <w:t>.</w:t>
      </w:r>
    </w:p>
    <w:tbl>
      <w:tblPr>
        <w:tblW w:w="0" w:type="auto"/>
        <w:tblInd w:w="294" w:type="dxa"/>
        <w:tblLayout w:type="fixed"/>
        <w:tblCellMar>
          <w:top w:w="72" w:type="dxa"/>
          <w:left w:w="144" w:type="dxa"/>
          <w:bottom w:w="72" w:type="dxa"/>
          <w:right w:w="144" w:type="dxa"/>
        </w:tblCellMar>
        <w:tblLook w:val="0000"/>
      </w:tblPr>
      <w:tblGrid>
        <w:gridCol w:w="4140"/>
        <w:gridCol w:w="5095"/>
      </w:tblGrid>
      <w:tr w:rsidR="0055110E" w:rsidRPr="005D3FF3">
        <w:trPr>
          <w:trHeight w:val="891"/>
        </w:trPr>
        <w:tc>
          <w:tcPr>
            <w:tcW w:w="4140" w:type="dxa"/>
            <w:tcBorders>
              <w:top w:val="single" w:sz="8" w:space="0" w:color="000000"/>
              <w:left w:val="single" w:sz="8" w:space="0" w:color="000000"/>
              <w:bottom w:val="single" w:sz="8" w:space="0" w:color="000000"/>
            </w:tcBorders>
            <w:shd w:val="clear" w:color="auto" w:fill="auto"/>
          </w:tcPr>
          <w:p w:rsidR="0055110E" w:rsidRPr="005D3FF3" w:rsidRDefault="0055110E">
            <w:pPr>
              <w:keepNext/>
              <w:keepLines/>
              <w:suppressLineNumbers/>
              <w:snapToGrid w:val="0"/>
              <w:spacing w:after="0" w:line="240" w:lineRule="auto"/>
              <w:jc w:val="center"/>
              <w:rPr>
                <w:rFonts w:ascii="Times New Roman" w:hAnsi="Times New Roman" w:cs="Times New Roman"/>
                <w:b/>
                <w:bCs/>
                <w:color w:val="000000"/>
                <w:kern w:val="1"/>
                <w:sz w:val="24"/>
                <w:szCs w:val="24"/>
              </w:rPr>
            </w:pPr>
            <w:r w:rsidRPr="005D3FF3">
              <w:rPr>
                <w:rFonts w:ascii="Times New Roman" w:hAnsi="Times New Roman" w:cs="Times New Roman"/>
                <w:b/>
                <w:bCs/>
                <w:color w:val="000000"/>
                <w:kern w:val="1"/>
                <w:sz w:val="24"/>
                <w:szCs w:val="24"/>
              </w:rPr>
              <w:t>Результаты обучения</w:t>
            </w:r>
          </w:p>
          <w:p w:rsidR="0055110E" w:rsidRPr="005D3FF3" w:rsidRDefault="0055110E">
            <w:pPr>
              <w:keepNext/>
              <w:keepLines/>
              <w:suppressLineNumbers/>
              <w:spacing w:after="0" w:line="240" w:lineRule="auto"/>
              <w:jc w:val="center"/>
              <w:rPr>
                <w:rFonts w:ascii="Times New Roman" w:hAnsi="Times New Roman" w:cs="Times New Roman"/>
                <w:b/>
                <w:bCs/>
                <w:color w:val="000000"/>
                <w:kern w:val="1"/>
                <w:sz w:val="24"/>
                <w:szCs w:val="24"/>
              </w:rPr>
            </w:pPr>
            <w:r w:rsidRPr="005D3FF3">
              <w:rPr>
                <w:rFonts w:ascii="Times New Roman" w:hAnsi="Times New Roman" w:cs="Times New Roman"/>
                <w:b/>
                <w:bCs/>
                <w:color w:val="000000"/>
                <w:kern w:val="1"/>
                <w:sz w:val="24"/>
                <w:szCs w:val="24"/>
              </w:rPr>
              <w:t>(освоенные умения, усвоенные знания)</w:t>
            </w:r>
          </w:p>
        </w:tc>
        <w:tc>
          <w:tcPr>
            <w:tcW w:w="5095" w:type="dxa"/>
            <w:tcBorders>
              <w:top w:val="single" w:sz="8"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jc w:val="center"/>
              <w:rPr>
                <w:rFonts w:ascii="Times New Roman" w:hAnsi="Times New Roman" w:cs="Times New Roman"/>
                <w:b/>
                <w:bCs/>
                <w:color w:val="000000"/>
                <w:kern w:val="1"/>
                <w:sz w:val="24"/>
                <w:szCs w:val="24"/>
              </w:rPr>
            </w:pPr>
            <w:r w:rsidRPr="005D3FF3">
              <w:rPr>
                <w:rFonts w:ascii="Times New Roman" w:hAnsi="Times New Roman" w:cs="Times New Roman"/>
                <w:b/>
                <w:bCs/>
                <w:color w:val="000000"/>
                <w:kern w:val="1"/>
                <w:sz w:val="24"/>
                <w:szCs w:val="24"/>
              </w:rPr>
              <w:t>Основные показатели оценки результатов</w:t>
            </w:r>
          </w:p>
        </w:tc>
      </w:tr>
      <w:tr w:rsidR="0055110E" w:rsidRPr="005D3FF3">
        <w:trPr>
          <w:trHeight w:val="251"/>
        </w:trPr>
        <w:tc>
          <w:tcPr>
            <w:tcW w:w="4140" w:type="dxa"/>
            <w:tcBorders>
              <w:top w:val="single" w:sz="8" w:space="0" w:color="000000"/>
              <w:left w:val="single" w:sz="8" w:space="0" w:color="000000"/>
              <w:bottom w:val="single" w:sz="8" w:space="0" w:color="000000"/>
            </w:tcBorders>
            <w:shd w:val="clear" w:color="auto" w:fill="auto"/>
          </w:tcPr>
          <w:p w:rsidR="0055110E" w:rsidRPr="005D3FF3" w:rsidRDefault="0055110E">
            <w:pPr>
              <w:keepNext/>
              <w:keepLines/>
              <w:suppressLineNumbers/>
              <w:snapToGrid w:val="0"/>
              <w:spacing w:after="0" w:line="240" w:lineRule="auto"/>
              <w:ind w:left="180" w:right="180"/>
              <w:jc w:val="center"/>
              <w:rPr>
                <w:rFonts w:ascii="Times New Roman" w:eastAsia="MS Mincho" w:hAnsi="Times New Roman" w:cs="Times New Roman"/>
                <w:sz w:val="24"/>
                <w:szCs w:val="24"/>
              </w:rPr>
            </w:pPr>
            <w:r w:rsidRPr="005D3FF3">
              <w:rPr>
                <w:rFonts w:ascii="Times New Roman" w:eastAsia="MS Mincho" w:hAnsi="Times New Roman" w:cs="Times New Roman"/>
                <w:sz w:val="24"/>
                <w:szCs w:val="24"/>
              </w:rPr>
              <w:t>У1</w:t>
            </w:r>
          </w:p>
          <w:p w:rsidR="0055110E" w:rsidRPr="005D3FF3" w:rsidRDefault="0055110E">
            <w:pPr>
              <w:suppressLineNumbers/>
              <w:snapToGrid w:val="0"/>
              <w:spacing w:after="0" w:line="240" w:lineRule="auto"/>
              <w:ind w:left="180" w:right="180"/>
              <w:rPr>
                <w:rFonts w:ascii="Times New Roman" w:eastAsia="MS Mincho" w:hAnsi="Times New Roman" w:cs="Times New Roman"/>
                <w:sz w:val="24"/>
                <w:szCs w:val="24"/>
              </w:rPr>
            </w:pPr>
            <w:r w:rsidRPr="005D3FF3">
              <w:rPr>
                <w:rFonts w:ascii="Times New Roman" w:eastAsia="MS Mincho" w:hAnsi="Times New Roman" w:cs="Times New Roman"/>
                <w:sz w:val="24"/>
                <w:szCs w:val="24"/>
              </w:rPr>
              <w:t>Умение организовывать и проводить мероприятия по защите работающих и населения от негативных воздействий чрезвычайных ситуаций.</w:t>
            </w:r>
          </w:p>
        </w:tc>
        <w:tc>
          <w:tcPr>
            <w:tcW w:w="5095" w:type="dxa"/>
            <w:tcBorders>
              <w:top w:val="single" w:sz="8"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pacing w:after="0" w:line="240" w:lineRule="auto"/>
              <w:rPr>
                <w:rFonts w:ascii="Times New Roman" w:hAnsi="Times New Roman" w:cs="Times New Roman"/>
                <w:sz w:val="24"/>
                <w:szCs w:val="24"/>
              </w:rPr>
            </w:pPr>
            <w:r w:rsidRPr="005D3FF3">
              <w:rPr>
                <w:rFonts w:ascii="Times New Roman" w:hAnsi="Times New Roman" w:cs="Times New Roman"/>
                <w:sz w:val="24"/>
                <w:szCs w:val="24"/>
              </w:rPr>
              <w:t>-разработка элементов плана эвакуации персонала объекта экономики;</w:t>
            </w:r>
          </w:p>
          <w:p w:rsidR="0055110E" w:rsidRPr="005D3FF3" w:rsidRDefault="0055110E">
            <w:pPr>
              <w:keepNext/>
              <w:keepLines/>
              <w:suppressLineNumbers/>
              <w:spacing w:after="0" w:line="240" w:lineRule="auto"/>
              <w:rPr>
                <w:rFonts w:ascii="Times New Roman" w:hAnsi="Times New Roman" w:cs="Times New Roman"/>
                <w:sz w:val="24"/>
                <w:szCs w:val="24"/>
              </w:rPr>
            </w:pPr>
            <w:r w:rsidRPr="005D3FF3">
              <w:rPr>
                <w:rFonts w:ascii="Times New Roman" w:hAnsi="Times New Roman" w:cs="Times New Roman"/>
                <w:sz w:val="24"/>
                <w:szCs w:val="24"/>
              </w:rPr>
              <w:t>-действия по сигналам ГО</w:t>
            </w:r>
          </w:p>
        </w:tc>
      </w:tr>
      <w:tr w:rsidR="0055110E" w:rsidRPr="005D3FF3">
        <w:trPr>
          <w:trHeight w:val="102"/>
        </w:trPr>
        <w:tc>
          <w:tcPr>
            <w:tcW w:w="4140" w:type="dxa"/>
            <w:tcBorders>
              <w:top w:val="single" w:sz="8" w:space="0" w:color="000000"/>
              <w:left w:val="single" w:sz="8" w:space="0" w:color="000000"/>
              <w:bottom w:val="single" w:sz="8" w:space="0" w:color="000000"/>
            </w:tcBorders>
            <w:shd w:val="clear" w:color="auto" w:fill="auto"/>
          </w:tcPr>
          <w:p w:rsidR="0055110E" w:rsidRPr="005D3FF3" w:rsidRDefault="0055110E">
            <w:pPr>
              <w:keepNext/>
              <w:keepLines/>
              <w:suppressLineNumbers/>
              <w:snapToGrid w:val="0"/>
              <w:spacing w:after="0" w:line="240" w:lineRule="auto"/>
              <w:ind w:right="180"/>
              <w:jc w:val="center"/>
              <w:rPr>
                <w:rFonts w:ascii="Times New Roman" w:hAnsi="Times New Roman" w:cs="Times New Roman"/>
                <w:sz w:val="24"/>
                <w:szCs w:val="24"/>
              </w:rPr>
            </w:pPr>
            <w:r w:rsidRPr="005D3FF3">
              <w:rPr>
                <w:rFonts w:ascii="Times New Roman" w:hAnsi="Times New Roman" w:cs="Times New Roman"/>
                <w:sz w:val="24"/>
                <w:szCs w:val="24"/>
              </w:rPr>
              <w:t>У2</w:t>
            </w:r>
          </w:p>
          <w:p w:rsidR="0055110E" w:rsidRPr="005D3FF3" w:rsidRDefault="0055110E">
            <w:pPr>
              <w:suppressLineNumbers/>
              <w:snapToGrid w:val="0"/>
              <w:spacing w:after="0" w:line="240" w:lineRule="auto"/>
              <w:ind w:left="180" w:right="180"/>
              <w:rPr>
                <w:rFonts w:ascii="Times New Roman" w:hAnsi="Times New Roman" w:cs="Times New Roman"/>
                <w:sz w:val="24"/>
                <w:szCs w:val="24"/>
              </w:rPr>
            </w:pPr>
            <w:r w:rsidRPr="005D3FF3">
              <w:rPr>
                <w:rFonts w:ascii="Times New Roman" w:hAnsi="Times New Roman" w:cs="Times New Roman"/>
                <w:sz w:val="24"/>
                <w:szCs w:val="24"/>
              </w:rPr>
              <w:t>Умение 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5095" w:type="dxa"/>
            <w:tcBorders>
              <w:top w:val="single" w:sz="8"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-заполнение таблиц «Поражающие факторы природных ЧС и мероприятия их профилактики», «Поражающие факторы техногенных ЧС и мероприятия их профилактики»; «Поражающие факторы социальных ЧС и мероприятия их профилактики»</w:t>
            </w:r>
          </w:p>
        </w:tc>
      </w:tr>
      <w:tr w:rsidR="0055110E" w:rsidRPr="005D3FF3">
        <w:trPr>
          <w:trHeight w:val="222"/>
        </w:trPr>
        <w:tc>
          <w:tcPr>
            <w:tcW w:w="4140" w:type="dxa"/>
            <w:tcBorders>
              <w:top w:val="single" w:sz="8" w:space="0" w:color="000000"/>
              <w:left w:val="single" w:sz="8" w:space="0" w:color="000000"/>
              <w:bottom w:val="single" w:sz="8" w:space="0" w:color="000000"/>
            </w:tcBorders>
            <w:shd w:val="clear" w:color="auto" w:fill="auto"/>
          </w:tcPr>
          <w:p w:rsidR="0055110E" w:rsidRPr="005D3FF3" w:rsidRDefault="0055110E">
            <w:pPr>
              <w:keepNext/>
              <w:keepLines/>
              <w:suppressLineNumbers/>
              <w:snapToGrid w:val="0"/>
              <w:spacing w:after="0" w:line="240" w:lineRule="auto"/>
              <w:ind w:left="180" w:right="180"/>
              <w:jc w:val="center"/>
              <w:rPr>
                <w:rFonts w:ascii="Times New Roman" w:hAnsi="Times New Roman" w:cs="Times New Roman"/>
                <w:sz w:val="24"/>
                <w:szCs w:val="24"/>
              </w:rPr>
            </w:pPr>
            <w:r w:rsidRPr="005D3FF3">
              <w:rPr>
                <w:rFonts w:ascii="Times New Roman" w:hAnsi="Times New Roman" w:cs="Times New Roman"/>
                <w:sz w:val="24"/>
                <w:szCs w:val="24"/>
              </w:rPr>
              <w:t>У3</w:t>
            </w:r>
          </w:p>
          <w:p w:rsidR="0055110E" w:rsidRPr="005D3FF3" w:rsidRDefault="0055110E">
            <w:pPr>
              <w:suppressLineNumbers/>
              <w:snapToGrid w:val="0"/>
              <w:spacing w:after="0" w:line="240" w:lineRule="auto"/>
              <w:ind w:left="180" w:right="180"/>
              <w:rPr>
                <w:rFonts w:ascii="Times New Roman" w:hAnsi="Times New Roman" w:cs="Times New Roman"/>
                <w:sz w:val="24"/>
                <w:szCs w:val="24"/>
              </w:rPr>
            </w:pPr>
            <w:r w:rsidRPr="005D3FF3">
              <w:rPr>
                <w:rFonts w:ascii="Times New Roman" w:hAnsi="Times New Roman" w:cs="Times New Roman"/>
                <w:sz w:val="24"/>
                <w:szCs w:val="24"/>
              </w:rPr>
              <w:t>Умение использовать средства индивидуальной и коллективной защиты от оружия массового поражения.</w:t>
            </w:r>
          </w:p>
        </w:tc>
        <w:tc>
          <w:tcPr>
            <w:tcW w:w="5095" w:type="dxa"/>
            <w:tcBorders>
              <w:top w:val="single" w:sz="8"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pacing w:after="0" w:line="240" w:lineRule="auto"/>
              <w:rPr>
                <w:rFonts w:ascii="Times New Roman" w:hAnsi="Times New Roman" w:cs="Times New Roman"/>
                <w:sz w:val="24"/>
                <w:szCs w:val="24"/>
              </w:rPr>
            </w:pPr>
            <w:r w:rsidRPr="005D3FF3">
              <w:rPr>
                <w:rFonts w:ascii="Times New Roman" w:hAnsi="Times New Roman" w:cs="Times New Roman"/>
                <w:sz w:val="24"/>
                <w:szCs w:val="24"/>
              </w:rPr>
              <w:t>-выполнение нормативов по одеванию противогаза и ОЗК;</w:t>
            </w:r>
          </w:p>
          <w:p w:rsidR="0055110E" w:rsidRPr="005D3FF3" w:rsidRDefault="0055110E">
            <w:pPr>
              <w:keepNext/>
              <w:keepLines/>
              <w:suppressLineNumbers/>
              <w:spacing w:after="0" w:line="240" w:lineRule="auto"/>
              <w:rPr>
                <w:rFonts w:ascii="Times New Roman" w:hAnsi="Times New Roman" w:cs="Times New Roman"/>
                <w:sz w:val="24"/>
                <w:szCs w:val="24"/>
              </w:rPr>
            </w:pPr>
            <w:r w:rsidRPr="005D3FF3">
              <w:rPr>
                <w:rFonts w:ascii="Times New Roman" w:hAnsi="Times New Roman" w:cs="Times New Roman"/>
                <w:sz w:val="24"/>
                <w:szCs w:val="24"/>
              </w:rPr>
              <w:t>-действия по сигналам ГО</w:t>
            </w:r>
          </w:p>
        </w:tc>
      </w:tr>
      <w:tr w:rsidR="0055110E" w:rsidRPr="005D3FF3">
        <w:trPr>
          <w:trHeight w:val="222"/>
        </w:trPr>
        <w:tc>
          <w:tcPr>
            <w:tcW w:w="4140" w:type="dxa"/>
            <w:tcBorders>
              <w:top w:val="single" w:sz="8" w:space="0" w:color="000000"/>
              <w:left w:val="single" w:sz="8" w:space="0" w:color="000000"/>
              <w:bottom w:val="single" w:sz="8" w:space="0" w:color="000000"/>
            </w:tcBorders>
            <w:shd w:val="clear" w:color="auto" w:fill="auto"/>
          </w:tcPr>
          <w:p w:rsidR="0055110E" w:rsidRPr="005D3FF3" w:rsidRDefault="0055110E">
            <w:pPr>
              <w:keepNext/>
              <w:keepLines/>
              <w:suppressLineNumbers/>
              <w:snapToGrid w:val="0"/>
              <w:spacing w:after="0" w:line="240" w:lineRule="auto"/>
              <w:ind w:left="180" w:right="180"/>
              <w:jc w:val="center"/>
              <w:rPr>
                <w:rFonts w:ascii="Times New Roman" w:hAnsi="Times New Roman" w:cs="Times New Roman"/>
                <w:sz w:val="24"/>
                <w:szCs w:val="24"/>
              </w:rPr>
            </w:pPr>
            <w:r w:rsidRPr="005D3FF3">
              <w:rPr>
                <w:rFonts w:ascii="Times New Roman" w:hAnsi="Times New Roman" w:cs="Times New Roman"/>
                <w:sz w:val="24"/>
                <w:szCs w:val="24"/>
              </w:rPr>
              <w:t>У4</w:t>
            </w:r>
          </w:p>
          <w:p w:rsidR="0055110E" w:rsidRPr="005D3FF3" w:rsidRDefault="0055110E">
            <w:pPr>
              <w:suppressLineNumbers/>
              <w:snapToGrid w:val="0"/>
              <w:spacing w:after="0" w:line="240" w:lineRule="auto"/>
              <w:ind w:left="180" w:right="180"/>
              <w:rPr>
                <w:rFonts w:ascii="Times New Roman" w:hAnsi="Times New Roman" w:cs="Times New Roman"/>
                <w:sz w:val="24"/>
                <w:szCs w:val="24"/>
              </w:rPr>
            </w:pPr>
            <w:r w:rsidRPr="005D3FF3">
              <w:rPr>
                <w:rFonts w:ascii="Times New Roman" w:hAnsi="Times New Roman" w:cs="Times New Roman"/>
                <w:sz w:val="24"/>
                <w:szCs w:val="24"/>
              </w:rPr>
              <w:t>Умение применять первичные средства пожаротушения.</w:t>
            </w:r>
          </w:p>
        </w:tc>
        <w:tc>
          <w:tcPr>
            <w:tcW w:w="5095" w:type="dxa"/>
            <w:tcBorders>
              <w:top w:val="single" w:sz="8"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pacing w:after="0" w:line="240" w:lineRule="auto"/>
              <w:rPr>
                <w:rFonts w:ascii="Times New Roman" w:hAnsi="Times New Roman" w:cs="Times New Roman"/>
                <w:sz w:val="24"/>
                <w:szCs w:val="24"/>
              </w:rPr>
            </w:pPr>
            <w:r w:rsidRPr="005D3FF3">
              <w:rPr>
                <w:rFonts w:ascii="Times New Roman" w:hAnsi="Times New Roman" w:cs="Times New Roman"/>
                <w:sz w:val="24"/>
                <w:szCs w:val="24"/>
              </w:rPr>
              <w:t>-тушение условного возгорания огнетушителем;</w:t>
            </w:r>
          </w:p>
        </w:tc>
      </w:tr>
      <w:tr w:rsidR="0055110E" w:rsidRPr="005D3FF3">
        <w:trPr>
          <w:trHeight w:val="222"/>
        </w:trPr>
        <w:tc>
          <w:tcPr>
            <w:tcW w:w="4140" w:type="dxa"/>
            <w:tcBorders>
              <w:top w:val="single" w:sz="8" w:space="0" w:color="000000"/>
              <w:left w:val="single" w:sz="8" w:space="0" w:color="000000"/>
              <w:bottom w:val="single" w:sz="8" w:space="0" w:color="000000"/>
            </w:tcBorders>
            <w:shd w:val="clear" w:color="auto" w:fill="auto"/>
          </w:tcPr>
          <w:p w:rsidR="0055110E" w:rsidRPr="005D3FF3" w:rsidRDefault="0055110E">
            <w:pPr>
              <w:pStyle w:val="af7"/>
              <w:keepNext/>
              <w:keepLines/>
              <w:suppressLineNumbers/>
              <w:snapToGrid w:val="0"/>
              <w:spacing w:after="0" w:line="240" w:lineRule="auto"/>
              <w:ind w:left="180" w:right="180"/>
              <w:jc w:val="center"/>
              <w:rPr>
                <w:rFonts w:ascii="Times New Roman" w:hAnsi="Times New Roman" w:cs="Times New Roman"/>
                <w:sz w:val="24"/>
                <w:szCs w:val="24"/>
              </w:rPr>
            </w:pPr>
            <w:r w:rsidRPr="005D3FF3">
              <w:rPr>
                <w:rFonts w:ascii="Times New Roman" w:hAnsi="Times New Roman" w:cs="Times New Roman"/>
                <w:sz w:val="24"/>
                <w:szCs w:val="24"/>
              </w:rPr>
              <w:t>У5</w:t>
            </w:r>
          </w:p>
          <w:p w:rsidR="0055110E" w:rsidRPr="005D3FF3" w:rsidRDefault="0055110E">
            <w:pPr>
              <w:pStyle w:val="af7"/>
              <w:suppressLineNumbers/>
              <w:snapToGrid w:val="0"/>
              <w:spacing w:after="0" w:line="240" w:lineRule="auto"/>
              <w:ind w:left="180" w:right="180"/>
              <w:rPr>
                <w:rFonts w:ascii="Times New Roman" w:hAnsi="Times New Roman" w:cs="Times New Roman"/>
                <w:sz w:val="24"/>
                <w:szCs w:val="24"/>
              </w:rPr>
            </w:pPr>
            <w:r w:rsidRPr="005D3FF3">
              <w:rPr>
                <w:rFonts w:ascii="Times New Roman" w:hAnsi="Times New Roman" w:cs="Times New Roman"/>
                <w:sz w:val="24"/>
                <w:szCs w:val="24"/>
              </w:rPr>
              <w:t>Умение ориентироваться в перечне военно-учетных специальностей и самостоятельно определять среди них родственные полученной специальности.</w:t>
            </w:r>
          </w:p>
        </w:tc>
        <w:tc>
          <w:tcPr>
            <w:tcW w:w="5095" w:type="dxa"/>
            <w:tcBorders>
              <w:top w:val="single" w:sz="8"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pacing w:after="0" w:line="240" w:lineRule="auto"/>
              <w:rPr>
                <w:rFonts w:ascii="Times New Roman" w:hAnsi="Times New Roman" w:cs="Times New Roman"/>
                <w:sz w:val="24"/>
                <w:szCs w:val="24"/>
              </w:rPr>
            </w:pPr>
            <w:r w:rsidRPr="005D3FF3">
              <w:rPr>
                <w:rFonts w:ascii="Times New Roman" w:hAnsi="Times New Roman" w:cs="Times New Roman"/>
                <w:sz w:val="24"/>
                <w:szCs w:val="24"/>
              </w:rPr>
              <w:t>-составление таблицы «ВУС – соответствующие моей гражданской специальности»</w:t>
            </w:r>
          </w:p>
        </w:tc>
      </w:tr>
      <w:tr w:rsidR="0055110E" w:rsidRPr="005D3FF3">
        <w:trPr>
          <w:trHeight w:val="222"/>
        </w:trPr>
        <w:tc>
          <w:tcPr>
            <w:tcW w:w="4140" w:type="dxa"/>
            <w:tcBorders>
              <w:top w:val="single" w:sz="4" w:space="0" w:color="000000"/>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0" w:firstLine="15"/>
              <w:jc w:val="center"/>
              <w:rPr>
                <w:rFonts w:ascii="Times New Roman" w:hAnsi="Times New Roman" w:cs="Times New Roman"/>
                <w:sz w:val="24"/>
                <w:szCs w:val="24"/>
              </w:rPr>
            </w:pPr>
            <w:r w:rsidRPr="005D3FF3">
              <w:rPr>
                <w:rFonts w:ascii="Times New Roman" w:hAnsi="Times New Roman" w:cs="Times New Roman"/>
                <w:sz w:val="24"/>
                <w:szCs w:val="24"/>
              </w:rPr>
              <w:t>У6</w:t>
            </w:r>
          </w:p>
          <w:p w:rsidR="0055110E" w:rsidRPr="005D3FF3" w:rsidRDefault="0055110E">
            <w:pPr>
              <w:pStyle w:val="af7"/>
              <w:suppressLineNumbers/>
              <w:snapToGrid w:val="0"/>
              <w:spacing w:after="0" w:line="240" w:lineRule="auto"/>
              <w:ind w:left="180" w:right="180"/>
              <w:rPr>
                <w:rFonts w:ascii="Times New Roman" w:hAnsi="Times New Roman" w:cs="Times New Roman"/>
                <w:sz w:val="24"/>
                <w:szCs w:val="24"/>
              </w:rPr>
            </w:pPr>
            <w:r w:rsidRPr="005D3FF3">
              <w:rPr>
                <w:rFonts w:ascii="Times New Roman" w:hAnsi="Times New Roman" w:cs="Times New Roman"/>
                <w:sz w:val="24"/>
                <w:szCs w:val="24"/>
              </w:rPr>
              <w:t xml:space="preserve">Умение применять профессиональные знания в ходе исполнения обязанностей военной службы на воинских должностях в соответствии с </w:t>
            </w:r>
            <w:r w:rsidRPr="005D3FF3">
              <w:rPr>
                <w:rFonts w:ascii="Times New Roman" w:hAnsi="Times New Roman" w:cs="Times New Roman"/>
                <w:sz w:val="24"/>
                <w:szCs w:val="24"/>
              </w:rPr>
              <w:lastRenderedPageBreak/>
              <w:t>полученной специальностью.</w:t>
            </w:r>
          </w:p>
        </w:tc>
        <w:tc>
          <w:tcPr>
            <w:tcW w:w="5095" w:type="dxa"/>
            <w:tcBorders>
              <w:top w:val="single" w:sz="4"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 xml:space="preserve">-заполнение таблицы «Мои профессиональные знания и соответствующие им ВУС» </w:t>
            </w:r>
          </w:p>
        </w:tc>
      </w:tr>
      <w:tr w:rsidR="0055110E" w:rsidRPr="005D3FF3">
        <w:trPr>
          <w:trHeight w:val="222"/>
        </w:trPr>
        <w:tc>
          <w:tcPr>
            <w:tcW w:w="4140" w:type="dxa"/>
            <w:tcBorders>
              <w:top w:val="single" w:sz="4" w:space="0" w:color="000000"/>
              <w:left w:val="single" w:sz="8" w:space="0" w:color="000000"/>
              <w:bottom w:val="single" w:sz="8" w:space="0" w:color="000000"/>
            </w:tcBorders>
            <w:shd w:val="clear" w:color="auto" w:fill="auto"/>
          </w:tcPr>
          <w:p w:rsidR="0055110E" w:rsidRPr="005D3FF3" w:rsidRDefault="0055110E">
            <w:pPr>
              <w:pStyle w:val="af7"/>
              <w:keepNext/>
              <w:keepLines/>
              <w:suppressLineNumbers/>
              <w:snapToGrid w:val="0"/>
              <w:spacing w:after="0" w:line="240" w:lineRule="auto"/>
              <w:ind w:left="15" w:hanging="15"/>
              <w:jc w:val="center"/>
              <w:rPr>
                <w:rFonts w:ascii="Times New Roman" w:hAnsi="Times New Roman" w:cs="Times New Roman"/>
                <w:sz w:val="24"/>
                <w:szCs w:val="24"/>
              </w:rPr>
            </w:pPr>
            <w:r w:rsidRPr="005D3FF3">
              <w:rPr>
                <w:rFonts w:ascii="Times New Roman" w:hAnsi="Times New Roman" w:cs="Times New Roman"/>
                <w:sz w:val="24"/>
                <w:szCs w:val="24"/>
              </w:rPr>
              <w:lastRenderedPageBreak/>
              <w:t>У7</w:t>
            </w:r>
          </w:p>
          <w:p w:rsidR="0055110E" w:rsidRPr="005D3FF3" w:rsidRDefault="0055110E">
            <w:pPr>
              <w:pStyle w:val="af7"/>
              <w:suppressLineNumbers/>
              <w:snapToGrid w:val="0"/>
              <w:spacing w:after="0" w:line="240" w:lineRule="auto"/>
              <w:ind w:left="135"/>
              <w:rPr>
                <w:rFonts w:ascii="Times New Roman" w:hAnsi="Times New Roman" w:cs="Times New Roman"/>
                <w:sz w:val="24"/>
                <w:szCs w:val="24"/>
              </w:rPr>
            </w:pPr>
            <w:r w:rsidRPr="005D3FF3">
              <w:rPr>
                <w:rFonts w:ascii="Times New Roman" w:hAnsi="Times New Roman" w:cs="Times New Roman"/>
                <w:sz w:val="24"/>
                <w:szCs w:val="24"/>
              </w:rPr>
              <w:t>Умение владеть способами бесконфликтного общения и саморегуляции в повседневной деятельности и экстремальных условиях военной службы.</w:t>
            </w:r>
          </w:p>
        </w:tc>
        <w:tc>
          <w:tcPr>
            <w:tcW w:w="5095" w:type="dxa"/>
            <w:tcBorders>
              <w:top w:val="single" w:sz="4"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-выполнение упражнения на релаксацию;</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-решение ситуационных задач</w:t>
            </w:r>
          </w:p>
        </w:tc>
      </w:tr>
      <w:tr w:rsidR="0055110E" w:rsidRPr="005D3FF3">
        <w:trPr>
          <w:trHeight w:val="222"/>
        </w:trPr>
        <w:tc>
          <w:tcPr>
            <w:tcW w:w="4140" w:type="dxa"/>
            <w:tcBorders>
              <w:left w:val="single" w:sz="8" w:space="0" w:color="000000"/>
              <w:bottom w:val="single" w:sz="8" w:space="0" w:color="000000"/>
            </w:tcBorders>
            <w:shd w:val="clear" w:color="auto" w:fill="auto"/>
          </w:tcPr>
          <w:p w:rsidR="0055110E" w:rsidRPr="005D3FF3" w:rsidRDefault="0055110E">
            <w:pPr>
              <w:pStyle w:val="af7"/>
              <w:keepNext/>
              <w:keepLines/>
              <w:suppressLineNumbers/>
              <w:snapToGrid w:val="0"/>
              <w:spacing w:after="0" w:line="240" w:lineRule="auto"/>
              <w:ind w:left="150" w:hanging="15"/>
              <w:jc w:val="center"/>
              <w:rPr>
                <w:rFonts w:ascii="Times New Roman" w:hAnsi="Times New Roman" w:cs="Times New Roman"/>
                <w:sz w:val="24"/>
                <w:szCs w:val="24"/>
              </w:rPr>
            </w:pPr>
            <w:r w:rsidRPr="005D3FF3">
              <w:rPr>
                <w:rFonts w:ascii="Times New Roman" w:hAnsi="Times New Roman" w:cs="Times New Roman"/>
                <w:sz w:val="24"/>
                <w:szCs w:val="24"/>
              </w:rPr>
              <w:t>У8</w:t>
            </w:r>
          </w:p>
          <w:p w:rsidR="0055110E" w:rsidRPr="005D3FF3" w:rsidRDefault="0055110E">
            <w:pPr>
              <w:pStyle w:val="af7"/>
              <w:suppressLineNumbers/>
              <w:snapToGrid w:val="0"/>
              <w:spacing w:after="0" w:line="240" w:lineRule="auto"/>
              <w:ind w:left="135"/>
              <w:rPr>
                <w:rFonts w:ascii="Times New Roman" w:hAnsi="Times New Roman" w:cs="Times New Roman"/>
                <w:sz w:val="24"/>
                <w:szCs w:val="24"/>
              </w:rPr>
            </w:pPr>
            <w:r w:rsidRPr="005D3FF3">
              <w:rPr>
                <w:rFonts w:ascii="Times New Roman" w:hAnsi="Times New Roman" w:cs="Times New Roman"/>
                <w:sz w:val="24"/>
                <w:szCs w:val="24"/>
              </w:rPr>
              <w:t>Умение оказывать первую помощь пострадавшим.</w:t>
            </w:r>
          </w:p>
        </w:tc>
        <w:tc>
          <w:tcPr>
            <w:tcW w:w="5095" w:type="dxa"/>
            <w:tcBorders>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-проведение ИВЛ и непрямого массажа сердца с использованием тренажера «Максим»;</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-наложение жгута и давящей повязки;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-наложение повязок на различные части тела;</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-наложении шин при переломах конечностей</w:t>
            </w:r>
            <w:r w:rsidR="00343D77" w:rsidRPr="005D3FF3">
              <w:rPr>
                <w:rFonts w:ascii="Times New Roman" w:hAnsi="Times New Roman" w:cs="Times New Roman"/>
                <w:sz w:val="24"/>
                <w:szCs w:val="24"/>
              </w:rPr>
              <w:t>.</w:t>
            </w:r>
          </w:p>
        </w:tc>
      </w:tr>
      <w:tr w:rsidR="0055110E" w:rsidRPr="005D3FF3">
        <w:trPr>
          <w:trHeight w:val="525"/>
        </w:trPr>
        <w:tc>
          <w:tcPr>
            <w:tcW w:w="4140" w:type="dxa"/>
            <w:tcBorders>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t>З1</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Знание принципов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c>
          <w:tcPr>
            <w:tcW w:w="5095" w:type="dxa"/>
            <w:tcBorders>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w:t>
            </w:r>
            <w:r w:rsidR="00837E06" w:rsidRPr="005D3FF3">
              <w:rPr>
                <w:rFonts w:ascii="Times New Roman" w:hAnsi="Times New Roman" w:cs="Times New Roman"/>
                <w:sz w:val="24"/>
                <w:szCs w:val="24"/>
              </w:rPr>
              <w:t xml:space="preserve">изложение </w:t>
            </w:r>
            <w:r w:rsidRPr="005D3FF3">
              <w:rPr>
                <w:rFonts w:ascii="Times New Roman" w:hAnsi="Times New Roman" w:cs="Times New Roman"/>
                <w:sz w:val="24"/>
                <w:szCs w:val="24"/>
              </w:rPr>
              <w:t>принципов обеспечения устойчивости объектов экономики;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мероприятий повышения устойчивости работы объекта экономики;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w:t>
            </w:r>
            <w:r w:rsidR="00837E06" w:rsidRPr="005D3FF3">
              <w:rPr>
                <w:rFonts w:ascii="Times New Roman" w:hAnsi="Times New Roman" w:cs="Times New Roman"/>
                <w:sz w:val="24"/>
                <w:szCs w:val="24"/>
              </w:rPr>
              <w:t xml:space="preserve">изложение </w:t>
            </w:r>
            <w:r w:rsidRPr="005D3FF3">
              <w:rPr>
                <w:rFonts w:ascii="Times New Roman" w:hAnsi="Times New Roman" w:cs="Times New Roman"/>
                <w:sz w:val="24"/>
                <w:szCs w:val="24"/>
              </w:rPr>
              <w:t>принципов прогнозирования и порядка оценки последствий при техногенных ЧС и опасных природных явлениях;</w:t>
            </w:r>
          </w:p>
          <w:p w:rsidR="0055110E" w:rsidRPr="005D3FF3" w:rsidRDefault="0055110E" w:rsidP="00837E06">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w:t>
            </w:r>
            <w:r w:rsidR="00837E06" w:rsidRPr="005D3FF3">
              <w:rPr>
                <w:rFonts w:ascii="Times New Roman" w:hAnsi="Times New Roman" w:cs="Times New Roman"/>
                <w:sz w:val="24"/>
                <w:szCs w:val="24"/>
              </w:rPr>
              <w:t>изложение</w:t>
            </w:r>
            <w:r w:rsidRPr="005D3FF3">
              <w:rPr>
                <w:rFonts w:ascii="Times New Roman" w:hAnsi="Times New Roman" w:cs="Times New Roman"/>
                <w:sz w:val="24"/>
                <w:szCs w:val="24"/>
              </w:rPr>
              <w:t xml:space="preserve"> правил безопасного поведения при захвате в качестве заложника</w:t>
            </w:r>
          </w:p>
        </w:tc>
      </w:tr>
      <w:tr w:rsidR="0055110E" w:rsidRPr="005D3FF3">
        <w:trPr>
          <w:trHeight w:val="222"/>
        </w:trPr>
        <w:tc>
          <w:tcPr>
            <w:tcW w:w="4140" w:type="dxa"/>
            <w:tcBorders>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t>З2</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Знание основных видов потенциальных опасностей и их последствий в профессиональной деятельности и быту, принципов снижения вероятности их реализации.</w:t>
            </w:r>
          </w:p>
        </w:tc>
        <w:tc>
          <w:tcPr>
            <w:tcW w:w="5095" w:type="dxa"/>
            <w:tcBorders>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основных потенциальных опасностей при природных явлениях и их последствий;</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безопасного поведения при ЧС природного характера;</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основных потенциальных опасностей при техногенных ЧС и их последствий;</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безопасного поведения при ЧС техногенного характера;</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основных потенциальных опасностей при социальных ЧС и их последствий;</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безопасного поведения при ЧС социального характера</w:t>
            </w:r>
          </w:p>
        </w:tc>
      </w:tr>
      <w:tr w:rsidR="0055110E" w:rsidRPr="005D3FF3">
        <w:trPr>
          <w:trHeight w:val="222"/>
        </w:trPr>
        <w:tc>
          <w:tcPr>
            <w:tcW w:w="4140" w:type="dxa"/>
            <w:tcBorders>
              <w:top w:val="single" w:sz="4" w:space="0" w:color="000000"/>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t>З3</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Знание основ военной службы и обороны государства.</w:t>
            </w:r>
          </w:p>
        </w:tc>
        <w:tc>
          <w:tcPr>
            <w:tcW w:w="5095" w:type="dxa"/>
            <w:tcBorders>
              <w:top w:val="single" w:sz="4"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определений национальная безопасность и национальные интересы;</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угроз национальной безопасности РФ;</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 xml:space="preserve">-изложение </w:t>
            </w:r>
            <w:r w:rsidR="0048463A" w:rsidRPr="005D3FF3">
              <w:rPr>
                <w:rFonts w:ascii="Times New Roman" w:hAnsi="Times New Roman" w:cs="Times New Roman"/>
                <w:sz w:val="24"/>
                <w:szCs w:val="24"/>
              </w:rPr>
              <w:t xml:space="preserve">организационной </w:t>
            </w:r>
            <w:r w:rsidRPr="005D3FF3">
              <w:rPr>
                <w:rFonts w:ascii="Times New Roman" w:hAnsi="Times New Roman" w:cs="Times New Roman"/>
                <w:sz w:val="24"/>
                <w:szCs w:val="24"/>
              </w:rPr>
              <w:t>структуры ВС РФ</w:t>
            </w:r>
            <w:r w:rsidR="0048463A" w:rsidRPr="005D3FF3">
              <w:rPr>
                <w:rFonts w:ascii="Times New Roman" w:hAnsi="Times New Roman" w:cs="Times New Roman"/>
                <w:sz w:val="24"/>
                <w:szCs w:val="24"/>
              </w:rPr>
              <w:t xml:space="preserve"> и краткая характеристика ее элементов</w:t>
            </w:r>
            <w:r w:rsidRPr="005D3FF3">
              <w:rPr>
                <w:rFonts w:ascii="Times New Roman" w:hAnsi="Times New Roman" w:cs="Times New Roman"/>
                <w:sz w:val="24"/>
                <w:szCs w:val="24"/>
              </w:rPr>
              <w:t>;</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w:t>
            </w:r>
            <w:r w:rsidR="00837E06" w:rsidRPr="005D3FF3">
              <w:rPr>
                <w:rFonts w:ascii="Times New Roman" w:hAnsi="Times New Roman" w:cs="Times New Roman"/>
                <w:sz w:val="24"/>
                <w:szCs w:val="24"/>
              </w:rPr>
              <w:t>изложение</w:t>
            </w:r>
            <w:r w:rsidRPr="005D3FF3">
              <w:rPr>
                <w:rFonts w:ascii="Times New Roman" w:hAnsi="Times New Roman" w:cs="Times New Roman"/>
                <w:sz w:val="24"/>
                <w:szCs w:val="24"/>
              </w:rPr>
              <w:t xml:space="preserve"> определений вида ВС, рода войск, объединения, соединения, воинской части, </w:t>
            </w:r>
            <w:r w:rsidRPr="005D3FF3">
              <w:rPr>
                <w:rFonts w:ascii="Times New Roman" w:hAnsi="Times New Roman" w:cs="Times New Roman"/>
                <w:sz w:val="24"/>
                <w:szCs w:val="24"/>
              </w:rPr>
              <w:lastRenderedPageBreak/>
              <w:t>подразделения;</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состава Сухопутных войск, ВВС, ВМФ;</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-выполнение норматива по стрельбе из пневматической винтовки;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мер безопасности при обращении с оружием;</w:t>
            </w:r>
          </w:p>
          <w:p w:rsidR="00C042AF"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 xml:space="preserve">-выполнение неполной разборки и сборки </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АК-74;</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приемов и правил стрельбы из стрелкового оружия;</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основных положений Устава внутренней службы;</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основных положений Устава гарнизонной и караульной служб;</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основных положений Дисциплинарного устава;</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-выполнение строевых приемов и движений без оружия</w:t>
            </w:r>
          </w:p>
        </w:tc>
      </w:tr>
      <w:tr w:rsidR="0055110E" w:rsidRPr="005D3FF3" w:rsidTr="00EB5E8A">
        <w:trPr>
          <w:trHeight w:val="3036"/>
        </w:trPr>
        <w:tc>
          <w:tcPr>
            <w:tcW w:w="4140" w:type="dxa"/>
            <w:tcBorders>
              <w:left w:val="single" w:sz="8" w:space="0" w:color="000000"/>
              <w:bottom w:val="single" w:sz="4" w:space="0" w:color="000000"/>
            </w:tcBorders>
            <w:shd w:val="clear" w:color="auto" w:fill="auto"/>
          </w:tcPr>
          <w:p w:rsidR="0055110E" w:rsidRPr="005D3FF3" w:rsidRDefault="0055110E" w:rsidP="00EB5E8A">
            <w:pPr>
              <w:pStyle w:val="af7"/>
              <w:suppressLineNumbers/>
              <w:snapToGrid w:val="0"/>
              <w:spacing w:after="0" w:line="240" w:lineRule="auto"/>
              <w:ind w:left="0"/>
              <w:jc w:val="center"/>
              <w:rPr>
                <w:rFonts w:ascii="Times New Roman" w:hAnsi="Times New Roman" w:cs="Times New Roman"/>
                <w:sz w:val="24"/>
                <w:szCs w:val="24"/>
              </w:rPr>
            </w:pPr>
            <w:r w:rsidRPr="005D3FF3">
              <w:rPr>
                <w:rFonts w:ascii="Times New Roman" w:hAnsi="Times New Roman" w:cs="Times New Roman"/>
                <w:sz w:val="24"/>
                <w:szCs w:val="24"/>
              </w:rPr>
              <w:lastRenderedPageBreak/>
              <w:t>З4</w:t>
            </w:r>
          </w:p>
          <w:p w:rsidR="0055110E" w:rsidRPr="005D3FF3" w:rsidRDefault="0055110E" w:rsidP="00EB5E8A">
            <w:pPr>
              <w:pStyle w:val="af7"/>
              <w:suppressLineNumbers/>
              <w:snapToGrid w:val="0"/>
              <w:spacing w:after="0" w:line="240" w:lineRule="auto"/>
              <w:ind w:left="0"/>
              <w:rPr>
                <w:rFonts w:ascii="Times New Roman" w:hAnsi="Times New Roman" w:cs="Times New Roman"/>
                <w:sz w:val="24"/>
                <w:szCs w:val="24"/>
              </w:rPr>
            </w:pPr>
            <w:r w:rsidRPr="005D3FF3">
              <w:rPr>
                <w:rFonts w:ascii="Times New Roman" w:hAnsi="Times New Roman" w:cs="Times New Roman"/>
                <w:sz w:val="24"/>
                <w:szCs w:val="24"/>
              </w:rPr>
              <w:t>Знание задач и основных мероприятий гражданской обороны; способов защиты населения от оружия массового поражения.</w:t>
            </w:r>
          </w:p>
        </w:tc>
        <w:tc>
          <w:tcPr>
            <w:tcW w:w="5095" w:type="dxa"/>
            <w:tcBorders>
              <w:left w:val="single" w:sz="8" w:space="0" w:color="000000"/>
              <w:bottom w:val="single" w:sz="4" w:space="0" w:color="000000"/>
              <w:right w:val="single" w:sz="8" w:space="0" w:color="000000"/>
            </w:tcBorders>
            <w:shd w:val="clear" w:color="auto" w:fill="auto"/>
          </w:tcPr>
          <w:p w:rsidR="0055110E" w:rsidRPr="005D3FF3" w:rsidRDefault="0055110E" w:rsidP="00EB5E8A">
            <w:pPr>
              <w:keepNext/>
              <w:keepLines/>
              <w:suppressLineNumbers/>
              <w:snapToGrid w:val="0"/>
              <w:spacing w:after="0" w:line="240" w:lineRule="auto"/>
              <w:rPr>
                <w:rFonts w:ascii="Times New Roman" w:hAnsi="Times New Roman" w:cs="Times New Roman"/>
                <w:sz w:val="24"/>
                <w:szCs w:val="24"/>
              </w:rPr>
            </w:pPr>
          </w:p>
          <w:p w:rsidR="0055110E" w:rsidRPr="005D3FF3" w:rsidRDefault="0055110E" w:rsidP="00EB5E8A">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-формулировка определения ГО;</w:t>
            </w:r>
          </w:p>
          <w:p w:rsidR="0055110E" w:rsidRPr="005D3FF3" w:rsidRDefault="0055110E" w:rsidP="00EB5E8A">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задач ГО;</w:t>
            </w:r>
          </w:p>
          <w:p w:rsidR="0055110E" w:rsidRPr="005D3FF3" w:rsidRDefault="0055110E" w:rsidP="00EB5E8A">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и характеристика поражающих факторов ядерного оружия;</w:t>
            </w:r>
          </w:p>
          <w:p w:rsidR="0055110E" w:rsidRPr="005D3FF3" w:rsidRDefault="0055110E" w:rsidP="00EB5E8A">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-характеристика боевых отравляющих веществ;</w:t>
            </w:r>
          </w:p>
          <w:p w:rsidR="0055110E" w:rsidRPr="005D3FF3" w:rsidRDefault="0055110E" w:rsidP="00EB5E8A">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-характеристика биологических агентов;</w:t>
            </w:r>
          </w:p>
          <w:p w:rsidR="0055110E" w:rsidRPr="005D3FF3" w:rsidRDefault="0055110E" w:rsidP="00EB5E8A">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безопасного поведения в очагах ядерного, химического и биологического заражения</w:t>
            </w:r>
          </w:p>
        </w:tc>
      </w:tr>
      <w:tr w:rsidR="0055110E" w:rsidRPr="005D3FF3">
        <w:trPr>
          <w:trHeight w:val="222"/>
        </w:trPr>
        <w:tc>
          <w:tcPr>
            <w:tcW w:w="4140" w:type="dxa"/>
            <w:tcBorders>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t>З5</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Знание мер пожарной безопасности и правил безопасного поведения при пожарах.</w:t>
            </w:r>
          </w:p>
        </w:tc>
        <w:tc>
          <w:tcPr>
            <w:tcW w:w="5095" w:type="dxa"/>
            <w:tcBorders>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безопасного поведения при пожарах;</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мер пожарной безопасности при пользовании электроприборами;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мер пожарной безопасности в быту;</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мер пожарной безопасности при пользовании газовыми приборами;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-перечисление мер пожарной безопасности при пользовании отопительными печами</w:t>
            </w:r>
          </w:p>
        </w:tc>
      </w:tr>
      <w:tr w:rsidR="0055110E" w:rsidRPr="005D3FF3">
        <w:trPr>
          <w:trHeight w:val="222"/>
        </w:trPr>
        <w:tc>
          <w:tcPr>
            <w:tcW w:w="4140" w:type="dxa"/>
            <w:tcBorders>
              <w:top w:val="single" w:sz="4" w:space="0" w:color="000000"/>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t>З6</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Знание организации и порядка призыва граждан на военную службу и поступления на нее в добровольном порядке.</w:t>
            </w:r>
          </w:p>
        </w:tc>
        <w:tc>
          <w:tcPr>
            <w:tcW w:w="5095" w:type="dxa"/>
            <w:tcBorders>
              <w:top w:val="single" w:sz="4"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w:t>
            </w:r>
            <w:r w:rsidR="00837E06" w:rsidRPr="005D3FF3">
              <w:rPr>
                <w:rFonts w:ascii="Times New Roman" w:hAnsi="Times New Roman" w:cs="Times New Roman"/>
                <w:sz w:val="24"/>
                <w:szCs w:val="24"/>
              </w:rPr>
              <w:t>изложение</w:t>
            </w:r>
            <w:r w:rsidRPr="005D3FF3">
              <w:rPr>
                <w:rFonts w:ascii="Times New Roman" w:hAnsi="Times New Roman" w:cs="Times New Roman"/>
                <w:sz w:val="24"/>
                <w:szCs w:val="24"/>
              </w:rPr>
              <w:t xml:space="preserve"> организации и порядка призыва граждан на военную службу;</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порядка поступления на военную службу в добровольном порядке;</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порядка проведения медицинского освидетельствования</w:t>
            </w:r>
          </w:p>
        </w:tc>
      </w:tr>
      <w:tr w:rsidR="0055110E" w:rsidRPr="005D3FF3">
        <w:trPr>
          <w:trHeight w:val="222"/>
        </w:trPr>
        <w:tc>
          <w:tcPr>
            <w:tcW w:w="4140" w:type="dxa"/>
            <w:tcBorders>
              <w:top w:val="single" w:sz="4" w:space="0" w:color="000000"/>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t>З7</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 xml:space="preserve">Знание основных видов вооружения, военной техники и </w:t>
            </w:r>
            <w:r w:rsidRPr="005D3FF3">
              <w:rPr>
                <w:rFonts w:ascii="Times New Roman" w:hAnsi="Times New Roman" w:cs="Times New Roman"/>
                <w:sz w:val="24"/>
                <w:szCs w:val="24"/>
              </w:rPr>
              <w:lastRenderedPageBreak/>
              <w:t>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tc>
        <w:tc>
          <w:tcPr>
            <w:tcW w:w="5095" w:type="dxa"/>
            <w:tcBorders>
              <w:top w:val="single" w:sz="4" w:space="0" w:color="000000"/>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 xml:space="preserve">-перечисление видов вооружения, военной техники и их характеристик, состоящих на </w:t>
            </w:r>
            <w:r w:rsidRPr="005D3FF3">
              <w:rPr>
                <w:rFonts w:ascii="Times New Roman" w:hAnsi="Times New Roman" w:cs="Times New Roman"/>
                <w:sz w:val="24"/>
                <w:szCs w:val="24"/>
              </w:rPr>
              <w:lastRenderedPageBreak/>
              <w:t>вооружении воинских подразделений</w:t>
            </w:r>
          </w:p>
        </w:tc>
      </w:tr>
      <w:tr w:rsidR="0055110E" w:rsidRPr="005D3FF3">
        <w:trPr>
          <w:trHeight w:val="222"/>
        </w:trPr>
        <w:tc>
          <w:tcPr>
            <w:tcW w:w="4140" w:type="dxa"/>
            <w:tcBorders>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lastRenderedPageBreak/>
              <w:t>З8</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Знание области применения получаемых профессиональных знаний при исполнении обязанностей военной службы.</w:t>
            </w:r>
          </w:p>
        </w:tc>
        <w:tc>
          <w:tcPr>
            <w:tcW w:w="5095" w:type="dxa"/>
            <w:tcBorders>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-определение области применения получаемых профессиональных знаний при исполнении обязанностей военной службы</w:t>
            </w:r>
          </w:p>
        </w:tc>
      </w:tr>
      <w:tr w:rsidR="0055110E" w:rsidRPr="005D3FF3">
        <w:trPr>
          <w:trHeight w:val="222"/>
        </w:trPr>
        <w:tc>
          <w:tcPr>
            <w:tcW w:w="4140" w:type="dxa"/>
            <w:tcBorders>
              <w:left w:val="single" w:sz="8" w:space="0" w:color="000000"/>
              <w:bottom w:val="single" w:sz="8" w:space="0" w:color="000000"/>
            </w:tcBorders>
            <w:shd w:val="clear" w:color="auto" w:fill="auto"/>
          </w:tcPr>
          <w:p w:rsidR="0055110E" w:rsidRPr="005D3FF3" w:rsidRDefault="0055110E">
            <w:pPr>
              <w:pStyle w:val="af7"/>
              <w:suppressLineNumbers/>
              <w:snapToGrid w:val="0"/>
              <w:spacing w:after="0" w:line="240" w:lineRule="auto"/>
              <w:ind w:left="135" w:right="135"/>
              <w:jc w:val="center"/>
              <w:rPr>
                <w:rFonts w:ascii="Times New Roman" w:hAnsi="Times New Roman" w:cs="Times New Roman"/>
                <w:sz w:val="24"/>
                <w:szCs w:val="24"/>
              </w:rPr>
            </w:pPr>
            <w:r w:rsidRPr="005D3FF3">
              <w:rPr>
                <w:rFonts w:ascii="Times New Roman" w:hAnsi="Times New Roman" w:cs="Times New Roman"/>
                <w:sz w:val="24"/>
                <w:szCs w:val="24"/>
              </w:rPr>
              <w:t>З9</w:t>
            </w:r>
          </w:p>
          <w:p w:rsidR="0055110E" w:rsidRPr="005D3FF3" w:rsidRDefault="0055110E">
            <w:pPr>
              <w:pStyle w:val="af7"/>
              <w:suppressLineNumbers/>
              <w:snapToGrid w:val="0"/>
              <w:spacing w:after="0" w:line="240" w:lineRule="auto"/>
              <w:ind w:left="135" w:right="135"/>
              <w:rPr>
                <w:rFonts w:ascii="Times New Roman" w:hAnsi="Times New Roman" w:cs="Times New Roman"/>
                <w:sz w:val="24"/>
                <w:szCs w:val="24"/>
              </w:rPr>
            </w:pPr>
            <w:r w:rsidRPr="005D3FF3">
              <w:rPr>
                <w:rFonts w:ascii="Times New Roman" w:hAnsi="Times New Roman" w:cs="Times New Roman"/>
                <w:sz w:val="24"/>
                <w:szCs w:val="24"/>
              </w:rPr>
              <w:t>Знание порядка и правил оказания первой помощи пострадавшим.</w:t>
            </w:r>
          </w:p>
        </w:tc>
        <w:tc>
          <w:tcPr>
            <w:tcW w:w="5095" w:type="dxa"/>
            <w:tcBorders>
              <w:left w:val="single" w:sz="8" w:space="0" w:color="000000"/>
              <w:bottom w:val="single" w:sz="8" w:space="0" w:color="000000"/>
              <w:right w:val="single" w:sz="8" w:space="0" w:color="000000"/>
            </w:tcBorders>
            <w:shd w:val="clear" w:color="auto" w:fill="auto"/>
          </w:tcPr>
          <w:p w:rsidR="0055110E" w:rsidRPr="005D3FF3" w:rsidRDefault="0055110E">
            <w:pPr>
              <w:keepNext/>
              <w:keepLines/>
              <w:suppressLineNumbers/>
              <w:snapToGrid w:val="0"/>
              <w:spacing w:after="0" w:line="240" w:lineRule="auto"/>
              <w:rPr>
                <w:rFonts w:ascii="Times New Roman" w:hAnsi="Times New Roman" w:cs="Times New Roman"/>
                <w:sz w:val="24"/>
                <w:szCs w:val="24"/>
              </w:rPr>
            </w:pP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оказания первой помощи при обмороке, шоке, коллапсе;</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-разработка алгоритма проведения реанимации;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порядка оказания первой помощи при ранах;</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порядка действий при остановке кровотечения;</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оказания первой помощи при поражении химическими веществами;</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оказания первой помощи при травмах опорно-двигательного аппарата;</w:t>
            </w:r>
          </w:p>
          <w:p w:rsidR="0055110E" w:rsidRPr="005D3FF3" w:rsidRDefault="0055110E">
            <w:pPr>
              <w:keepNext/>
              <w:keepLines/>
              <w:suppressLineNumbers/>
              <w:snapToGrid w:val="0"/>
              <w:spacing w:after="0" w:line="240" w:lineRule="auto"/>
              <w:rPr>
                <w:rFonts w:ascii="Times New Roman" w:hAnsi="Times New Roman" w:cs="Times New Roman"/>
                <w:sz w:val="24"/>
                <w:szCs w:val="24"/>
              </w:rPr>
            </w:pPr>
            <w:r w:rsidRPr="005D3FF3">
              <w:rPr>
                <w:rFonts w:ascii="Times New Roman" w:hAnsi="Times New Roman" w:cs="Times New Roman"/>
                <w:sz w:val="24"/>
                <w:szCs w:val="24"/>
              </w:rPr>
              <w:t>-изложение правил оказания первой помощи при электротравмах и ожогах;</w:t>
            </w:r>
          </w:p>
          <w:p w:rsidR="0055110E" w:rsidRPr="005D3FF3" w:rsidRDefault="0055110E">
            <w:pPr>
              <w:keepNext/>
              <w:keepLines/>
              <w:suppressLineNumbers/>
              <w:snapToGrid w:val="0"/>
              <w:spacing w:after="0" w:line="240" w:lineRule="auto"/>
              <w:rPr>
                <w:rFonts w:ascii="Times New Roman" w:hAnsi="Times New Roman" w:cs="Times New Roman"/>
                <w:bCs/>
                <w:sz w:val="24"/>
                <w:szCs w:val="24"/>
              </w:rPr>
            </w:pPr>
            <w:r w:rsidRPr="005D3FF3">
              <w:rPr>
                <w:rFonts w:ascii="Times New Roman" w:hAnsi="Times New Roman" w:cs="Times New Roman"/>
                <w:sz w:val="24"/>
                <w:szCs w:val="24"/>
              </w:rPr>
              <w:t xml:space="preserve">-изложение правил оказания первой помощи </w:t>
            </w:r>
            <w:r w:rsidRPr="005D3FF3">
              <w:rPr>
                <w:rFonts w:ascii="Times New Roman" w:hAnsi="Times New Roman" w:cs="Times New Roman"/>
                <w:bCs/>
                <w:sz w:val="24"/>
                <w:szCs w:val="24"/>
              </w:rPr>
              <w:t>при острых заболеваниях внутренних органов;</w:t>
            </w:r>
          </w:p>
          <w:p w:rsidR="0055110E" w:rsidRPr="005D3FF3" w:rsidRDefault="0055110E">
            <w:pPr>
              <w:keepNext/>
              <w:keepLines/>
              <w:suppressLineNumbers/>
              <w:snapToGrid w:val="0"/>
              <w:spacing w:after="0" w:line="240" w:lineRule="auto"/>
              <w:rPr>
                <w:rFonts w:ascii="Times New Roman" w:hAnsi="Times New Roman" w:cs="Times New Roman"/>
                <w:bCs/>
                <w:sz w:val="24"/>
                <w:szCs w:val="24"/>
              </w:rPr>
            </w:pPr>
            <w:r w:rsidRPr="005D3FF3">
              <w:rPr>
                <w:rFonts w:ascii="Times New Roman" w:hAnsi="Times New Roman" w:cs="Times New Roman"/>
                <w:sz w:val="24"/>
                <w:szCs w:val="24"/>
              </w:rPr>
              <w:t xml:space="preserve">-изложение правил оказания первой помощи </w:t>
            </w:r>
            <w:r w:rsidRPr="005D3FF3">
              <w:rPr>
                <w:rFonts w:ascii="Times New Roman" w:hAnsi="Times New Roman" w:cs="Times New Roman"/>
                <w:bCs/>
                <w:sz w:val="24"/>
                <w:szCs w:val="24"/>
              </w:rPr>
              <w:t>при острых инфекционных заболеваниях</w:t>
            </w:r>
          </w:p>
        </w:tc>
      </w:tr>
    </w:tbl>
    <w:p w:rsidR="0055110E" w:rsidRPr="00CB4C9A" w:rsidRDefault="00343D77" w:rsidP="006125E6">
      <w:pPr>
        <w:keepNext/>
        <w:keepLines/>
        <w:suppressLineNumbers/>
        <w:tabs>
          <w:tab w:val="num" w:pos="720"/>
        </w:tabs>
        <w:spacing w:after="0" w:line="240" w:lineRule="auto"/>
        <w:ind w:left="720" w:hanging="360"/>
        <w:jc w:val="center"/>
        <w:rPr>
          <w:rFonts w:ascii="Times New Roman" w:hAnsi="Times New Roman"/>
          <w:b/>
          <w:bCs/>
          <w:sz w:val="24"/>
          <w:szCs w:val="24"/>
        </w:rPr>
      </w:pPr>
      <w:r w:rsidRPr="00CB4C9A">
        <w:rPr>
          <w:rFonts w:ascii="Times New Roman" w:hAnsi="Times New Roman"/>
          <w:b/>
          <w:bCs/>
          <w:sz w:val="24"/>
          <w:szCs w:val="24"/>
        </w:rPr>
        <w:lastRenderedPageBreak/>
        <w:t xml:space="preserve">3. </w:t>
      </w:r>
      <w:r w:rsidR="0055110E" w:rsidRPr="00CB4C9A">
        <w:rPr>
          <w:rFonts w:ascii="Times New Roman" w:hAnsi="Times New Roman"/>
          <w:b/>
          <w:bCs/>
          <w:sz w:val="24"/>
          <w:szCs w:val="24"/>
        </w:rPr>
        <w:t>Распределение оценивания результатов обучения по видам контроля</w:t>
      </w:r>
      <w:r w:rsidRPr="00CB4C9A">
        <w:rPr>
          <w:rFonts w:ascii="Times New Roman" w:hAnsi="Times New Roman"/>
          <w:b/>
          <w:bCs/>
          <w:sz w:val="24"/>
          <w:szCs w:val="24"/>
        </w:rPr>
        <w:t>.</w:t>
      </w:r>
    </w:p>
    <w:tbl>
      <w:tblPr>
        <w:tblW w:w="0" w:type="auto"/>
        <w:tblInd w:w="294" w:type="dxa"/>
        <w:tblLayout w:type="fixed"/>
        <w:tblCellMar>
          <w:top w:w="72" w:type="dxa"/>
          <w:left w:w="144" w:type="dxa"/>
          <w:bottom w:w="72" w:type="dxa"/>
          <w:right w:w="144" w:type="dxa"/>
        </w:tblCellMar>
        <w:tblLook w:val="0000"/>
      </w:tblPr>
      <w:tblGrid>
        <w:gridCol w:w="3819"/>
        <w:gridCol w:w="2390"/>
        <w:gridCol w:w="1559"/>
        <w:gridCol w:w="1863"/>
      </w:tblGrid>
      <w:tr w:rsidR="0055110E" w:rsidTr="00CB4C9A">
        <w:trPr>
          <w:trHeight w:val="445"/>
        </w:trPr>
        <w:tc>
          <w:tcPr>
            <w:tcW w:w="3819" w:type="dxa"/>
            <w:vMerge w:val="restart"/>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right="-117"/>
              <w:jc w:val="center"/>
              <w:rPr>
                <w:rFonts w:ascii="Times New Roman" w:hAnsi="Times New Roman"/>
                <w:color w:val="000000"/>
                <w:kern w:val="1"/>
                <w:sz w:val="24"/>
                <w:szCs w:val="24"/>
              </w:rPr>
            </w:pPr>
            <w:r>
              <w:rPr>
                <w:rFonts w:ascii="Times New Roman" w:hAnsi="Times New Roman"/>
                <w:color w:val="000000"/>
                <w:kern w:val="1"/>
                <w:sz w:val="24"/>
                <w:szCs w:val="24"/>
              </w:rPr>
              <w:t>Наименование элемента умений или знаний</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jc w:val="center"/>
              <w:rPr>
                <w:rFonts w:ascii="Times New Roman" w:hAnsi="Times New Roman"/>
                <w:b/>
                <w:bCs/>
                <w:color w:val="000000"/>
                <w:kern w:val="1"/>
                <w:sz w:val="24"/>
                <w:szCs w:val="24"/>
              </w:rPr>
            </w:pPr>
            <w:r>
              <w:rPr>
                <w:rFonts w:ascii="Times New Roman" w:hAnsi="Times New Roman"/>
                <w:b/>
                <w:bCs/>
                <w:color w:val="000000"/>
                <w:kern w:val="1"/>
                <w:sz w:val="24"/>
                <w:szCs w:val="24"/>
              </w:rPr>
              <w:t>Виды аттестации</w:t>
            </w:r>
          </w:p>
        </w:tc>
      </w:tr>
      <w:tr w:rsidR="0055110E" w:rsidTr="00CB4C9A">
        <w:trPr>
          <w:trHeight w:val="940"/>
        </w:trPr>
        <w:tc>
          <w:tcPr>
            <w:tcW w:w="3819" w:type="dxa"/>
            <w:vMerge/>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right="-117"/>
              <w:jc w:val="center"/>
              <w:rPr>
                <w:rFonts w:ascii="Times New Roman" w:hAnsi="Times New Roman"/>
                <w:sz w:val="24"/>
                <w:szCs w:val="24"/>
              </w:rPr>
            </w:pP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jc w:val="center"/>
              <w:rPr>
                <w:rFonts w:ascii="Times New Roman" w:hAnsi="Times New Roman"/>
                <w:sz w:val="24"/>
                <w:szCs w:val="24"/>
              </w:rPr>
            </w:pPr>
            <w:r>
              <w:rPr>
                <w:rFonts w:ascii="Times New Roman" w:hAnsi="Times New Roman"/>
                <w:sz w:val="24"/>
                <w:szCs w:val="24"/>
              </w:rPr>
              <w:t>Текущий контроль</w:t>
            </w: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jc w:val="center"/>
              <w:rPr>
                <w:rFonts w:ascii="Times New Roman" w:hAnsi="Times New Roman"/>
                <w:sz w:val="24"/>
                <w:szCs w:val="24"/>
              </w:rPr>
            </w:pPr>
            <w:r>
              <w:rPr>
                <w:rFonts w:ascii="Times New Roman" w:hAnsi="Times New Roman"/>
                <w:sz w:val="24"/>
                <w:szCs w:val="24"/>
              </w:rPr>
              <w:t xml:space="preserve">Рубежный контроль </w:t>
            </w:r>
          </w:p>
        </w:tc>
        <w:tc>
          <w:tcPr>
            <w:tcW w:w="1863" w:type="dxa"/>
            <w:tcBorders>
              <w:left w:val="single" w:sz="8" w:space="0" w:color="000000"/>
              <w:bottom w:val="single" w:sz="8" w:space="0" w:color="000000"/>
              <w:right w:val="single" w:sz="8" w:space="0" w:color="000000"/>
            </w:tcBorders>
            <w:shd w:val="clear" w:color="auto" w:fill="auto"/>
          </w:tcPr>
          <w:p w:rsidR="0055110E" w:rsidRDefault="0055110E" w:rsidP="00E60FB2">
            <w:pPr>
              <w:keepNext/>
              <w:keepLines/>
              <w:suppressLineNumbers/>
              <w:snapToGrid w:val="0"/>
              <w:spacing w:after="0" w:line="240" w:lineRule="auto"/>
              <w:ind w:right="-144"/>
              <w:jc w:val="center"/>
              <w:rPr>
                <w:rFonts w:ascii="Times New Roman" w:hAnsi="Times New Roman"/>
                <w:sz w:val="24"/>
                <w:szCs w:val="24"/>
              </w:rPr>
            </w:pPr>
            <w:r>
              <w:rPr>
                <w:rFonts w:ascii="Times New Roman" w:hAnsi="Times New Roman"/>
                <w:sz w:val="24"/>
                <w:szCs w:val="24"/>
              </w:rPr>
              <w:t>Промежуточная аттестация</w:t>
            </w:r>
          </w:p>
        </w:tc>
      </w:tr>
      <w:tr w:rsidR="0055110E" w:rsidTr="00CB4C9A">
        <w:trPr>
          <w:trHeight w:val="251"/>
        </w:trPr>
        <w:tc>
          <w:tcPr>
            <w:tcW w:w="381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tabs>
                <w:tab w:val="left" w:pos="3822"/>
              </w:tabs>
              <w:snapToGrid w:val="0"/>
              <w:spacing w:after="0" w:line="240" w:lineRule="auto"/>
              <w:ind w:left="-30" w:right="-117" w:firstLine="142"/>
              <w:jc w:val="center"/>
              <w:rPr>
                <w:rFonts w:ascii="Times New Roman" w:eastAsia="MS Mincho" w:hAnsi="Times New Roman"/>
                <w:sz w:val="24"/>
                <w:szCs w:val="24"/>
              </w:rPr>
            </w:pPr>
            <w:r>
              <w:rPr>
                <w:rFonts w:ascii="Times New Roman" w:eastAsia="MS Mincho" w:hAnsi="Times New Roman"/>
                <w:sz w:val="24"/>
                <w:szCs w:val="24"/>
              </w:rPr>
              <w:t>У1</w:t>
            </w:r>
          </w:p>
          <w:p w:rsidR="0055110E" w:rsidRDefault="0055110E" w:rsidP="00CB4C9A">
            <w:pPr>
              <w:keepNext/>
              <w:keepLines/>
              <w:suppressLineNumbers/>
              <w:snapToGrid w:val="0"/>
              <w:spacing w:after="0" w:line="240" w:lineRule="auto"/>
              <w:rPr>
                <w:rFonts w:ascii="Times New Roman" w:eastAsia="MS Mincho" w:hAnsi="Times New Roman"/>
                <w:sz w:val="24"/>
                <w:szCs w:val="24"/>
              </w:rPr>
            </w:pPr>
            <w:r w:rsidRPr="00CB4C9A">
              <w:rPr>
                <w:rFonts w:ascii="Times New Roman" w:hAnsi="Times New Roman" w:cs="Times New Roman"/>
                <w:sz w:val="24"/>
                <w:szCs w:val="24"/>
              </w:rPr>
              <w:t>Умение организовывать и проводить мероприятия по защите работающих и населения от негативных воздействий чрезвычайных ситуаций.</w:t>
            </w:r>
          </w:p>
        </w:tc>
        <w:tc>
          <w:tcPr>
            <w:tcW w:w="2390"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Разработка элементов плана эвакуа</w:t>
            </w:r>
            <w:r w:rsidR="0078094C">
              <w:rPr>
                <w:rFonts w:ascii="Times New Roman" w:hAnsi="Times New Roman"/>
                <w:sz w:val="24"/>
                <w:szCs w:val="24"/>
              </w:rPr>
              <w:t>ции персонала объекта экономики</w:t>
            </w:r>
            <w:r w:rsidR="00D966D2">
              <w:rPr>
                <w:rFonts w:ascii="Times New Roman" w:hAnsi="Times New Roman"/>
                <w:sz w:val="24"/>
                <w:szCs w:val="24"/>
              </w:rPr>
              <w:t>;</w:t>
            </w:r>
          </w:p>
          <w:p w:rsidR="0055110E" w:rsidRDefault="00D966D2" w:rsidP="00CB4C9A">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ситуационных задач</w:t>
            </w:r>
          </w:p>
        </w:tc>
        <w:tc>
          <w:tcPr>
            <w:tcW w:w="155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tc>
        <w:tc>
          <w:tcPr>
            <w:tcW w:w="1863" w:type="dxa"/>
            <w:tcBorders>
              <w:top w:val="single" w:sz="8"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rsidP="00892586">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w:t>
            </w:r>
            <w:r w:rsidR="00892586">
              <w:rPr>
                <w:rFonts w:ascii="Times New Roman" w:hAnsi="Times New Roman"/>
                <w:sz w:val="24"/>
                <w:szCs w:val="24"/>
              </w:rPr>
              <w:t>ой</w:t>
            </w:r>
            <w:r>
              <w:rPr>
                <w:rFonts w:ascii="Times New Roman" w:hAnsi="Times New Roman"/>
                <w:sz w:val="24"/>
                <w:szCs w:val="24"/>
              </w:rPr>
              <w:t xml:space="preserve"> задач</w:t>
            </w:r>
            <w:r w:rsidR="00892586">
              <w:rPr>
                <w:rFonts w:ascii="Times New Roman" w:hAnsi="Times New Roman"/>
                <w:sz w:val="24"/>
                <w:szCs w:val="24"/>
              </w:rPr>
              <w:t>и</w:t>
            </w:r>
          </w:p>
        </w:tc>
      </w:tr>
      <w:tr w:rsidR="0055110E" w:rsidTr="00CB4C9A">
        <w:trPr>
          <w:trHeight w:val="102"/>
        </w:trPr>
        <w:tc>
          <w:tcPr>
            <w:tcW w:w="381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tabs>
                <w:tab w:val="left" w:pos="3822"/>
              </w:tabs>
              <w:snapToGrid w:val="0"/>
              <w:spacing w:after="0" w:line="240" w:lineRule="auto"/>
              <w:ind w:left="-30" w:right="180" w:firstLine="142"/>
              <w:jc w:val="center"/>
              <w:rPr>
                <w:rFonts w:ascii="Times New Roman" w:hAnsi="Times New Roman"/>
                <w:sz w:val="24"/>
                <w:szCs w:val="24"/>
              </w:rPr>
            </w:pPr>
            <w:r>
              <w:rPr>
                <w:rFonts w:ascii="Times New Roman" w:hAnsi="Times New Roman"/>
                <w:sz w:val="24"/>
                <w:szCs w:val="24"/>
              </w:rPr>
              <w:t>У2</w:t>
            </w:r>
          </w:p>
          <w:p w:rsidR="0055110E" w:rsidRDefault="0055110E">
            <w:pPr>
              <w:suppressLineNumbers/>
              <w:tabs>
                <w:tab w:val="left" w:pos="3822"/>
              </w:tabs>
              <w:snapToGrid w:val="0"/>
              <w:spacing w:after="0" w:line="240" w:lineRule="auto"/>
              <w:ind w:left="-30" w:firstLine="142"/>
              <w:rPr>
                <w:rFonts w:ascii="Times New Roman" w:hAnsi="Times New Roman"/>
                <w:sz w:val="24"/>
                <w:szCs w:val="24"/>
              </w:rPr>
            </w:pPr>
            <w:r>
              <w:rPr>
                <w:rFonts w:ascii="Times New Roman" w:hAnsi="Times New Roman"/>
                <w:sz w:val="24"/>
                <w:szCs w:val="24"/>
              </w:rPr>
              <w:t>Умение 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2390"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Заполнение таблиц</w:t>
            </w:r>
          </w:p>
          <w:p w:rsidR="0055110E" w:rsidRDefault="0055110E">
            <w:pPr>
              <w:keepNext/>
              <w:keepLines/>
              <w:suppressLineNumbers/>
              <w:snapToGrid w:val="0"/>
              <w:spacing w:after="0" w:line="240" w:lineRule="auto"/>
              <w:rPr>
                <w:rFonts w:ascii="Times New Roman" w:hAnsi="Times New Roman"/>
                <w:sz w:val="24"/>
                <w:szCs w:val="24"/>
              </w:rPr>
            </w:pPr>
          </w:p>
        </w:tc>
        <w:tc>
          <w:tcPr>
            <w:tcW w:w="155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p>
        </w:tc>
        <w:tc>
          <w:tcPr>
            <w:tcW w:w="1863" w:type="dxa"/>
            <w:tcBorders>
              <w:top w:val="single" w:sz="8" w:space="0" w:color="000000"/>
              <w:left w:val="single" w:sz="8" w:space="0" w:color="000000"/>
              <w:bottom w:val="single" w:sz="8" w:space="0" w:color="000000"/>
              <w:right w:val="single" w:sz="8" w:space="0" w:color="000000"/>
            </w:tcBorders>
            <w:shd w:val="clear" w:color="auto" w:fill="auto"/>
          </w:tcPr>
          <w:p w:rsidR="00892586" w:rsidRDefault="00892586">
            <w:pPr>
              <w:keepNext/>
              <w:keepLines/>
              <w:suppressLineNumbers/>
              <w:snapToGrid w:val="0"/>
              <w:spacing w:after="0" w:line="240" w:lineRule="auto"/>
              <w:rPr>
                <w:rFonts w:ascii="Times New Roman" w:hAnsi="Times New Roman"/>
                <w:sz w:val="24"/>
                <w:szCs w:val="24"/>
              </w:rPr>
            </w:pPr>
          </w:p>
          <w:p w:rsidR="0055110E" w:rsidRDefault="00892586">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ситуационной задачи</w:t>
            </w:r>
          </w:p>
          <w:p w:rsidR="00E60FB2" w:rsidRDefault="00E60FB2">
            <w:pPr>
              <w:keepNext/>
              <w:keepLines/>
              <w:suppressLineNumbers/>
              <w:snapToGrid w:val="0"/>
              <w:spacing w:after="0" w:line="240" w:lineRule="auto"/>
              <w:rPr>
                <w:rFonts w:ascii="Times New Roman" w:hAnsi="Times New Roman"/>
                <w:sz w:val="24"/>
                <w:szCs w:val="24"/>
              </w:rPr>
            </w:pPr>
          </w:p>
        </w:tc>
      </w:tr>
      <w:tr w:rsidR="0055110E" w:rsidTr="00CB4C9A">
        <w:trPr>
          <w:trHeight w:val="222"/>
        </w:trPr>
        <w:tc>
          <w:tcPr>
            <w:tcW w:w="381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tabs>
                <w:tab w:val="left" w:pos="3822"/>
              </w:tabs>
              <w:snapToGrid w:val="0"/>
              <w:spacing w:after="0" w:line="240" w:lineRule="auto"/>
              <w:ind w:left="-30" w:right="180" w:firstLine="142"/>
              <w:jc w:val="center"/>
              <w:rPr>
                <w:rFonts w:ascii="Times New Roman" w:hAnsi="Times New Roman"/>
                <w:sz w:val="24"/>
                <w:szCs w:val="24"/>
              </w:rPr>
            </w:pPr>
            <w:r>
              <w:rPr>
                <w:rFonts w:ascii="Times New Roman" w:hAnsi="Times New Roman"/>
                <w:sz w:val="24"/>
                <w:szCs w:val="24"/>
              </w:rPr>
              <w:t>У3</w:t>
            </w:r>
          </w:p>
          <w:p w:rsidR="0055110E" w:rsidRDefault="0055110E">
            <w:pPr>
              <w:suppressLineNumbers/>
              <w:tabs>
                <w:tab w:val="left" w:pos="3822"/>
              </w:tabs>
              <w:snapToGrid w:val="0"/>
              <w:spacing w:after="0" w:line="240" w:lineRule="auto"/>
              <w:ind w:left="-30" w:firstLine="142"/>
              <w:rPr>
                <w:rFonts w:ascii="Times New Roman" w:hAnsi="Times New Roman"/>
                <w:sz w:val="24"/>
                <w:szCs w:val="24"/>
              </w:rPr>
            </w:pPr>
            <w:r>
              <w:rPr>
                <w:rFonts w:ascii="Times New Roman" w:hAnsi="Times New Roman"/>
                <w:sz w:val="24"/>
                <w:szCs w:val="24"/>
              </w:rPr>
              <w:t>Умение использовать средства индивидуальной и коллективной защиты от оружия массового поражения.</w:t>
            </w:r>
          </w:p>
        </w:tc>
        <w:tc>
          <w:tcPr>
            <w:tcW w:w="2390"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Выполнение нормативов;</w:t>
            </w:r>
          </w:p>
          <w:p w:rsidR="0055110E" w:rsidRDefault="0055110E" w:rsidP="00CB4C9A">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ситуационных задач.</w:t>
            </w:r>
          </w:p>
        </w:tc>
        <w:tc>
          <w:tcPr>
            <w:tcW w:w="155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tc>
        <w:tc>
          <w:tcPr>
            <w:tcW w:w="1863" w:type="dxa"/>
            <w:tcBorders>
              <w:top w:val="single" w:sz="8"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837E06" w:rsidRDefault="00892586">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ситуационной задачи</w:t>
            </w:r>
          </w:p>
        </w:tc>
      </w:tr>
      <w:tr w:rsidR="0055110E" w:rsidTr="00CB4C9A">
        <w:trPr>
          <w:trHeight w:val="222"/>
        </w:trPr>
        <w:tc>
          <w:tcPr>
            <w:tcW w:w="381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tabs>
                <w:tab w:val="left" w:pos="3822"/>
              </w:tabs>
              <w:snapToGrid w:val="0"/>
              <w:spacing w:after="0" w:line="240" w:lineRule="auto"/>
              <w:ind w:left="-30" w:firstLine="142"/>
              <w:jc w:val="center"/>
              <w:rPr>
                <w:rFonts w:ascii="Times New Roman" w:hAnsi="Times New Roman"/>
                <w:sz w:val="24"/>
                <w:szCs w:val="24"/>
              </w:rPr>
            </w:pPr>
            <w:r>
              <w:rPr>
                <w:rFonts w:ascii="Times New Roman" w:hAnsi="Times New Roman"/>
                <w:sz w:val="24"/>
                <w:szCs w:val="24"/>
              </w:rPr>
              <w:t>У4</w:t>
            </w:r>
          </w:p>
          <w:p w:rsidR="0055110E" w:rsidRDefault="0055110E">
            <w:pPr>
              <w:suppressLineNumbers/>
              <w:tabs>
                <w:tab w:val="left" w:pos="3822"/>
              </w:tabs>
              <w:snapToGrid w:val="0"/>
              <w:spacing w:after="0" w:line="240" w:lineRule="auto"/>
              <w:ind w:left="-30" w:firstLine="142"/>
              <w:rPr>
                <w:rFonts w:ascii="Times New Roman" w:hAnsi="Times New Roman"/>
                <w:sz w:val="24"/>
                <w:szCs w:val="24"/>
              </w:rPr>
            </w:pPr>
            <w:r>
              <w:rPr>
                <w:rFonts w:ascii="Times New Roman" w:hAnsi="Times New Roman"/>
                <w:sz w:val="24"/>
                <w:szCs w:val="24"/>
              </w:rPr>
              <w:t>Умение применять первичные средства пожаротушения.</w:t>
            </w:r>
          </w:p>
        </w:tc>
        <w:tc>
          <w:tcPr>
            <w:tcW w:w="2390"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right="-130"/>
              <w:rPr>
                <w:rFonts w:ascii="Times New Roman" w:hAnsi="Times New Roman"/>
                <w:sz w:val="24"/>
                <w:szCs w:val="24"/>
              </w:rPr>
            </w:pPr>
          </w:p>
          <w:p w:rsidR="0055110E" w:rsidRDefault="0055110E" w:rsidP="00CB4C9A">
            <w:pPr>
              <w:keepNext/>
              <w:keepLines/>
              <w:suppressLineNumbers/>
              <w:snapToGrid w:val="0"/>
              <w:spacing w:after="0" w:line="240" w:lineRule="auto"/>
              <w:ind w:right="-130"/>
              <w:rPr>
                <w:rFonts w:ascii="Times New Roman" w:hAnsi="Times New Roman"/>
                <w:sz w:val="24"/>
                <w:szCs w:val="24"/>
              </w:rPr>
            </w:pPr>
            <w:r>
              <w:rPr>
                <w:rFonts w:ascii="Times New Roman" w:hAnsi="Times New Roman"/>
                <w:sz w:val="24"/>
                <w:szCs w:val="24"/>
              </w:rPr>
              <w:t>Тушение условного возгорания огнетушителем.</w:t>
            </w:r>
          </w:p>
        </w:tc>
        <w:tc>
          <w:tcPr>
            <w:tcW w:w="155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left="-17" w:right="-144"/>
              <w:rPr>
                <w:rFonts w:ascii="Times New Roman" w:hAnsi="Times New Roman" w:cs="Times New Roman"/>
                <w:sz w:val="24"/>
                <w:szCs w:val="24"/>
              </w:rPr>
            </w:pPr>
          </w:p>
        </w:tc>
        <w:tc>
          <w:tcPr>
            <w:tcW w:w="1863" w:type="dxa"/>
            <w:tcBorders>
              <w:top w:val="single" w:sz="8"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cs="Times New Roman"/>
                <w:sz w:val="24"/>
                <w:szCs w:val="24"/>
              </w:rPr>
            </w:pPr>
          </w:p>
          <w:p w:rsidR="00E60FB2" w:rsidRDefault="00892586" w:rsidP="00892586">
            <w:pPr>
              <w:keepNext/>
              <w:keepLines/>
              <w:suppressLineNumbers/>
              <w:snapToGrid w:val="0"/>
              <w:spacing w:after="0" w:line="240" w:lineRule="auto"/>
              <w:rPr>
                <w:rFonts w:ascii="Times New Roman" w:hAnsi="Times New Roman" w:cs="Times New Roman"/>
                <w:sz w:val="24"/>
                <w:szCs w:val="24"/>
              </w:rPr>
            </w:pPr>
            <w:r>
              <w:rPr>
                <w:rFonts w:ascii="Times New Roman" w:hAnsi="Times New Roman"/>
                <w:sz w:val="24"/>
                <w:szCs w:val="24"/>
              </w:rPr>
              <w:t>Решение ситуационной задачи</w:t>
            </w:r>
          </w:p>
        </w:tc>
      </w:tr>
      <w:tr w:rsidR="0055110E" w:rsidTr="00CB4C9A">
        <w:trPr>
          <w:trHeight w:val="222"/>
        </w:trPr>
        <w:tc>
          <w:tcPr>
            <w:tcW w:w="3819" w:type="dxa"/>
            <w:tcBorders>
              <w:top w:val="single" w:sz="8" w:space="0" w:color="000000"/>
              <w:left w:val="single" w:sz="8" w:space="0" w:color="000000"/>
              <w:bottom w:val="single" w:sz="8" w:space="0" w:color="000000"/>
            </w:tcBorders>
            <w:shd w:val="clear" w:color="auto" w:fill="auto"/>
          </w:tcPr>
          <w:p w:rsidR="0055110E" w:rsidRDefault="0055110E">
            <w:pPr>
              <w:pStyle w:val="af7"/>
              <w:keepNext/>
              <w:keepLines/>
              <w:suppressLineNumbers/>
              <w:tabs>
                <w:tab w:val="left" w:pos="3822"/>
              </w:tabs>
              <w:snapToGrid w:val="0"/>
              <w:spacing w:after="0" w:line="240" w:lineRule="auto"/>
              <w:ind w:left="-30" w:firstLine="142"/>
              <w:jc w:val="center"/>
              <w:rPr>
                <w:rFonts w:ascii="Times New Roman" w:hAnsi="Times New Roman"/>
                <w:sz w:val="24"/>
                <w:szCs w:val="24"/>
              </w:rPr>
            </w:pPr>
            <w:r>
              <w:rPr>
                <w:rFonts w:ascii="Times New Roman" w:hAnsi="Times New Roman"/>
                <w:sz w:val="24"/>
                <w:szCs w:val="24"/>
              </w:rPr>
              <w:t>У5</w:t>
            </w:r>
          </w:p>
          <w:p w:rsidR="0055110E" w:rsidRDefault="0055110E">
            <w:pPr>
              <w:pStyle w:val="af7"/>
              <w:suppressLineNumbers/>
              <w:tabs>
                <w:tab w:val="left" w:pos="3822"/>
              </w:tabs>
              <w:snapToGrid w:val="0"/>
              <w:spacing w:after="0" w:line="240" w:lineRule="auto"/>
              <w:ind w:left="-30" w:firstLine="142"/>
              <w:rPr>
                <w:rFonts w:ascii="Times New Roman" w:hAnsi="Times New Roman"/>
                <w:sz w:val="24"/>
                <w:szCs w:val="24"/>
              </w:rPr>
            </w:pPr>
            <w:r>
              <w:rPr>
                <w:rFonts w:ascii="Times New Roman" w:hAnsi="Times New Roman"/>
                <w:sz w:val="24"/>
                <w:szCs w:val="24"/>
              </w:rPr>
              <w:t>Умение ориентироваться в перечне военно-учетных специальностей и самостоятельно определять среди них родственные полученной специальности.</w:t>
            </w:r>
          </w:p>
        </w:tc>
        <w:tc>
          <w:tcPr>
            <w:tcW w:w="2390"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cs="Times New Roman"/>
                <w:sz w:val="24"/>
                <w:szCs w:val="24"/>
              </w:rPr>
            </w:pPr>
          </w:p>
          <w:p w:rsidR="0055110E" w:rsidRDefault="0055110E">
            <w:pPr>
              <w:keepNext/>
              <w:keepLines/>
              <w:suppressLineNumbers/>
              <w:snapToGrid w:val="0"/>
              <w:spacing w:after="0" w:line="240" w:lineRule="auto"/>
              <w:rPr>
                <w:rFonts w:ascii="Times New Roman" w:hAnsi="Times New Roman" w:cs="Times New Roman"/>
                <w:sz w:val="24"/>
                <w:szCs w:val="24"/>
              </w:rPr>
            </w:pPr>
            <w:r>
              <w:rPr>
                <w:rFonts w:ascii="Times New Roman" w:hAnsi="Times New Roman" w:cs="Times New Roman"/>
                <w:sz w:val="24"/>
                <w:szCs w:val="24"/>
              </w:rPr>
              <w:t>Заполнение таблиц;</w:t>
            </w:r>
          </w:p>
          <w:p w:rsidR="0055110E" w:rsidRDefault="0055110E">
            <w:pPr>
              <w:keepNext/>
              <w:keepLines/>
              <w:suppressLineNumbers/>
              <w:snapToGrid w:val="0"/>
              <w:spacing w:after="0" w:line="240" w:lineRule="auto"/>
              <w:rPr>
                <w:rFonts w:ascii="Times New Roman" w:hAnsi="Times New Roman" w:cs="Times New Roman"/>
                <w:sz w:val="24"/>
                <w:szCs w:val="24"/>
              </w:rPr>
            </w:pPr>
            <w:r>
              <w:rPr>
                <w:rFonts w:ascii="Times New Roman" w:hAnsi="Times New Roman" w:cs="Times New Roman"/>
                <w:sz w:val="24"/>
                <w:szCs w:val="24"/>
              </w:rPr>
              <w:t>решение ситуационных задач.</w:t>
            </w:r>
          </w:p>
        </w:tc>
        <w:tc>
          <w:tcPr>
            <w:tcW w:w="1559" w:type="dxa"/>
            <w:tcBorders>
              <w:top w:val="single" w:sz="8"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tc>
        <w:tc>
          <w:tcPr>
            <w:tcW w:w="1863" w:type="dxa"/>
            <w:tcBorders>
              <w:top w:val="single" w:sz="8"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892586">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ситуационной задачи</w:t>
            </w:r>
          </w:p>
        </w:tc>
      </w:tr>
      <w:tr w:rsidR="0055110E" w:rsidTr="00CB4C9A">
        <w:trPr>
          <w:trHeight w:val="222"/>
        </w:trPr>
        <w:tc>
          <w:tcPr>
            <w:tcW w:w="3819" w:type="dxa"/>
            <w:tcBorders>
              <w:top w:val="single" w:sz="4" w:space="0" w:color="000000"/>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firstLine="142"/>
              <w:jc w:val="center"/>
              <w:rPr>
                <w:rFonts w:ascii="Times New Roman" w:hAnsi="Times New Roman"/>
                <w:sz w:val="24"/>
                <w:szCs w:val="24"/>
              </w:rPr>
            </w:pPr>
            <w:r>
              <w:rPr>
                <w:rFonts w:ascii="Times New Roman" w:hAnsi="Times New Roman"/>
                <w:sz w:val="24"/>
                <w:szCs w:val="24"/>
              </w:rPr>
              <w:t>У6</w:t>
            </w:r>
          </w:p>
          <w:p w:rsidR="0055110E" w:rsidRDefault="0055110E">
            <w:pPr>
              <w:pStyle w:val="af7"/>
              <w:suppressLineNumbers/>
              <w:tabs>
                <w:tab w:val="left" w:pos="3797"/>
              </w:tabs>
              <w:snapToGrid w:val="0"/>
              <w:spacing w:after="0" w:line="240" w:lineRule="auto"/>
              <w:ind w:left="-30" w:right="180" w:firstLine="142"/>
              <w:rPr>
                <w:rFonts w:ascii="Times New Roman" w:hAnsi="Times New Roman"/>
                <w:sz w:val="24"/>
                <w:szCs w:val="24"/>
              </w:rPr>
            </w:pPr>
            <w:r>
              <w:rPr>
                <w:rFonts w:ascii="Times New Roman" w:hAnsi="Times New Roman"/>
                <w:sz w:val="24"/>
                <w:szCs w:val="24"/>
              </w:rPr>
              <w:t>Умение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tc>
        <w:tc>
          <w:tcPr>
            <w:tcW w:w="2390"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ситуационных задач;</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выполнение контрольных упражнений;</w:t>
            </w:r>
          </w:p>
          <w:p w:rsidR="0055110E" w:rsidRDefault="0055110E">
            <w:pPr>
              <w:suppressLineNumbers/>
              <w:snapToGrid w:val="0"/>
              <w:spacing w:after="0" w:line="240" w:lineRule="auto"/>
              <w:rPr>
                <w:rFonts w:ascii="Times New Roman" w:hAnsi="Times New Roman"/>
                <w:sz w:val="24"/>
                <w:szCs w:val="24"/>
              </w:rPr>
            </w:pPr>
            <w:r>
              <w:rPr>
                <w:rFonts w:ascii="Times New Roman" w:hAnsi="Times New Roman"/>
                <w:sz w:val="24"/>
                <w:szCs w:val="24"/>
              </w:rPr>
              <w:t>выполнение нормативов.</w:t>
            </w:r>
          </w:p>
        </w:tc>
        <w:tc>
          <w:tcPr>
            <w:tcW w:w="1559"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ind w:right="-144"/>
              <w:rPr>
                <w:rFonts w:ascii="Times New Roman" w:hAnsi="Times New Roman"/>
                <w:sz w:val="24"/>
                <w:szCs w:val="24"/>
              </w:rPr>
            </w:pPr>
          </w:p>
        </w:tc>
        <w:tc>
          <w:tcPr>
            <w:tcW w:w="1863" w:type="dxa"/>
            <w:tcBorders>
              <w:top w:val="single" w:sz="4"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892586">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ситуационной задачи</w:t>
            </w:r>
          </w:p>
        </w:tc>
      </w:tr>
      <w:tr w:rsidR="0055110E" w:rsidTr="00CB4C9A">
        <w:trPr>
          <w:trHeight w:val="222"/>
        </w:trPr>
        <w:tc>
          <w:tcPr>
            <w:tcW w:w="3819" w:type="dxa"/>
            <w:tcBorders>
              <w:top w:val="single" w:sz="4" w:space="0" w:color="000000"/>
              <w:left w:val="single" w:sz="8" w:space="0" w:color="000000"/>
              <w:bottom w:val="single" w:sz="8" w:space="0" w:color="000000"/>
            </w:tcBorders>
            <w:shd w:val="clear" w:color="auto" w:fill="auto"/>
          </w:tcPr>
          <w:p w:rsidR="0055110E" w:rsidRDefault="0055110E">
            <w:pPr>
              <w:pStyle w:val="af7"/>
              <w:keepNext/>
              <w:keepLines/>
              <w:suppressLineNumbers/>
              <w:tabs>
                <w:tab w:val="left" w:pos="3797"/>
              </w:tabs>
              <w:snapToGrid w:val="0"/>
              <w:spacing w:after="0" w:line="240" w:lineRule="auto"/>
              <w:ind w:left="-30" w:firstLine="142"/>
              <w:jc w:val="center"/>
              <w:rPr>
                <w:rFonts w:ascii="Times New Roman" w:hAnsi="Times New Roman"/>
                <w:sz w:val="24"/>
                <w:szCs w:val="24"/>
              </w:rPr>
            </w:pPr>
            <w:r>
              <w:rPr>
                <w:rFonts w:ascii="Times New Roman" w:hAnsi="Times New Roman"/>
                <w:sz w:val="24"/>
                <w:szCs w:val="24"/>
              </w:rPr>
              <w:lastRenderedPageBreak/>
              <w:t>У7</w:t>
            </w:r>
          </w:p>
          <w:p w:rsidR="0055110E" w:rsidRDefault="0055110E">
            <w:pPr>
              <w:pStyle w:val="af7"/>
              <w:suppressLineNumbers/>
              <w:tabs>
                <w:tab w:val="left" w:pos="3797"/>
              </w:tabs>
              <w:snapToGrid w:val="0"/>
              <w:spacing w:after="0" w:line="240" w:lineRule="auto"/>
              <w:ind w:left="-30" w:firstLine="142"/>
              <w:rPr>
                <w:rFonts w:ascii="Times New Roman" w:hAnsi="Times New Roman"/>
                <w:sz w:val="24"/>
                <w:szCs w:val="24"/>
              </w:rPr>
            </w:pPr>
            <w:r>
              <w:rPr>
                <w:rFonts w:ascii="Times New Roman" w:hAnsi="Times New Roman"/>
                <w:sz w:val="24"/>
                <w:szCs w:val="24"/>
              </w:rPr>
              <w:t>Умение владеть способами бесконфликтного общения и саморегуляции в повседневной деятельности и экстремальных условиях военной службы.</w:t>
            </w:r>
          </w:p>
        </w:tc>
        <w:tc>
          <w:tcPr>
            <w:tcW w:w="2390"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Выполнение контрольных упражнений;</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ситуационных задач.</w:t>
            </w:r>
          </w:p>
        </w:tc>
        <w:tc>
          <w:tcPr>
            <w:tcW w:w="1559"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tc>
        <w:tc>
          <w:tcPr>
            <w:tcW w:w="1863" w:type="dxa"/>
            <w:tcBorders>
              <w:top w:val="single" w:sz="4" w:space="0" w:color="000000"/>
              <w:left w:val="single" w:sz="8" w:space="0" w:color="000000"/>
              <w:bottom w:val="single" w:sz="8" w:space="0" w:color="000000"/>
              <w:right w:val="single" w:sz="8" w:space="0" w:color="000000"/>
            </w:tcBorders>
            <w:shd w:val="clear" w:color="auto" w:fill="auto"/>
          </w:tcPr>
          <w:p w:rsidR="00837E06" w:rsidRDefault="00837E06">
            <w:pPr>
              <w:keepNext/>
              <w:keepLines/>
              <w:suppressLineNumbers/>
              <w:snapToGrid w:val="0"/>
              <w:spacing w:after="0" w:line="240" w:lineRule="auto"/>
              <w:rPr>
                <w:rFonts w:ascii="Times New Roman" w:hAnsi="Times New Roman"/>
                <w:sz w:val="24"/>
                <w:szCs w:val="24"/>
              </w:rPr>
            </w:pPr>
          </w:p>
          <w:p w:rsidR="0055110E" w:rsidRDefault="00892586" w:rsidP="00837E06">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ситуационной задачи</w:t>
            </w:r>
          </w:p>
        </w:tc>
      </w:tr>
      <w:tr w:rsidR="0055110E" w:rsidTr="00CB4C9A">
        <w:trPr>
          <w:trHeight w:val="222"/>
        </w:trPr>
        <w:tc>
          <w:tcPr>
            <w:tcW w:w="3819" w:type="dxa"/>
            <w:tcBorders>
              <w:left w:val="single" w:sz="8" w:space="0" w:color="000000"/>
              <w:bottom w:val="single" w:sz="8" w:space="0" w:color="000000"/>
            </w:tcBorders>
            <w:shd w:val="clear" w:color="auto" w:fill="auto"/>
          </w:tcPr>
          <w:p w:rsidR="0055110E" w:rsidRDefault="0055110E">
            <w:pPr>
              <w:pStyle w:val="af7"/>
              <w:keepNext/>
              <w:keepLines/>
              <w:suppressLineNumbers/>
              <w:tabs>
                <w:tab w:val="left" w:pos="3797"/>
              </w:tabs>
              <w:snapToGrid w:val="0"/>
              <w:spacing w:after="0" w:line="240" w:lineRule="auto"/>
              <w:ind w:left="0"/>
              <w:jc w:val="center"/>
              <w:rPr>
                <w:rFonts w:ascii="Times New Roman" w:hAnsi="Times New Roman"/>
                <w:sz w:val="24"/>
                <w:szCs w:val="24"/>
              </w:rPr>
            </w:pPr>
            <w:r>
              <w:rPr>
                <w:rFonts w:ascii="Times New Roman" w:hAnsi="Times New Roman"/>
                <w:sz w:val="24"/>
                <w:szCs w:val="24"/>
              </w:rPr>
              <w:t>У8</w:t>
            </w:r>
          </w:p>
          <w:p w:rsidR="0055110E" w:rsidRDefault="0055110E">
            <w:pPr>
              <w:pStyle w:val="af7"/>
              <w:suppressLineNumbers/>
              <w:tabs>
                <w:tab w:val="left" w:pos="3797"/>
              </w:tabs>
              <w:snapToGrid w:val="0"/>
              <w:spacing w:after="0" w:line="240" w:lineRule="auto"/>
              <w:ind w:left="-30" w:firstLine="142"/>
              <w:rPr>
                <w:rFonts w:ascii="Times New Roman" w:hAnsi="Times New Roman"/>
                <w:sz w:val="24"/>
                <w:szCs w:val="24"/>
              </w:rPr>
            </w:pPr>
            <w:r>
              <w:rPr>
                <w:rFonts w:ascii="Times New Roman" w:hAnsi="Times New Roman"/>
                <w:sz w:val="24"/>
                <w:szCs w:val="24"/>
              </w:rPr>
              <w:t>Умение оказывать первую помощь пострадавшим.</w:t>
            </w: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right="-130"/>
              <w:rPr>
                <w:rFonts w:ascii="Times New Roman" w:hAnsi="Times New Roman"/>
                <w:sz w:val="24"/>
                <w:szCs w:val="24"/>
              </w:rPr>
            </w:pPr>
          </w:p>
          <w:p w:rsidR="0055110E" w:rsidRDefault="0055110E">
            <w:pPr>
              <w:keepNext/>
              <w:keepLines/>
              <w:suppressLineNumbers/>
              <w:snapToGrid w:val="0"/>
              <w:spacing w:after="0" w:line="240" w:lineRule="auto"/>
              <w:ind w:right="-130"/>
              <w:rPr>
                <w:rFonts w:ascii="Times New Roman" w:hAnsi="Times New Roman"/>
                <w:sz w:val="24"/>
                <w:szCs w:val="24"/>
              </w:rPr>
            </w:pPr>
            <w:r>
              <w:rPr>
                <w:rFonts w:ascii="Times New Roman" w:hAnsi="Times New Roman"/>
                <w:sz w:val="24"/>
                <w:szCs w:val="24"/>
              </w:rPr>
              <w:t>Решение ситуационных задач.</w:t>
            </w: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tc>
        <w:tc>
          <w:tcPr>
            <w:tcW w:w="1863" w:type="dxa"/>
            <w:tcBorders>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892586">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ситуационной задачи</w:t>
            </w:r>
          </w:p>
        </w:tc>
      </w:tr>
      <w:tr w:rsidR="0055110E" w:rsidTr="00CB4C9A">
        <w:trPr>
          <w:trHeight w:val="525"/>
        </w:trPr>
        <w:tc>
          <w:tcPr>
            <w:tcW w:w="3819" w:type="dxa"/>
            <w:tcBorders>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З1</w:t>
            </w:r>
          </w:p>
          <w:p w:rsidR="0055110E" w:rsidRDefault="0055110E">
            <w:pPr>
              <w:pStyle w:val="af7"/>
              <w:suppressLineNumbers/>
              <w:tabs>
                <w:tab w:val="left" w:pos="3797"/>
              </w:tabs>
              <w:snapToGrid w:val="0"/>
              <w:spacing w:after="0" w:line="240" w:lineRule="auto"/>
              <w:ind w:left="-30" w:right="135" w:firstLine="142"/>
              <w:rPr>
                <w:rFonts w:ascii="Times New Roman" w:hAnsi="Times New Roman"/>
                <w:sz w:val="24"/>
                <w:szCs w:val="24"/>
              </w:rPr>
            </w:pPr>
            <w:r>
              <w:rPr>
                <w:rFonts w:ascii="Times New Roman" w:hAnsi="Times New Roman"/>
                <w:sz w:val="24"/>
                <w:szCs w:val="24"/>
              </w:rPr>
              <w:t>Знание принципов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Фронтальный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p w:rsidR="0055110E" w:rsidRDefault="0055110E">
            <w:pPr>
              <w:keepNext/>
              <w:keepLines/>
              <w:suppressLineNumbers/>
              <w:snapToGrid w:val="0"/>
              <w:spacing w:after="0" w:line="240" w:lineRule="auto"/>
              <w:rPr>
                <w:rFonts w:ascii="Times New Roman" w:hAnsi="Times New Roman"/>
                <w:sz w:val="24"/>
                <w:szCs w:val="24"/>
              </w:rPr>
            </w:pP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left="-144" w:right="-144" w:firstLine="144"/>
              <w:jc w:val="center"/>
              <w:rPr>
                <w:rFonts w:ascii="Times New Roman" w:hAnsi="Times New Roman"/>
                <w:sz w:val="24"/>
                <w:szCs w:val="24"/>
              </w:rPr>
            </w:pPr>
          </w:p>
          <w:p w:rsidR="0055110E" w:rsidRDefault="0055110E">
            <w:pPr>
              <w:keepNext/>
              <w:keepLines/>
              <w:suppressLineNumbers/>
              <w:snapToGrid w:val="0"/>
              <w:spacing w:after="0" w:line="240" w:lineRule="auto"/>
              <w:ind w:left="-144" w:right="-144" w:firstLine="144"/>
              <w:jc w:val="center"/>
              <w:rPr>
                <w:rFonts w:ascii="Times New Roman" w:hAnsi="Times New Roman"/>
                <w:sz w:val="24"/>
                <w:szCs w:val="24"/>
              </w:rPr>
            </w:pPr>
            <w:r>
              <w:rPr>
                <w:rFonts w:ascii="Times New Roman" w:hAnsi="Times New Roman"/>
                <w:sz w:val="24"/>
                <w:szCs w:val="24"/>
              </w:rPr>
              <w:t>Контрольная работа №1</w:t>
            </w:r>
          </w:p>
        </w:tc>
        <w:tc>
          <w:tcPr>
            <w:tcW w:w="1863" w:type="dxa"/>
            <w:tcBorders>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tc>
      </w:tr>
      <w:tr w:rsidR="0055110E" w:rsidTr="00CB4C9A">
        <w:trPr>
          <w:trHeight w:val="222"/>
        </w:trPr>
        <w:tc>
          <w:tcPr>
            <w:tcW w:w="3819" w:type="dxa"/>
            <w:tcBorders>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З2</w:t>
            </w:r>
          </w:p>
          <w:p w:rsidR="0055110E" w:rsidRDefault="0055110E">
            <w:pPr>
              <w:pStyle w:val="af7"/>
              <w:suppressLineNumbers/>
              <w:tabs>
                <w:tab w:val="left" w:pos="3797"/>
              </w:tabs>
              <w:snapToGrid w:val="0"/>
              <w:spacing w:after="0" w:line="240" w:lineRule="auto"/>
              <w:ind w:left="-30" w:right="135" w:firstLine="142"/>
              <w:rPr>
                <w:rFonts w:ascii="Times New Roman" w:hAnsi="Times New Roman"/>
                <w:sz w:val="24"/>
                <w:szCs w:val="24"/>
              </w:rPr>
            </w:pPr>
            <w:r>
              <w:rPr>
                <w:rFonts w:ascii="Times New Roman" w:hAnsi="Times New Roman"/>
                <w:sz w:val="24"/>
                <w:szCs w:val="24"/>
              </w:rPr>
              <w:t>Знание основных видов потенциальных опасностей и их последствий в профессиональной деятельности и быту, принципов снижения вероятности их реализации.</w:t>
            </w: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фронтальный опрос;</w:t>
            </w:r>
          </w:p>
          <w:p w:rsidR="0055110E" w:rsidRDefault="0055110E" w:rsidP="00CB4C9A">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right="-144"/>
              <w:jc w:val="center"/>
              <w:rPr>
                <w:rFonts w:ascii="Times New Roman" w:hAnsi="Times New Roman"/>
                <w:sz w:val="24"/>
                <w:szCs w:val="24"/>
              </w:rPr>
            </w:pPr>
          </w:p>
          <w:p w:rsidR="0055110E" w:rsidRDefault="0055110E">
            <w:pPr>
              <w:keepNext/>
              <w:keepLines/>
              <w:suppressLineNumbers/>
              <w:snapToGrid w:val="0"/>
              <w:spacing w:after="0" w:line="240" w:lineRule="auto"/>
              <w:ind w:right="-144"/>
              <w:jc w:val="center"/>
              <w:rPr>
                <w:rFonts w:ascii="Times New Roman" w:hAnsi="Times New Roman"/>
                <w:sz w:val="24"/>
                <w:szCs w:val="24"/>
              </w:rPr>
            </w:pPr>
            <w:r>
              <w:rPr>
                <w:rFonts w:ascii="Times New Roman" w:hAnsi="Times New Roman"/>
                <w:sz w:val="24"/>
                <w:szCs w:val="24"/>
              </w:rPr>
              <w:t>Контрольная работа №1, 4</w:t>
            </w:r>
          </w:p>
        </w:tc>
        <w:tc>
          <w:tcPr>
            <w:tcW w:w="1863" w:type="dxa"/>
            <w:tcBorders>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tc>
      </w:tr>
      <w:tr w:rsidR="0055110E" w:rsidTr="00CB4C9A">
        <w:trPr>
          <w:trHeight w:val="222"/>
        </w:trPr>
        <w:tc>
          <w:tcPr>
            <w:tcW w:w="3819" w:type="dxa"/>
            <w:tcBorders>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З3</w:t>
            </w:r>
          </w:p>
          <w:p w:rsidR="0055110E" w:rsidRDefault="0055110E">
            <w:pPr>
              <w:pStyle w:val="af7"/>
              <w:suppressLineNumbers/>
              <w:tabs>
                <w:tab w:val="left" w:pos="3797"/>
              </w:tabs>
              <w:snapToGrid w:val="0"/>
              <w:spacing w:after="0" w:line="240" w:lineRule="auto"/>
              <w:ind w:left="-30" w:right="135" w:firstLine="142"/>
              <w:rPr>
                <w:rFonts w:ascii="Times New Roman" w:hAnsi="Times New Roman"/>
                <w:sz w:val="24"/>
                <w:szCs w:val="24"/>
              </w:rPr>
            </w:pPr>
            <w:r>
              <w:rPr>
                <w:rFonts w:ascii="Times New Roman" w:hAnsi="Times New Roman"/>
                <w:sz w:val="24"/>
                <w:szCs w:val="24"/>
              </w:rPr>
              <w:t>Знание основ военной службы и обороны государства.</w:t>
            </w: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p w:rsidR="0055110E" w:rsidRDefault="0055110E" w:rsidP="00CB4C9A">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проверка самостоятельной работы.</w:t>
            </w: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left="-144" w:right="-144" w:firstLine="144"/>
              <w:jc w:val="center"/>
              <w:rPr>
                <w:rFonts w:ascii="Times New Roman" w:hAnsi="Times New Roman"/>
                <w:sz w:val="24"/>
                <w:szCs w:val="24"/>
              </w:rPr>
            </w:pPr>
          </w:p>
          <w:p w:rsidR="0055110E" w:rsidRDefault="0055110E">
            <w:pPr>
              <w:keepNext/>
              <w:keepLines/>
              <w:suppressLineNumbers/>
              <w:snapToGrid w:val="0"/>
              <w:spacing w:after="0" w:line="240" w:lineRule="auto"/>
              <w:ind w:left="-144" w:right="-144"/>
              <w:jc w:val="center"/>
              <w:rPr>
                <w:rFonts w:ascii="Times New Roman" w:hAnsi="Times New Roman"/>
                <w:sz w:val="24"/>
                <w:szCs w:val="24"/>
              </w:rPr>
            </w:pPr>
            <w:r>
              <w:rPr>
                <w:rFonts w:ascii="Times New Roman" w:hAnsi="Times New Roman"/>
                <w:sz w:val="24"/>
                <w:szCs w:val="24"/>
              </w:rPr>
              <w:t>Контрольная работа №2, 3, 5</w:t>
            </w:r>
          </w:p>
        </w:tc>
        <w:tc>
          <w:tcPr>
            <w:tcW w:w="1863" w:type="dxa"/>
            <w:tcBorders>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tc>
      </w:tr>
      <w:tr w:rsidR="0055110E" w:rsidTr="00CB4C9A">
        <w:trPr>
          <w:trHeight w:val="222"/>
        </w:trPr>
        <w:tc>
          <w:tcPr>
            <w:tcW w:w="3819" w:type="dxa"/>
            <w:tcBorders>
              <w:top w:val="single" w:sz="4" w:space="0" w:color="000000"/>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З4</w:t>
            </w:r>
          </w:p>
          <w:p w:rsidR="0055110E" w:rsidRDefault="0055110E" w:rsidP="00CB4C9A">
            <w:pPr>
              <w:pStyle w:val="af7"/>
              <w:suppressLineNumbers/>
              <w:tabs>
                <w:tab w:val="left" w:pos="3797"/>
              </w:tabs>
              <w:snapToGrid w:val="0"/>
              <w:spacing w:after="0" w:line="240" w:lineRule="auto"/>
              <w:ind w:left="-30" w:right="135" w:firstLine="142"/>
              <w:rPr>
                <w:rFonts w:ascii="Times New Roman" w:hAnsi="Times New Roman"/>
                <w:sz w:val="24"/>
                <w:szCs w:val="24"/>
              </w:rPr>
            </w:pPr>
            <w:r>
              <w:rPr>
                <w:rFonts w:ascii="Times New Roman" w:hAnsi="Times New Roman"/>
                <w:sz w:val="24"/>
                <w:szCs w:val="24"/>
              </w:rPr>
              <w:t>Знание задач и основных мероприятий гражданской обороны; способов защиты населения от оружия массового поражения.</w:t>
            </w:r>
          </w:p>
        </w:tc>
        <w:tc>
          <w:tcPr>
            <w:tcW w:w="2390"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p w:rsidR="0055110E" w:rsidRDefault="0055110E">
            <w:pPr>
              <w:keepNext/>
              <w:keepLines/>
              <w:suppressLineNumbers/>
              <w:snapToGrid w:val="0"/>
              <w:spacing w:after="0" w:line="240" w:lineRule="auto"/>
              <w:rPr>
                <w:rFonts w:ascii="Times New Roman" w:hAnsi="Times New Roman"/>
                <w:sz w:val="24"/>
                <w:szCs w:val="24"/>
              </w:rPr>
            </w:pPr>
          </w:p>
        </w:tc>
        <w:tc>
          <w:tcPr>
            <w:tcW w:w="1559"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left="-144" w:right="-144" w:firstLine="144"/>
              <w:jc w:val="center"/>
              <w:rPr>
                <w:rFonts w:ascii="Times New Roman" w:hAnsi="Times New Roman"/>
                <w:sz w:val="24"/>
                <w:szCs w:val="24"/>
              </w:rPr>
            </w:pPr>
          </w:p>
          <w:p w:rsidR="0055110E" w:rsidRDefault="0055110E">
            <w:pPr>
              <w:keepNext/>
              <w:keepLines/>
              <w:suppressLineNumbers/>
              <w:snapToGrid w:val="0"/>
              <w:spacing w:after="0" w:line="240" w:lineRule="auto"/>
              <w:ind w:left="-144" w:right="-144"/>
              <w:jc w:val="center"/>
              <w:rPr>
                <w:rFonts w:ascii="Times New Roman" w:hAnsi="Times New Roman"/>
                <w:sz w:val="24"/>
                <w:szCs w:val="24"/>
              </w:rPr>
            </w:pPr>
            <w:r>
              <w:rPr>
                <w:rFonts w:ascii="Times New Roman" w:hAnsi="Times New Roman"/>
                <w:sz w:val="24"/>
                <w:szCs w:val="24"/>
              </w:rPr>
              <w:t>Контрольная работа №4</w:t>
            </w:r>
          </w:p>
        </w:tc>
        <w:tc>
          <w:tcPr>
            <w:tcW w:w="1863" w:type="dxa"/>
            <w:tcBorders>
              <w:top w:val="single" w:sz="4"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tc>
      </w:tr>
      <w:tr w:rsidR="0055110E" w:rsidTr="00CB4C9A">
        <w:trPr>
          <w:trHeight w:val="222"/>
        </w:trPr>
        <w:tc>
          <w:tcPr>
            <w:tcW w:w="3819" w:type="dxa"/>
            <w:tcBorders>
              <w:top w:val="single" w:sz="4" w:space="0" w:color="000000"/>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З5</w:t>
            </w:r>
          </w:p>
          <w:p w:rsidR="0055110E" w:rsidRDefault="0055110E">
            <w:pPr>
              <w:pStyle w:val="af7"/>
              <w:suppressLineNumbers/>
              <w:tabs>
                <w:tab w:val="left" w:pos="3797"/>
              </w:tabs>
              <w:snapToGrid w:val="0"/>
              <w:spacing w:after="0" w:line="240" w:lineRule="auto"/>
              <w:ind w:left="-30" w:right="135" w:firstLine="142"/>
              <w:rPr>
                <w:rFonts w:ascii="Times New Roman" w:hAnsi="Times New Roman"/>
                <w:sz w:val="24"/>
                <w:szCs w:val="24"/>
              </w:rPr>
            </w:pPr>
            <w:r>
              <w:rPr>
                <w:rFonts w:ascii="Times New Roman" w:hAnsi="Times New Roman"/>
                <w:sz w:val="24"/>
                <w:szCs w:val="24"/>
              </w:rPr>
              <w:t>Знание мер пожарной безопасности и правил безопасного поведения при пожарах.</w:t>
            </w:r>
          </w:p>
        </w:tc>
        <w:tc>
          <w:tcPr>
            <w:tcW w:w="2390"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p w:rsidR="0055110E" w:rsidRDefault="0055110E">
            <w:pPr>
              <w:keepNext/>
              <w:keepLines/>
              <w:suppressLineNumbers/>
              <w:snapToGrid w:val="0"/>
              <w:spacing w:after="0" w:line="240" w:lineRule="auto"/>
              <w:rPr>
                <w:rFonts w:ascii="Times New Roman" w:hAnsi="Times New Roman"/>
                <w:sz w:val="24"/>
                <w:szCs w:val="24"/>
              </w:rPr>
            </w:pPr>
          </w:p>
        </w:tc>
        <w:tc>
          <w:tcPr>
            <w:tcW w:w="1559"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ind w:right="-144"/>
              <w:rPr>
                <w:rFonts w:ascii="Times New Roman" w:hAnsi="Times New Roman"/>
                <w:sz w:val="24"/>
                <w:szCs w:val="24"/>
              </w:rPr>
            </w:pPr>
            <w:r>
              <w:rPr>
                <w:rFonts w:ascii="Times New Roman" w:hAnsi="Times New Roman"/>
                <w:sz w:val="24"/>
                <w:szCs w:val="24"/>
              </w:rPr>
              <w:t>Контрольная работа №1</w:t>
            </w:r>
          </w:p>
        </w:tc>
        <w:tc>
          <w:tcPr>
            <w:tcW w:w="1863" w:type="dxa"/>
            <w:tcBorders>
              <w:top w:val="single" w:sz="4" w:space="0" w:color="000000"/>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tc>
      </w:tr>
      <w:tr w:rsidR="0055110E" w:rsidTr="00CB4C9A">
        <w:trPr>
          <w:trHeight w:val="222"/>
        </w:trPr>
        <w:tc>
          <w:tcPr>
            <w:tcW w:w="3819" w:type="dxa"/>
            <w:tcBorders>
              <w:top w:val="single" w:sz="4" w:space="0" w:color="000000"/>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З6</w:t>
            </w:r>
          </w:p>
          <w:p w:rsidR="0055110E" w:rsidRDefault="0055110E" w:rsidP="00CB4C9A">
            <w:pPr>
              <w:pStyle w:val="af7"/>
              <w:suppressLineNumbers/>
              <w:tabs>
                <w:tab w:val="left" w:pos="3797"/>
              </w:tabs>
              <w:snapToGrid w:val="0"/>
              <w:spacing w:after="0" w:line="240" w:lineRule="auto"/>
              <w:ind w:left="-30" w:right="135" w:firstLine="142"/>
              <w:rPr>
                <w:rFonts w:ascii="Times New Roman" w:hAnsi="Times New Roman"/>
                <w:sz w:val="24"/>
                <w:szCs w:val="24"/>
              </w:rPr>
            </w:pPr>
            <w:r>
              <w:rPr>
                <w:rFonts w:ascii="Times New Roman" w:hAnsi="Times New Roman"/>
                <w:sz w:val="24"/>
                <w:szCs w:val="24"/>
              </w:rPr>
              <w:t xml:space="preserve">Знание организации и порядка </w:t>
            </w:r>
            <w:r>
              <w:rPr>
                <w:rFonts w:ascii="Times New Roman" w:hAnsi="Times New Roman"/>
                <w:sz w:val="24"/>
                <w:szCs w:val="24"/>
              </w:rPr>
              <w:lastRenderedPageBreak/>
              <w:t>призыва граждан на военную службу и поступления на нее в добровольном порядке.</w:t>
            </w:r>
          </w:p>
        </w:tc>
        <w:tc>
          <w:tcPr>
            <w:tcW w:w="2390"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lastRenderedPageBreak/>
              <w:t>тестирование.</w:t>
            </w:r>
          </w:p>
          <w:p w:rsidR="0055110E" w:rsidRDefault="0055110E">
            <w:pPr>
              <w:keepNext/>
              <w:keepLines/>
              <w:suppressLineNumbers/>
              <w:snapToGrid w:val="0"/>
              <w:spacing w:after="0" w:line="240" w:lineRule="auto"/>
              <w:rPr>
                <w:rFonts w:ascii="Times New Roman" w:hAnsi="Times New Roman"/>
                <w:sz w:val="24"/>
                <w:szCs w:val="24"/>
              </w:rPr>
            </w:pPr>
          </w:p>
        </w:tc>
        <w:tc>
          <w:tcPr>
            <w:tcW w:w="1559" w:type="dxa"/>
            <w:tcBorders>
              <w:top w:val="single" w:sz="4" w:space="0" w:color="000000"/>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ind w:right="-144"/>
              <w:rPr>
                <w:rFonts w:ascii="Times New Roman" w:hAnsi="Times New Roman"/>
                <w:sz w:val="24"/>
                <w:szCs w:val="24"/>
              </w:rPr>
            </w:pPr>
            <w:r>
              <w:rPr>
                <w:rFonts w:ascii="Times New Roman" w:hAnsi="Times New Roman"/>
                <w:sz w:val="24"/>
                <w:szCs w:val="24"/>
              </w:rPr>
              <w:t xml:space="preserve">Контрольная </w:t>
            </w:r>
            <w:r>
              <w:rPr>
                <w:rFonts w:ascii="Times New Roman" w:hAnsi="Times New Roman"/>
                <w:sz w:val="24"/>
                <w:szCs w:val="24"/>
              </w:rPr>
              <w:lastRenderedPageBreak/>
              <w:t>работа №2</w:t>
            </w:r>
          </w:p>
        </w:tc>
        <w:tc>
          <w:tcPr>
            <w:tcW w:w="1863" w:type="dxa"/>
            <w:tcBorders>
              <w:top w:val="single" w:sz="4" w:space="0" w:color="000000"/>
              <w:left w:val="single" w:sz="8" w:space="0" w:color="000000"/>
              <w:bottom w:val="single" w:sz="8" w:space="0" w:color="000000"/>
              <w:right w:val="single" w:sz="8" w:space="0" w:color="000000"/>
            </w:tcBorders>
            <w:shd w:val="clear" w:color="auto" w:fill="auto"/>
          </w:tcPr>
          <w:p w:rsidR="00E60FB2" w:rsidRDefault="00E60FB2">
            <w:pPr>
              <w:keepNext/>
              <w:keepLines/>
              <w:suppressLineNumbers/>
              <w:snapToGrid w:val="0"/>
              <w:spacing w:after="0" w:line="240" w:lineRule="auto"/>
              <w:rPr>
                <w:rFonts w:ascii="Times New Roman" w:hAnsi="Times New Roman"/>
                <w:sz w:val="24"/>
                <w:szCs w:val="24"/>
              </w:rPr>
            </w:pPr>
          </w:p>
          <w:p w:rsidR="0055110E"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tc>
      </w:tr>
      <w:tr w:rsidR="0055110E" w:rsidTr="00CB4C9A">
        <w:trPr>
          <w:trHeight w:val="222"/>
        </w:trPr>
        <w:tc>
          <w:tcPr>
            <w:tcW w:w="3819" w:type="dxa"/>
            <w:tcBorders>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lastRenderedPageBreak/>
              <w:t>З7</w:t>
            </w:r>
          </w:p>
          <w:p w:rsidR="0055110E" w:rsidRDefault="0055110E">
            <w:pPr>
              <w:pStyle w:val="af7"/>
              <w:suppressLineNumbers/>
              <w:tabs>
                <w:tab w:val="left" w:pos="3797"/>
              </w:tabs>
              <w:snapToGrid w:val="0"/>
              <w:spacing w:after="0" w:line="240" w:lineRule="auto"/>
              <w:ind w:left="-30" w:right="-117" w:firstLine="142"/>
              <w:rPr>
                <w:rFonts w:ascii="Times New Roman" w:hAnsi="Times New Roman"/>
                <w:sz w:val="24"/>
                <w:szCs w:val="24"/>
              </w:rPr>
            </w:pPr>
            <w:r>
              <w:rPr>
                <w:rFonts w:ascii="Times New Roman" w:hAnsi="Times New Roman"/>
                <w:sz w:val="24"/>
                <w:szCs w:val="24"/>
              </w:rPr>
              <w:t>Знание основных видов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Фронтальный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проверка самостоятельной работы.</w:t>
            </w: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ind w:right="-144"/>
              <w:rPr>
                <w:rFonts w:ascii="Times New Roman" w:hAnsi="Times New Roman"/>
                <w:sz w:val="24"/>
                <w:szCs w:val="24"/>
              </w:rPr>
            </w:pPr>
            <w:r>
              <w:rPr>
                <w:rFonts w:ascii="Times New Roman" w:hAnsi="Times New Roman"/>
                <w:sz w:val="24"/>
                <w:szCs w:val="24"/>
              </w:rPr>
              <w:t>Контрольная работа №2</w:t>
            </w:r>
          </w:p>
        </w:tc>
        <w:tc>
          <w:tcPr>
            <w:tcW w:w="1863" w:type="dxa"/>
            <w:tcBorders>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tc>
      </w:tr>
      <w:tr w:rsidR="0055110E" w:rsidTr="00CB4C9A">
        <w:trPr>
          <w:trHeight w:val="222"/>
        </w:trPr>
        <w:tc>
          <w:tcPr>
            <w:tcW w:w="3819" w:type="dxa"/>
            <w:tcBorders>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З8</w:t>
            </w:r>
          </w:p>
          <w:p w:rsidR="0055110E" w:rsidRDefault="0055110E">
            <w:pPr>
              <w:pStyle w:val="af7"/>
              <w:suppressLineNumbers/>
              <w:tabs>
                <w:tab w:val="left" w:pos="3939"/>
              </w:tabs>
              <w:snapToGrid w:val="0"/>
              <w:spacing w:after="0" w:line="240" w:lineRule="auto"/>
              <w:ind w:left="-30" w:firstLine="142"/>
              <w:rPr>
                <w:rFonts w:ascii="Times New Roman" w:hAnsi="Times New Roman"/>
                <w:sz w:val="24"/>
                <w:szCs w:val="24"/>
              </w:rPr>
            </w:pPr>
            <w:r>
              <w:rPr>
                <w:rFonts w:ascii="Times New Roman" w:hAnsi="Times New Roman"/>
                <w:sz w:val="24"/>
                <w:szCs w:val="24"/>
              </w:rPr>
              <w:t>Знание области применения получаемых профессиональных знаний при исполнении обязанностей военной службы.</w:t>
            </w: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p w:rsidR="0055110E" w:rsidRDefault="0055110E">
            <w:pPr>
              <w:keepNext/>
              <w:keepLines/>
              <w:suppressLineNumbers/>
              <w:snapToGrid w:val="0"/>
              <w:spacing w:after="0" w:line="240" w:lineRule="auto"/>
              <w:rPr>
                <w:rFonts w:ascii="Times New Roman" w:hAnsi="Times New Roman"/>
                <w:sz w:val="24"/>
                <w:szCs w:val="24"/>
              </w:rPr>
            </w:pP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right="-144"/>
              <w:rPr>
                <w:rFonts w:ascii="Times New Roman" w:hAnsi="Times New Roman"/>
                <w:sz w:val="24"/>
                <w:szCs w:val="24"/>
              </w:rPr>
            </w:pPr>
          </w:p>
          <w:p w:rsidR="0055110E" w:rsidRDefault="0055110E">
            <w:pPr>
              <w:keepNext/>
              <w:keepLines/>
              <w:suppressLineNumbers/>
              <w:snapToGrid w:val="0"/>
              <w:spacing w:after="0" w:line="240" w:lineRule="auto"/>
              <w:ind w:right="-144"/>
              <w:rPr>
                <w:rFonts w:ascii="Times New Roman" w:hAnsi="Times New Roman"/>
                <w:sz w:val="24"/>
                <w:szCs w:val="24"/>
              </w:rPr>
            </w:pPr>
            <w:r>
              <w:rPr>
                <w:rFonts w:ascii="Times New Roman" w:hAnsi="Times New Roman"/>
                <w:sz w:val="24"/>
                <w:szCs w:val="24"/>
              </w:rPr>
              <w:t>Контрольная работа №2</w:t>
            </w:r>
          </w:p>
        </w:tc>
        <w:tc>
          <w:tcPr>
            <w:tcW w:w="1863" w:type="dxa"/>
            <w:tcBorders>
              <w:left w:val="single" w:sz="8" w:space="0" w:color="000000"/>
              <w:bottom w:val="single" w:sz="8" w:space="0" w:color="000000"/>
              <w:right w:val="single" w:sz="8" w:space="0" w:color="000000"/>
            </w:tcBorders>
            <w:shd w:val="clear" w:color="auto" w:fill="auto"/>
          </w:tcPr>
          <w:p w:rsidR="00E60FB2" w:rsidRDefault="00E60FB2">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 xml:space="preserve">Устный опрос </w:t>
            </w:r>
          </w:p>
        </w:tc>
      </w:tr>
      <w:tr w:rsidR="0055110E" w:rsidTr="00CB4C9A">
        <w:trPr>
          <w:trHeight w:val="222"/>
        </w:trPr>
        <w:tc>
          <w:tcPr>
            <w:tcW w:w="3819" w:type="dxa"/>
            <w:tcBorders>
              <w:left w:val="single" w:sz="8" w:space="0" w:color="000000"/>
              <w:bottom w:val="single" w:sz="8" w:space="0" w:color="000000"/>
            </w:tcBorders>
            <w:shd w:val="clear" w:color="auto" w:fill="auto"/>
          </w:tcPr>
          <w:p w:rsidR="0055110E" w:rsidRDefault="0055110E">
            <w:pPr>
              <w:pStyle w:val="af7"/>
              <w:suppressLineNumbers/>
              <w:tabs>
                <w:tab w:val="left" w:pos="3797"/>
              </w:tabs>
              <w:snapToGrid w:val="0"/>
              <w:spacing w:after="0" w:line="240" w:lineRule="auto"/>
              <w:ind w:left="-30" w:right="135" w:firstLine="142"/>
              <w:jc w:val="center"/>
              <w:rPr>
                <w:rFonts w:ascii="Times New Roman" w:hAnsi="Times New Roman"/>
                <w:sz w:val="24"/>
                <w:szCs w:val="24"/>
              </w:rPr>
            </w:pPr>
            <w:r>
              <w:rPr>
                <w:rFonts w:ascii="Times New Roman" w:hAnsi="Times New Roman"/>
                <w:sz w:val="24"/>
                <w:szCs w:val="24"/>
              </w:rPr>
              <w:t>З9</w:t>
            </w:r>
          </w:p>
          <w:p w:rsidR="0055110E" w:rsidRDefault="0055110E">
            <w:pPr>
              <w:pStyle w:val="af7"/>
              <w:suppressLineNumbers/>
              <w:tabs>
                <w:tab w:val="left" w:pos="3797"/>
              </w:tabs>
              <w:snapToGrid w:val="0"/>
              <w:spacing w:after="0" w:line="240" w:lineRule="auto"/>
              <w:ind w:left="-30" w:right="135" w:firstLine="142"/>
              <w:rPr>
                <w:rFonts w:ascii="Times New Roman" w:hAnsi="Times New Roman"/>
                <w:sz w:val="24"/>
                <w:szCs w:val="24"/>
              </w:rPr>
            </w:pPr>
            <w:r>
              <w:rPr>
                <w:rFonts w:ascii="Times New Roman" w:hAnsi="Times New Roman"/>
                <w:sz w:val="24"/>
                <w:szCs w:val="24"/>
              </w:rPr>
              <w:t>Знание порядка и правил оказания первой помощи пострадавшим.</w:t>
            </w:r>
          </w:p>
        </w:tc>
        <w:tc>
          <w:tcPr>
            <w:tcW w:w="2390"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Устный опрос;</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тестирование;</w:t>
            </w:r>
          </w:p>
          <w:p w:rsidR="0055110E" w:rsidRDefault="0055110E">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проверка самостоятельной работы</w:t>
            </w:r>
          </w:p>
        </w:tc>
        <w:tc>
          <w:tcPr>
            <w:tcW w:w="1559" w:type="dxa"/>
            <w:tcBorders>
              <w:left w:val="single" w:sz="8" w:space="0" w:color="000000"/>
              <w:bottom w:val="single" w:sz="8" w:space="0" w:color="000000"/>
            </w:tcBorders>
            <w:shd w:val="clear" w:color="auto" w:fill="auto"/>
          </w:tcPr>
          <w:p w:rsidR="0055110E" w:rsidRDefault="0055110E">
            <w:pPr>
              <w:keepNext/>
              <w:keepLines/>
              <w:suppressLineNumbers/>
              <w:snapToGrid w:val="0"/>
              <w:spacing w:after="0" w:line="240" w:lineRule="auto"/>
              <w:ind w:right="-144"/>
              <w:rPr>
                <w:rFonts w:ascii="Times New Roman" w:hAnsi="Times New Roman"/>
                <w:sz w:val="24"/>
                <w:szCs w:val="24"/>
              </w:rPr>
            </w:pPr>
          </w:p>
          <w:p w:rsidR="0055110E" w:rsidRDefault="0055110E">
            <w:pPr>
              <w:keepNext/>
              <w:keepLines/>
              <w:suppressLineNumbers/>
              <w:snapToGrid w:val="0"/>
              <w:spacing w:after="0" w:line="240" w:lineRule="auto"/>
              <w:ind w:right="-144"/>
              <w:rPr>
                <w:rFonts w:ascii="Times New Roman" w:hAnsi="Times New Roman"/>
                <w:sz w:val="24"/>
                <w:szCs w:val="24"/>
              </w:rPr>
            </w:pPr>
            <w:r>
              <w:rPr>
                <w:rFonts w:ascii="Times New Roman" w:hAnsi="Times New Roman"/>
                <w:sz w:val="24"/>
                <w:szCs w:val="24"/>
              </w:rPr>
              <w:t>Контрольная работа №6</w:t>
            </w:r>
          </w:p>
        </w:tc>
        <w:tc>
          <w:tcPr>
            <w:tcW w:w="1863" w:type="dxa"/>
            <w:tcBorders>
              <w:left w:val="single" w:sz="8" w:space="0" w:color="000000"/>
              <w:bottom w:val="single" w:sz="8" w:space="0" w:color="000000"/>
              <w:right w:val="single" w:sz="8" w:space="0" w:color="000000"/>
            </w:tcBorders>
            <w:shd w:val="clear" w:color="auto" w:fill="auto"/>
          </w:tcPr>
          <w:p w:rsidR="0055110E" w:rsidRDefault="0055110E">
            <w:pPr>
              <w:keepNext/>
              <w:keepLines/>
              <w:suppressLineNumbers/>
              <w:snapToGrid w:val="0"/>
              <w:spacing w:after="0" w:line="240" w:lineRule="auto"/>
              <w:rPr>
                <w:rFonts w:ascii="Times New Roman" w:hAnsi="Times New Roman"/>
                <w:sz w:val="24"/>
                <w:szCs w:val="24"/>
              </w:rPr>
            </w:pPr>
          </w:p>
          <w:p w:rsidR="00E60FB2" w:rsidRDefault="00E60FB2">
            <w:pPr>
              <w:keepNext/>
              <w:keepLines/>
              <w:suppressLineNumbers/>
              <w:snapToGrid w:val="0"/>
              <w:spacing w:after="0" w:line="240" w:lineRule="auto"/>
              <w:rPr>
                <w:rFonts w:ascii="Times New Roman" w:hAnsi="Times New Roman"/>
                <w:sz w:val="24"/>
                <w:szCs w:val="24"/>
              </w:rPr>
            </w:pPr>
            <w:r>
              <w:rPr>
                <w:rFonts w:ascii="Times New Roman" w:hAnsi="Times New Roman"/>
                <w:sz w:val="24"/>
                <w:szCs w:val="24"/>
              </w:rPr>
              <w:t>Решение ситуационных задач</w:t>
            </w:r>
          </w:p>
        </w:tc>
      </w:tr>
    </w:tbl>
    <w:p w:rsidR="0055110E" w:rsidRDefault="0055110E">
      <w:pPr>
        <w:sectPr w:rsidR="0055110E" w:rsidSect="00A6016A">
          <w:footerReference w:type="even" r:id="rId9"/>
          <w:footerReference w:type="default" r:id="rId10"/>
          <w:type w:val="continuous"/>
          <w:pgSz w:w="11906" w:h="16838"/>
          <w:pgMar w:top="851" w:right="567" w:bottom="851" w:left="1418" w:header="720" w:footer="720" w:gutter="0"/>
          <w:cols w:space="720"/>
          <w:titlePg/>
          <w:docGrid w:linePitch="360"/>
        </w:sectPr>
      </w:pPr>
    </w:p>
    <w:p w:rsidR="0055110E" w:rsidRDefault="00343D77" w:rsidP="006125E6">
      <w:pPr>
        <w:suppressLineNumbers/>
        <w:tabs>
          <w:tab w:val="num" w:pos="720"/>
        </w:tabs>
        <w:spacing w:after="0" w:line="240" w:lineRule="auto"/>
        <w:ind w:left="720" w:hanging="360"/>
        <w:jc w:val="center"/>
        <w:rPr>
          <w:rFonts w:ascii="Times New Roman" w:hAnsi="Times New Roman"/>
          <w:b/>
          <w:sz w:val="24"/>
          <w:szCs w:val="24"/>
        </w:rPr>
      </w:pPr>
      <w:r w:rsidRPr="00CB4C9A">
        <w:rPr>
          <w:rFonts w:ascii="Times New Roman" w:hAnsi="Times New Roman"/>
          <w:b/>
          <w:sz w:val="24"/>
          <w:szCs w:val="24"/>
        </w:rPr>
        <w:lastRenderedPageBreak/>
        <w:t xml:space="preserve">4. </w:t>
      </w:r>
      <w:r w:rsidR="0055110E" w:rsidRPr="00CB4C9A">
        <w:rPr>
          <w:rFonts w:ascii="Times New Roman" w:hAnsi="Times New Roman"/>
          <w:b/>
          <w:sz w:val="24"/>
          <w:szCs w:val="24"/>
        </w:rPr>
        <w:t>Распределение типов контрольных заданий по элементам знаний и умений.</w:t>
      </w:r>
    </w:p>
    <w:p w:rsidR="00DD4B44" w:rsidRPr="00CB4C9A" w:rsidRDefault="00DD4B44" w:rsidP="006125E6">
      <w:pPr>
        <w:suppressLineNumbers/>
        <w:tabs>
          <w:tab w:val="num" w:pos="720"/>
        </w:tabs>
        <w:spacing w:after="0" w:line="240" w:lineRule="auto"/>
        <w:ind w:left="720" w:hanging="360"/>
        <w:jc w:val="center"/>
        <w:rPr>
          <w:rFonts w:ascii="Times New Roman" w:hAnsi="Times New Roman"/>
          <w:b/>
          <w:sz w:val="24"/>
          <w:szCs w:val="24"/>
        </w:rPr>
      </w:pPr>
    </w:p>
    <w:p w:rsidR="0055110E" w:rsidRPr="00DD4B44" w:rsidRDefault="00DD4B44" w:rsidP="00DD4B44">
      <w:pPr>
        <w:suppressLineNumbers/>
        <w:spacing w:after="0" w:line="240" w:lineRule="auto"/>
        <w:ind w:firstLine="709"/>
        <w:jc w:val="both"/>
        <w:rPr>
          <w:rFonts w:ascii="Times New Roman" w:hAnsi="Times New Roman"/>
          <w:sz w:val="24"/>
          <w:szCs w:val="24"/>
        </w:rPr>
      </w:pPr>
      <w:r w:rsidRPr="00DD4B44">
        <w:rPr>
          <w:rFonts w:ascii="Times New Roman" w:hAnsi="Times New Roman"/>
          <w:sz w:val="24"/>
          <w:szCs w:val="24"/>
        </w:rPr>
        <w:t>Конкретные формы и процедуры текущего контроля успеваемости и промежуточной аттестации,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 Эти формы и процедуры доводятся до сведения обучающихся не позднее первых двух месяцев от начала обучения.</w:t>
      </w:r>
    </w:p>
    <w:tbl>
      <w:tblPr>
        <w:tblW w:w="0" w:type="auto"/>
        <w:tblInd w:w="-10" w:type="dxa"/>
        <w:tblLayout w:type="fixed"/>
        <w:tblLook w:val="0000"/>
      </w:tblPr>
      <w:tblGrid>
        <w:gridCol w:w="2518"/>
        <w:gridCol w:w="709"/>
        <w:gridCol w:w="709"/>
        <w:gridCol w:w="708"/>
        <w:gridCol w:w="10"/>
        <w:gridCol w:w="699"/>
        <w:gridCol w:w="709"/>
        <w:gridCol w:w="709"/>
        <w:gridCol w:w="708"/>
        <w:gridCol w:w="709"/>
        <w:gridCol w:w="709"/>
        <w:gridCol w:w="709"/>
        <w:gridCol w:w="708"/>
        <w:gridCol w:w="709"/>
        <w:gridCol w:w="709"/>
        <w:gridCol w:w="850"/>
        <w:gridCol w:w="851"/>
        <w:gridCol w:w="709"/>
        <w:gridCol w:w="727"/>
      </w:tblGrid>
      <w:tr w:rsidR="0055110E">
        <w:trPr>
          <w:trHeight w:val="495"/>
        </w:trPr>
        <w:tc>
          <w:tcPr>
            <w:tcW w:w="2518" w:type="dxa"/>
            <w:vMerge w:val="restart"/>
            <w:tcBorders>
              <w:top w:val="single" w:sz="4" w:space="0" w:color="000000"/>
              <w:left w:val="single" w:sz="4" w:space="0" w:color="000000"/>
              <w:bottom w:val="single" w:sz="4" w:space="0" w:color="000000"/>
            </w:tcBorders>
            <w:shd w:val="clear" w:color="auto" w:fill="auto"/>
          </w:tcPr>
          <w:p w:rsidR="0055110E" w:rsidRDefault="0055110E">
            <w:pPr>
              <w:keepNext/>
              <w:keepLines/>
              <w:suppressLineNumbers/>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Содержание</w:t>
            </w:r>
          </w:p>
          <w:p w:rsidR="0055110E" w:rsidRDefault="0055110E">
            <w:pPr>
              <w:keepNext/>
              <w:keepLines/>
              <w:suppressLineNumber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учебного материала</w:t>
            </w:r>
          </w:p>
          <w:p w:rsidR="0055110E" w:rsidRDefault="0055110E">
            <w:pPr>
              <w:suppressLineNumber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 программе УД</w:t>
            </w:r>
          </w:p>
        </w:tc>
        <w:tc>
          <w:tcPr>
            <w:tcW w:w="12351" w:type="dxa"/>
            <w:gridSpan w:val="18"/>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b/>
                <w:sz w:val="24"/>
                <w:szCs w:val="24"/>
              </w:rPr>
            </w:pPr>
            <w:r>
              <w:rPr>
                <w:rFonts w:ascii="Times New Roman" w:hAnsi="Times New Roman"/>
                <w:b/>
                <w:sz w:val="24"/>
                <w:szCs w:val="24"/>
              </w:rPr>
              <w:t>Тип контрольного задания</w:t>
            </w:r>
          </w:p>
        </w:tc>
      </w:tr>
      <w:tr w:rsidR="0055110E">
        <w:trPr>
          <w:trHeight w:val="615"/>
        </w:trPr>
        <w:tc>
          <w:tcPr>
            <w:tcW w:w="2518" w:type="dxa"/>
            <w:vMerge/>
            <w:tcBorders>
              <w:top w:val="single" w:sz="4" w:space="0" w:color="000000"/>
              <w:left w:val="single" w:sz="4" w:space="0" w:color="000000"/>
              <w:bottom w:val="single" w:sz="4" w:space="0" w:color="000000"/>
            </w:tcBorders>
            <w:shd w:val="clear" w:color="auto" w:fill="auto"/>
          </w:tcPr>
          <w:p w:rsidR="0055110E" w:rsidRDefault="0055110E">
            <w:pPr>
              <w:keepNext/>
              <w:keepLines/>
              <w:suppressLineNumbers/>
              <w:snapToGrid w:val="0"/>
              <w:spacing w:after="0" w:line="240" w:lineRule="auto"/>
              <w:jc w:val="center"/>
              <w:rPr>
                <w:rFonts w:ascii="Times New Roman" w:hAnsi="Times New Roman" w:cs="Times New Roman"/>
                <w:b/>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У2</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У3</w:t>
            </w: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У4</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У5</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У6</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У7</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У8</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З1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З2</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З3</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З4</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З5</w:t>
            </w: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З6</w:t>
            </w: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З7</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З8</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napToGrid w:val="0"/>
              <w:jc w:val="center"/>
              <w:rPr>
                <w:rFonts w:ascii="Times New Roman" w:hAnsi="Times New Roman" w:cs="Times New Roman"/>
                <w:sz w:val="24"/>
                <w:szCs w:val="24"/>
              </w:rPr>
            </w:pPr>
            <w:r>
              <w:rPr>
                <w:rFonts w:ascii="Times New Roman" w:hAnsi="Times New Roman" w:cs="Times New Roman"/>
                <w:sz w:val="24"/>
                <w:szCs w:val="24"/>
              </w:rPr>
              <w:t>З9</w:t>
            </w:r>
          </w:p>
        </w:tc>
      </w:tr>
      <w:tr w:rsidR="0055110E">
        <w:tc>
          <w:tcPr>
            <w:tcW w:w="14869" w:type="dxa"/>
            <w:gridSpan w:val="19"/>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Дисциплинарный модуль №1 </w:t>
            </w:r>
          </w:p>
          <w:p w:rsidR="0055110E" w:rsidRDefault="0055110E">
            <w:pPr>
              <w:suppressLineNumbers/>
              <w:spacing w:after="0" w:line="240" w:lineRule="auto"/>
              <w:jc w:val="center"/>
              <w:rPr>
                <w:rFonts w:ascii="Times New Roman" w:hAnsi="Times New Roman" w:cs="Times New Roman"/>
                <w:b/>
                <w:sz w:val="24"/>
                <w:szCs w:val="24"/>
              </w:rPr>
            </w:pPr>
            <w:r>
              <w:rPr>
                <w:rStyle w:val="FontStyle25"/>
                <w:b/>
                <w:sz w:val="24"/>
                <w:szCs w:val="24"/>
              </w:rPr>
              <w:t>Основные виды потенциальных опасностей и их последствия в профессиональной деятельности и быту, принципы снижения вероятности их реализации</w:t>
            </w:r>
            <w:r>
              <w:rPr>
                <w:rFonts w:ascii="Times New Roman" w:hAnsi="Times New Roman" w:cs="Times New Roman"/>
                <w:b/>
                <w:sz w:val="24"/>
                <w:szCs w:val="24"/>
              </w:rPr>
              <w:t xml:space="preserve">. </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1.1 Опасные ситуации природного характера и защита от них.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КЗ №1</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Т1.1</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rsidP="00C26EC6">
            <w:pPr>
              <w:keepNext/>
              <w:keepLines/>
              <w:suppressLineNumbers/>
              <w:snapToGrid w:val="0"/>
              <w:spacing w:after="0" w:line="240" w:lineRule="auto"/>
              <w:rPr>
                <w:rFonts w:ascii="Times New Roman" w:hAnsi="Times New Roman" w:cs="Times New Roman"/>
                <w:bCs/>
                <w:sz w:val="24"/>
                <w:szCs w:val="24"/>
              </w:rPr>
            </w:pPr>
            <w:r w:rsidRPr="00C26EC6">
              <w:rPr>
                <w:rFonts w:ascii="Times New Roman" w:hAnsi="Times New Roman" w:cs="Times New Roman"/>
                <w:sz w:val="24"/>
                <w:szCs w:val="24"/>
              </w:rPr>
              <w:t>Тема 1.2 Опасные ситуации техногенного характера и защита от них.</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КЗ№2</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Т1.1</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1.3Опасные ситуации социального характера и защита от них.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Т1.2</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Pr>
                <w:rFonts w:ascii="Times New Roman" w:hAnsi="Times New Roman" w:cs="Times New Roman"/>
                <w:bCs/>
                <w:sz w:val="24"/>
                <w:szCs w:val="24"/>
              </w:rPr>
              <w:t>Тема 1.4</w:t>
            </w:r>
            <w:r>
              <w:rPr>
                <w:rFonts w:ascii="Times New Roman" w:hAnsi="Times New Roman" w:cs="Times New Roman"/>
                <w:sz w:val="24"/>
                <w:szCs w:val="24"/>
              </w:rPr>
              <w:t xml:space="preserve"> Мероприятия по защите населения от негативных воздействий чрезвычайных ситуаций.</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КЗ №3</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Т1.2-1.3 </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sz w:val="24"/>
                <w:szCs w:val="24"/>
              </w:rPr>
              <w:t xml:space="preserve">Тема 1.5 </w:t>
            </w:r>
            <w:r>
              <w:rPr>
                <w:rFonts w:ascii="Times New Roman" w:hAnsi="Times New Roman" w:cs="Times New Roman"/>
                <w:bCs/>
                <w:sz w:val="24"/>
                <w:szCs w:val="24"/>
              </w:rPr>
              <w:t xml:space="preserve">Правила безопасного поведения при </w:t>
            </w:r>
            <w:r>
              <w:rPr>
                <w:rFonts w:ascii="Times New Roman" w:hAnsi="Times New Roman" w:cs="Times New Roman"/>
                <w:bCs/>
                <w:sz w:val="24"/>
                <w:szCs w:val="24"/>
              </w:rPr>
              <w:lastRenderedPageBreak/>
              <w:t>пожарах.</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СЗ №1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w:t>
            </w:r>
            <w:r w:rsidR="002024C8">
              <w:rPr>
                <w:rFonts w:ascii="Times New Roman" w:hAnsi="Times New Roman" w:cs="Times New Roman"/>
                <w:sz w:val="24"/>
                <w:szCs w:val="24"/>
              </w:rPr>
              <w:t>У</w:t>
            </w:r>
            <w:r>
              <w:rPr>
                <w:rFonts w:ascii="Times New Roman" w:hAnsi="Times New Roman" w:cs="Times New Roman"/>
                <w:sz w:val="24"/>
                <w:szCs w:val="24"/>
              </w:rPr>
              <w:t xml:space="preserve"> №</w:t>
            </w:r>
            <w:r w:rsidR="002024C8">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Style w:val="FontStyle25"/>
                <w:sz w:val="24"/>
                <w:szCs w:val="24"/>
              </w:rPr>
            </w:pPr>
            <w:r>
              <w:rPr>
                <w:rFonts w:ascii="Times New Roman" w:hAnsi="Times New Roman" w:cs="Times New Roman"/>
                <w:bCs/>
                <w:sz w:val="24"/>
                <w:szCs w:val="24"/>
              </w:rPr>
              <w:lastRenderedPageBreak/>
              <w:t>Тема 1.6</w:t>
            </w:r>
            <w:r>
              <w:rPr>
                <w:rStyle w:val="FontStyle25"/>
                <w:sz w:val="24"/>
                <w:szCs w:val="24"/>
              </w:rPr>
              <w:t>Обеспечение устойчивости функционирования объектов экономики.</w:t>
            </w:r>
          </w:p>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w:t>
            </w:r>
            <w:r w:rsidR="00144EFD">
              <w:rPr>
                <w:rFonts w:ascii="Times New Roman" w:hAnsi="Times New Roman" w:cs="Times New Roman"/>
                <w:sz w:val="24"/>
                <w:szCs w:val="24"/>
              </w:rPr>
              <w:t xml:space="preserve"> №1</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Т1.1-1.</w:t>
            </w:r>
            <w:r w:rsidR="002024C8">
              <w:rPr>
                <w:rFonts w:ascii="Times New Roman" w:hAnsi="Times New Roman" w:cs="Times New Roman"/>
                <w:sz w:val="24"/>
                <w:szCs w:val="24"/>
              </w:rPr>
              <w:t>6</w:t>
            </w: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Pr>
                <w:rFonts w:ascii="Times New Roman" w:hAnsi="Times New Roman" w:cs="Times New Roman"/>
                <w:bCs/>
                <w:sz w:val="24"/>
                <w:szCs w:val="24"/>
              </w:rPr>
              <w:t>Тема 1.7</w:t>
            </w:r>
          </w:p>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Методы и принципы прогнозирования развития событий и оценки последствий при техногенных ЧС.</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 №1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 №1</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КР№1</w:t>
            </w: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14869" w:type="dxa"/>
            <w:gridSpan w:val="19"/>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Style w:val="FontStyle25"/>
                <w:b/>
                <w:sz w:val="24"/>
                <w:szCs w:val="24"/>
              </w:rPr>
            </w:pPr>
            <w:r>
              <w:rPr>
                <w:rStyle w:val="FontStyle25"/>
                <w:b/>
                <w:sz w:val="24"/>
                <w:szCs w:val="24"/>
              </w:rPr>
              <w:t>Дисциплинарный модуль №2</w:t>
            </w:r>
          </w:p>
          <w:p w:rsidR="0055110E" w:rsidRDefault="0055110E">
            <w:pPr>
              <w:suppressLineNumbers/>
              <w:spacing w:after="0" w:line="240" w:lineRule="auto"/>
              <w:jc w:val="center"/>
              <w:rPr>
                <w:rStyle w:val="FontStyle25"/>
                <w:b/>
                <w:sz w:val="24"/>
                <w:szCs w:val="24"/>
              </w:rPr>
            </w:pPr>
            <w:r>
              <w:rPr>
                <w:rStyle w:val="FontStyle25"/>
                <w:b/>
                <w:sz w:val="24"/>
                <w:szCs w:val="24"/>
              </w:rPr>
              <w:t>Основы обороны государства</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Style w:val="FontStyle25"/>
                <w:sz w:val="24"/>
                <w:szCs w:val="24"/>
              </w:rPr>
            </w:pPr>
            <w:r>
              <w:rPr>
                <w:rStyle w:val="FontStyle25"/>
                <w:sz w:val="24"/>
                <w:szCs w:val="24"/>
              </w:rPr>
              <w:t>Тема 2.1 Национальная безопасность РФ.</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Т1.7</w:t>
            </w:r>
          </w:p>
          <w:p w:rsidR="0055110E" w:rsidRDefault="0055110E">
            <w:pPr>
              <w:suppressLineNumbers/>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2.2 Вооруженные Силы РФ – основа обороны страны.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Т2.1</w:t>
            </w:r>
          </w:p>
          <w:p w:rsidR="0055110E" w:rsidRDefault="0055110E">
            <w:pPr>
              <w:suppressLineNumbers/>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Тема 2.3 </w:t>
            </w:r>
            <w:r>
              <w:rPr>
                <w:rFonts w:ascii="Times New Roman" w:hAnsi="Times New Roman" w:cs="Times New Roman"/>
                <w:bCs/>
                <w:sz w:val="24"/>
                <w:szCs w:val="24"/>
              </w:rPr>
              <w:t>Воинская обязанность</w:t>
            </w:r>
            <w:r>
              <w:rPr>
                <w:rFonts w:ascii="Times New Roman" w:hAnsi="Times New Roman" w:cs="Times New Roman"/>
                <w:color w:val="000000"/>
                <w:sz w:val="24"/>
                <w:szCs w:val="24"/>
              </w:rPr>
              <w:t>.</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Т2.2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color w:val="000000"/>
                <w:sz w:val="24"/>
                <w:szCs w:val="24"/>
              </w:rPr>
            </w:pPr>
            <w:r>
              <w:rPr>
                <w:rFonts w:ascii="Times New Roman" w:hAnsi="Times New Roman" w:cs="Times New Roman"/>
                <w:bCs/>
                <w:sz w:val="24"/>
                <w:szCs w:val="24"/>
              </w:rPr>
              <w:t xml:space="preserve">Тема 2.4 </w:t>
            </w:r>
            <w:r>
              <w:rPr>
                <w:rFonts w:ascii="Times New Roman" w:hAnsi="Times New Roman" w:cs="Times New Roman"/>
                <w:color w:val="000000"/>
                <w:sz w:val="24"/>
                <w:szCs w:val="24"/>
              </w:rPr>
              <w:t>Военно-учетные специальности в ВС РФ.</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СЗ №2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w:t>
            </w:r>
            <w:r w:rsidR="00144EFD">
              <w:rPr>
                <w:rFonts w:ascii="Times New Roman" w:hAnsi="Times New Roman" w:cs="Times New Roman"/>
                <w:sz w:val="24"/>
                <w:szCs w:val="24"/>
              </w:rPr>
              <w:t xml:space="preserve"> №2</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Т2.1-2.3</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w:t>
            </w:r>
            <w:r w:rsidR="00144EFD">
              <w:rPr>
                <w:rFonts w:ascii="Times New Roman" w:hAnsi="Times New Roman" w:cs="Times New Roman"/>
                <w:sz w:val="24"/>
                <w:szCs w:val="24"/>
              </w:rPr>
              <w:t xml:space="preserve"> №2</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Т2.1-2.3</w:t>
            </w:r>
          </w:p>
          <w:p w:rsidR="0055110E" w:rsidRDefault="0055110E">
            <w:pPr>
              <w:suppressLineNumbers/>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КЗ№5</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2.5 </w:t>
            </w:r>
            <w:r>
              <w:rPr>
                <w:rFonts w:ascii="Times New Roman" w:hAnsi="Times New Roman" w:cs="Times New Roman"/>
                <w:sz w:val="24"/>
                <w:szCs w:val="24"/>
              </w:rPr>
              <w:t>Способы саморегуляции в повседневной деятельности и экстремальных условиях военной службы.</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 №</w:t>
            </w:r>
            <w:r w:rsidR="00BD4FC3">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Т2.4</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Т2.4</w:t>
            </w: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Тема 2.6 </w:t>
            </w:r>
            <w:r>
              <w:rPr>
                <w:rFonts w:ascii="Times New Roman" w:hAnsi="Times New Roman" w:cs="Times New Roman"/>
                <w:sz w:val="24"/>
                <w:szCs w:val="24"/>
              </w:rPr>
              <w:lastRenderedPageBreak/>
              <w:t>Способы</w:t>
            </w:r>
            <w:r>
              <w:rPr>
                <w:rFonts w:ascii="Times New Roman" w:hAnsi="Times New Roman" w:cs="Times New Roman"/>
                <w:color w:val="000000"/>
                <w:sz w:val="24"/>
                <w:szCs w:val="24"/>
              </w:rPr>
              <w:t>бесконфликтного общения</w:t>
            </w:r>
            <w:r>
              <w:rPr>
                <w:rFonts w:ascii="Times New Roman" w:hAnsi="Times New Roman" w:cs="Times New Roman"/>
                <w:sz w:val="24"/>
                <w:szCs w:val="24"/>
              </w:rPr>
              <w:t xml:space="preserve"> в повседневной деятельности и экстремальных условиях военной службы.</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СЗ </w:t>
            </w:r>
            <w:r>
              <w:rPr>
                <w:rFonts w:ascii="Times New Roman" w:hAnsi="Times New Roman" w:cs="Times New Roman"/>
                <w:sz w:val="24"/>
                <w:szCs w:val="24"/>
              </w:rPr>
              <w:lastRenderedPageBreak/>
              <w:t>№3</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КР </w:t>
            </w:r>
            <w:r>
              <w:rPr>
                <w:rFonts w:ascii="Times New Roman" w:hAnsi="Times New Roman" w:cs="Times New Roman"/>
                <w:sz w:val="24"/>
                <w:szCs w:val="24"/>
              </w:rPr>
              <w:lastRenderedPageBreak/>
              <w:t>№2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КР </w:t>
            </w:r>
            <w:r>
              <w:rPr>
                <w:rFonts w:ascii="Times New Roman" w:hAnsi="Times New Roman" w:cs="Times New Roman"/>
                <w:sz w:val="24"/>
                <w:szCs w:val="24"/>
              </w:rPr>
              <w:lastRenderedPageBreak/>
              <w:t>№2</w:t>
            </w: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КР </w:t>
            </w:r>
            <w:r>
              <w:rPr>
                <w:rFonts w:ascii="Times New Roman" w:hAnsi="Times New Roman" w:cs="Times New Roman"/>
                <w:sz w:val="24"/>
                <w:szCs w:val="24"/>
              </w:rPr>
              <w:lastRenderedPageBreak/>
              <w:t>№2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14869" w:type="dxa"/>
            <w:gridSpan w:val="19"/>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Дисциплинарный модуль №3</w:t>
            </w:r>
          </w:p>
          <w:p w:rsidR="0055110E" w:rsidRDefault="0055110E">
            <w:pPr>
              <w:suppressLineNumbers/>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Общевоинские Уставы ВС РФ</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3.1 Дисциплинарный устав ВС РФ</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Т2.6</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3.2 Устав внутренней службы ВС РФ</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 №</w:t>
            </w:r>
            <w:r w:rsidR="00747D85">
              <w:rPr>
                <w:rFonts w:ascii="Times New Roman" w:hAnsi="Times New Roman" w:cs="Times New Roman"/>
                <w:sz w:val="24"/>
                <w:szCs w:val="24"/>
              </w:rPr>
              <w:t>3</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Т3.1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3.3 Устав гарнизонной и караульной служб ВС РФ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 №</w:t>
            </w:r>
            <w:r w:rsidR="00747D85">
              <w:rPr>
                <w:rFonts w:ascii="Times New Roman" w:hAnsi="Times New Roman" w:cs="Times New Roman"/>
                <w:sz w:val="24"/>
                <w:szCs w:val="24"/>
              </w:rPr>
              <w:t>4</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w:t>
            </w:r>
            <w:r w:rsidR="00144EFD">
              <w:rPr>
                <w:rFonts w:ascii="Times New Roman" w:hAnsi="Times New Roman" w:cs="Times New Roman"/>
                <w:sz w:val="24"/>
                <w:szCs w:val="24"/>
              </w:rPr>
              <w:t xml:space="preserve"> №3</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Т3.1-3.3</w:t>
            </w:r>
          </w:p>
          <w:p w:rsidR="0055110E" w:rsidRDefault="0055110E">
            <w:pPr>
              <w:suppressLineNumbers/>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3.4 Строевой устав ВС РФ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 №</w:t>
            </w:r>
            <w:r w:rsidR="00747D85">
              <w:rPr>
                <w:rFonts w:ascii="Times New Roman" w:hAnsi="Times New Roman" w:cs="Times New Roman"/>
                <w:sz w:val="24"/>
                <w:szCs w:val="24"/>
              </w:rPr>
              <w:t>5</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 №3 ПСР</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14869" w:type="dxa"/>
            <w:gridSpan w:val="19"/>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Дисциплинарный модуль №4 </w:t>
            </w:r>
          </w:p>
          <w:p w:rsidR="0055110E" w:rsidRDefault="0055110E">
            <w:pPr>
              <w:suppressLineNumber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Радиационная, химическая и биологическая защита</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rsidP="00C26E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4.1 Ядерное</w:t>
            </w:r>
            <w:r w:rsidR="00C26EC6">
              <w:rPr>
                <w:rFonts w:ascii="Times New Roman" w:hAnsi="Times New Roman" w:cs="Times New Roman"/>
                <w:bCs/>
                <w:sz w:val="24"/>
                <w:szCs w:val="24"/>
              </w:rPr>
              <w:t xml:space="preserve">,химическое, биологическое </w:t>
            </w:r>
            <w:r>
              <w:rPr>
                <w:rFonts w:ascii="Times New Roman" w:hAnsi="Times New Roman" w:cs="Times New Roman"/>
                <w:bCs/>
                <w:sz w:val="24"/>
                <w:szCs w:val="24"/>
              </w:rPr>
              <w:t xml:space="preserve">оружие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Т3.4</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rsidP="00347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4.</w:t>
            </w:r>
            <w:r w:rsidR="0034763C">
              <w:rPr>
                <w:rFonts w:ascii="Times New Roman" w:hAnsi="Times New Roman" w:cs="Times New Roman"/>
                <w:bCs/>
                <w:sz w:val="24"/>
                <w:szCs w:val="24"/>
              </w:rPr>
              <w:t>2</w:t>
            </w:r>
            <w:r>
              <w:rPr>
                <w:rFonts w:ascii="Times New Roman" w:hAnsi="Times New Roman" w:cs="Times New Roman"/>
                <w:bCs/>
                <w:sz w:val="24"/>
                <w:szCs w:val="24"/>
              </w:rPr>
              <w:t xml:space="preserve"> Гражданская оборона</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w:t>
            </w:r>
          </w:p>
          <w:p w:rsidR="0055110E" w:rsidRDefault="0055110E" w:rsidP="0034763C">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Т4.1</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w:t>
            </w:r>
          </w:p>
          <w:p w:rsidR="0055110E" w:rsidRDefault="0055110E" w:rsidP="0034763C">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Т4.1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rsidP="00347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4.</w:t>
            </w:r>
            <w:r w:rsidR="0034763C">
              <w:rPr>
                <w:rFonts w:ascii="Times New Roman" w:hAnsi="Times New Roman" w:cs="Times New Roman"/>
                <w:bCs/>
                <w:sz w:val="24"/>
                <w:szCs w:val="24"/>
              </w:rPr>
              <w:t>3</w:t>
            </w:r>
            <w:r>
              <w:rPr>
                <w:rFonts w:ascii="Times New Roman" w:hAnsi="Times New Roman" w:cs="Times New Roman"/>
                <w:bCs/>
                <w:sz w:val="24"/>
                <w:szCs w:val="24"/>
              </w:rPr>
              <w:t xml:space="preserve"> Индивидуальные и коллективные средства защиты</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34763C" w:rsidP="0034763C">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rsidP="003476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Тема 4.</w:t>
            </w:r>
            <w:r w:rsidR="0034763C">
              <w:rPr>
                <w:rFonts w:ascii="Times New Roman" w:hAnsi="Times New Roman" w:cs="Times New Roman"/>
                <w:bCs/>
                <w:sz w:val="24"/>
                <w:szCs w:val="24"/>
              </w:rPr>
              <w:t>4</w:t>
            </w:r>
            <w:r>
              <w:rPr>
                <w:rFonts w:ascii="Times New Roman" w:hAnsi="Times New Roman" w:cs="Times New Roman"/>
                <w:bCs/>
                <w:sz w:val="24"/>
                <w:szCs w:val="24"/>
              </w:rPr>
              <w:t xml:space="preserve"> Выполнение нормативов по одеванию средств индивидуальной защиты.</w:t>
            </w:r>
          </w:p>
        </w:tc>
        <w:tc>
          <w:tcPr>
            <w:tcW w:w="709" w:type="dxa"/>
            <w:tcBorders>
              <w:top w:val="single" w:sz="4" w:space="0" w:color="000000"/>
              <w:left w:val="single" w:sz="4" w:space="0" w:color="000000"/>
              <w:bottom w:val="single" w:sz="4" w:space="0" w:color="000000"/>
            </w:tcBorders>
            <w:shd w:val="clear" w:color="auto" w:fill="auto"/>
          </w:tcPr>
          <w:p w:rsidR="0055110E" w:rsidRDefault="00E71E75">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СЗ№4</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ВН</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0D2C30">
              <w:rPr>
                <w:rFonts w:ascii="Times New Roman" w:hAnsi="Times New Roman" w:cs="Times New Roman"/>
                <w:sz w:val="24"/>
                <w:szCs w:val="24"/>
              </w:rPr>
              <w:t>2</w:t>
            </w:r>
          </w:p>
          <w:p w:rsidR="00C616C5" w:rsidRDefault="00C616C5">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СЗ</w:t>
            </w:r>
          </w:p>
          <w:p w:rsidR="00C616C5" w:rsidRDefault="00C616C5">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34763C" w:rsidRDefault="0034763C" w:rsidP="0034763C">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 №4</w:t>
            </w:r>
          </w:p>
          <w:p w:rsidR="0055110E" w:rsidRDefault="0034763C" w:rsidP="0034763C">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Т4.2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4.</w:t>
            </w:r>
            <w:r w:rsidR="0034763C">
              <w:rPr>
                <w:rFonts w:ascii="Times New Roman" w:hAnsi="Times New Roman" w:cs="Times New Roman"/>
                <w:bCs/>
                <w:sz w:val="24"/>
                <w:szCs w:val="24"/>
              </w:rPr>
              <w:t>5</w:t>
            </w:r>
          </w:p>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Приборы радиационной и химической разведки.</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ВН</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000D2C30">
              <w:rPr>
                <w:rFonts w:ascii="Times New Roman" w:hAnsi="Times New Roman" w:cs="Times New Roman"/>
                <w:sz w:val="24"/>
                <w:szCs w:val="24"/>
              </w:rPr>
              <w:t>3,4</w:t>
            </w: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КР№4</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 №4</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14869" w:type="dxa"/>
            <w:gridSpan w:val="19"/>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Дисциплинарный модуль №5</w:t>
            </w:r>
          </w:p>
          <w:p w:rsidR="0055110E" w:rsidRDefault="0055110E">
            <w:pPr>
              <w:suppressLineNumber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Огневая подготовка</w:t>
            </w:r>
          </w:p>
        </w:tc>
      </w:tr>
      <w:tr w:rsidR="0055110E" w:rsidTr="00C616C5">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5.1 Основы стрельбы.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18"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69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Т5.1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rsidTr="00C616C5">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5.2 Виды стрелкового оружия. Автомат Калашникова.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18"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69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Т5.1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Т5.1</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rsidTr="00C616C5">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5.3 Уход за стрелковым оружием.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18"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69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 №</w:t>
            </w:r>
            <w:r w:rsidR="000D2C30">
              <w:rPr>
                <w:rFonts w:ascii="Times New Roman" w:hAnsi="Times New Roman" w:cs="Times New Roman"/>
                <w:sz w:val="24"/>
                <w:szCs w:val="24"/>
              </w:rPr>
              <w:t>6</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Т5.2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rPr>
              <w:t>Т5.</w:t>
            </w:r>
            <w:r>
              <w:rPr>
                <w:rFonts w:ascii="Times New Roman" w:hAnsi="Times New Roman" w:cs="Times New Roman"/>
                <w:sz w:val="24"/>
                <w:szCs w:val="24"/>
                <w:lang w:val="en-US"/>
              </w:rPr>
              <w:t>2</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rsidTr="00C616C5">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Тема 5.4 Приемы и правила стрельбы из стрелкового оружия. </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18"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69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КУ №</w:t>
            </w:r>
            <w:r w:rsidR="000D2C30">
              <w:rPr>
                <w:rFonts w:ascii="Times New Roman" w:hAnsi="Times New Roman" w:cs="Times New Roman"/>
                <w:sz w:val="24"/>
                <w:szCs w:val="24"/>
              </w:rPr>
              <w:t>7</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34763C" w:rsidRDefault="0034763C" w:rsidP="0034763C">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 №5</w:t>
            </w:r>
          </w:p>
          <w:p w:rsidR="0055110E" w:rsidRDefault="0034763C" w:rsidP="0034763C">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Т5.1-5.4</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34763C" w:rsidRDefault="0034763C" w:rsidP="0034763C">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 №5</w:t>
            </w:r>
          </w:p>
          <w:p w:rsidR="0055110E" w:rsidRDefault="0034763C" w:rsidP="0034763C">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Т5.1-5.4</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rsidTr="00C616C5">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5.</w:t>
            </w:r>
            <w:r w:rsidR="0034763C">
              <w:rPr>
                <w:rFonts w:ascii="Times New Roman" w:hAnsi="Times New Roman" w:cs="Times New Roman"/>
                <w:bCs/>
                <w:sz w:val="24"/>
                <w:szCs w:val="24"/>
              </w:rPr>
              <w:t>5</w:t>
            </w:r>
          </w:p>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Ручные осколочные гранаты.</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18"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69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ВН</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000D2C30">
              <w:rPr>
                <w:rFonts w:ascii="Times New Roman" w:hAnsi="Times New Roman" w:cs="Times New Roman"/>
                <w:sz w:val="24"/>
                <w:szCs w:val="24"/>
              </w:rPr>
              <w:t>6</w:t>
            </w: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 №5</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 №5</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14869" w:type="dxa"/>
            <w:gridSpan w:val="19"/>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Дисциплинарный модуль №6</w:t>
            </w:r>
          </w:p>
          <w:p w:rsidR="0055110E" w:rsidRDefault="0055110E">
            <w:pPr>
              <w:suppressLineNumber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Основы медицинских знаний</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6.1 Первая медицинская помощь при ранах.</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6.2 Уход за больными и раненными.</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 Т6.1</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Тема 6.3 Медицинские повязки.</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AF6C8B">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СЗ</w:t>
            </w:r>
            <w:r w:rsidR="0055110E">
              <w:rPr>
                <w:rFonts w:ascii="Times New Roman" w:hAnsi="Times New Roman" w:cs="Times New Roman"/>
                <w:sz w:val="24"/>
                <w:szCs w:val="24"/>
              </w:rPr>
              <w:t xml:space="preserve"> №</w:t>
            </w:r>
            <w:r w:rsidR="00C616C5">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Т6.2</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6.4 Первая реанимационная помощь.</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AF6C8B">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СЗ №</w:t>
            </w:r>
            <w:r w:rsidR="00C616C5">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AF6C8B" w:rsidRDefault="00AF6C8B">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Т6.3</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6.5 Первая медицинская помощь при кровотечениях.</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AF6C8B">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СЗ №</w:t>
            </w:r>
            <w:r w:rsidR="00C616C5">
              <w:rPr>
                <w:rFonts w:ascii="Times New Roman" w:hAnsi="Times New Roman" w:cs="Times New Roman"/>
                <w:sz w:val="24"/>
                <w:szCs w:val="24"/>
              </w:rPr>
              <w:t>7</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Т6.4</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6.6 Первая медицинская помощь при травмах опорно-двигательного аппарата.</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AF6C8B">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СЗ №</w:t>
            </w:r>
            <w:r w:rsidR="00C616C5">
              <w:rPr>
                <w:rFonts w:ascii="Times New Roman" w:hAnsi="Times New Roman" w:cs="Times New Roman"/>
                <w:sz w:val="24"/>
                <w:szCs w:val="24"/>
              </w:rPr>
              <w:t>8</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AF6C8B">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УО</w:t>
            </w:r>
          </w:p>
          <w:p w:rsidR="0055110E" w:rsidRDefault="0055110E">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Т6.5</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6.7 Первая медицинская помощь при поражениях химическими веществами.</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34763C">
            <w:pPr>
              <w:suppressLineNumbers/>
              <w:spacing w:after="0" w:line="240" w:lineRule="auto"/>
              <w:jc w:val="center"/>
              <w:rPr>
                <w:rFonts w:ascii="Times New Roman" w:hAnsi="Times New Roman" w:cs="Times New Roman"/>
                <w:sz w:val="24"/>
                <w:szCs w:val="24"/>
              </w:rPr>
            </w:pPr>
            <w:r>
              <w:rPr>
                <w:rFonts w:ascii="Times New Roman" w:hAnsi="Times New Roman" w:cs="Times New Roman"/>
                <w:sz w:val="24"/>
                <w:szCs w:val="24"/>
              </w:rPr>
              <w:t>Т№6</w:t>
            </w:r>
          </w:p>
        </w:tc>
      </w:tr>
      <w:tr w:rsidR="0055110E">
        <w:tc>
          <w:tcPr>
            <w:tcW w:w="2518" w:type="dxa"/>
            <w:tcBorders>
              <w:top w:val="single" w:sz="4" w:space="0" w:color="000000"/>
              <w:left w:val="single" w:sz="4" w:space="0" w:color="000000"/>
              <w:bottom w:val="single" w:sz="4" w:space="0" w:color="000000"/>
            </w:tcBorders>
            <w:shd w:val="clear" w:color="auto" w:fill="auto"/>
          </w:tcPr>
          <w:p w:rsidR="0055110E" w:rsidRDefault="005511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rPr>
                <w:rFonts w:ascii="Times New Roman" w:hAnsi="Times New Roman" w:cs="Times New Roman"/>
                <w:bCs/>
                <w:sz w:val="24"/>
                <w:szCs w:val="24"/>
              </w:rPr>
            </w:pPr>
            <w:r>
              <w:rPr>
                <w:rFonts w:ascii="Times New Roman" w:hAnsi="Times New Roman" w:cs="Times New Roman"/>
                <w:bCs/>
                <w:sz w:val="24"/>
                <w:szCs w:val="24"/>
              </w:rPr>
              <w:t>Тема 6.8 Первая медицинская помощь при электротравмах и ожогах.</w:t>
            </w: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gridSpan w:val="2"/>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0"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851"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tcBorders>
            <w:shd w:val="clear" w:color="auto" w:fill="auto"/>
          </w:tcPr>
          <w:p w:rsidR="0055110E" w:rsidRDefault="0055110E">
            <w:pPr>
              <w:suppressLineNumbers/>
              <w:snapToGrid w:val="0"/>
              <w:spacing w:after="0" w:line="240" w:lineRule="auto"/>
              <w:jc w:val="center"/>
              <w:rPr>
                <w:rFonts w:ascii="Times New Roman" w:hAnsi="Times New Roman" w:cs="Times New Roman"/>
                <w:sz w:val="24"/>
                <w:szCs w:val="24"/>
              </w:rPr>
            </w:pPr>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rsidR="0055110E" w:rsidRDefault="0034763C" w:rsidP="0034763C">
            <w:pPr>
              <w:suppressLineNumbers/>
              <w:snapToGri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КР№6</w:t>
            </w:r>
          </w:p>
        </w:tc>
      </w:tr>
    </w:tbl>
    <w:p w:rsidR="0055110E" w:rsidRDefault="0055110E">
      <w:pPr>
        <w:suppressLineNumber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УО – устный опрос; ФО – фронтальный опрос; Т – тестирование; КЗ – контрольное задание; КР – контрольная работа;</w:t>
      </w:r>
    </w:p>
    <w:p w:rsidR="0055110E" w:rsidRDefault="0055110E">
      <w:pPr>
        <w:suppressLineNumbers/>
        <w:spacing w:after="0" w:line="240" w:lineRule="auto"/>
        <w:ind w:firstLine="851"/>
        <w:rPr>
          <w:rFonts w:ascii="Times New Roman" w:hAnsi="Times New Roman" w:cs="Times New Roman"/>
          <w:sz w:val="24"/>
          <w:szCs w:val="24"/>
        </w:rPr>
      </w:pPr>
      <w:r>
        <w:rPr>
          <w:rFonts w:ascii="Times New Roman" w:hAnsi="Times New Roman" w:cs="Times New Roman"/>
          <w:sz w:val="24"/>
          <w:szCs w:val="24"/>
        </w:rPr>
        <w:t xml:space="preserve"> СЗ – ситуационная задача; КУ – контрольное упражнение; ВП – выполнение норматива.</w:t>
      </w:r>
    </w:p>
    <w:p w:rsidR="00150A3A" w:rsidRPr="00150A3A" w:rsidRDefault="00150A3A" w:rsidP="00150A3A">
      <w:pPr>
        <w:suppressLineNumbers/>
        <w:spacing w:after="0" w:line="240" w:lineRule="auto"/>
        <w:ind w:firstLine="709"/>
        <w:jc w:val="both"/>
        <w:rPr>
          <w:rFonts w:ascii="Times New Roman" w:hAnsi="Times New Roman" w:cs="Times New Roman"/>
          <w:bCs/>
          <w:color w:val="000000" w:themeColor="text1"/>
          <w:sz w:val="24"/>
          <w:szCs w:val="24"/>
        </w:rPr>
      </w:pPr>
      <w:bookmarkStart w:id="0" w:name="_GoBack"/>
    </w:p>
    <w:p w:rsidR="00150A3A" w:rsidRPr="00150A3A" w:rsidRDefault="00150A3A" w:rsidP="00150A3A">
      <w:pPr>
        <w:spacing w:after="0" w:line="240" w:lineRule="auto"/>
        <w:ind w:firstLine="709"/>
        <w:jc w:val="both"/>
        <w:rPr>
          <w:rFonts w:ascii="Times New Roman" w:hAnsi="Times New Roman" w:cs="Times New Roman"/>
          <w:color w:val="000000" w:themeColor="text1"/>
          <w:sz w:val="28"/>
          <w:szCs w:val="28"/>
          <w:lang w:eastAsia="ru-RU"/>
        </w:rPr>
      </w:pPr>
      <w:r w:rsidRPr="00150A3A">
        <w:rPr>
          <w:rFonts w:ascii="Times New Roman" w:hAnsi="Times New Roman" w:cs="Times New Roman"/>
          <w:color w:val="000000" w:themeColor="text1"/>
          <w:sz w:val="28"/>
          <w:szCs w:val="28"/>
          <w:lang w:eastAsia="ru-RU"/>
        </w:rPr>
        <w:t>Текущий контроль и промежуточная аттестация в Колледже проводятся в устной и (или) письменной форме.</w:t>
      </w:r>
    </w:p>
    <w:p w:rsidR="00150A3A" w:rsidRPr="00150A3A" w:rsidRDefault="00150A3A" w:rsidP="00150A3A">
      <w:pPr>
        <w:spacing w:after="0" w:line="240" w:lineRule="auto"/>
        <w:ind w:firstLine="709"/>
        <w:jc w:val="both"/>
        <w:rPr>
          <w:rFonts w:ascii="Times New Roman" w:hAnsi="Times New Roman" w:cs="Times New Roman"/>
          <w:color w:val="000000" w:themeColor="text1"/>
          <w:sz w:val="28"/>
          <w:szCs w:val="28"/>
          <w:lang w:eastAsia="ru-RU"/>
        </w:rPr>
      </w:pPr>
      <w:r w:rsidRPr="00150A3A">
        <w:rPr>
          <w:rFonts w:ascii="Times New Roman" w:hAnsi="Times New Roman" w:cs="Times New Roman"/>
          <w:color w:val="000000" w:themeColor="text1"/>
          <w:sz w:val="28"/>
          <w:szCs w:val="28"/>
          <w:lang w:eastAsia="ru-RU"/>
        </w:rPr>
        <w:t xml:space="preserve"> Структура и периодичность проведения текущего кон</w:t>
      </w:r>
      <w:r w:rsidRPr="00150A3A">
        <w:rPr>
          <w:rFonts w:ascii="Times New Roman" w:hAnsi="Times New Roman" w:cs="Times New Roman"/>
          <w:color w:val="000000" w:themeColor="text1"/>
          <w:sz w:val="28"/>
          <w:szCs w:val="28"/>
          <w:lang w:eastAsia="ru-RU"/>
        </w:rPr>
        <w:softHyphen/>
        <w:t>троля успеваемости и промежуточной аттестации обучающихся с ограниченными возможностями здоровья в Колледже регла</w:t>
      </w:r>
      <w:r w:rsidRPr="00150A3A">
        <w:rPr>
          <w:rFonts w:ascii="Times New Roman" w:hAnsi="Times New Roman" w:cs="Times New Roman"/>
          <w:color w:val="000000" w:themeColor="text1"/>
          <w:sz w:val="28"/>
          <w:szCs w:val="28"/>
          <w:lang w:eastAsia="ru-RU"/>
        </w:rPr>
        <w:softHyphen/>
        <w:t>ментируется учебным планом, календарным учебным графиком, расписаниями учебных занятий и сессий.</w:t>
      </w:r>
    </w:p>
    <w:p w:rsidR="00150A3A" w:rsidRPr="00150A3A" w:rsidRDefault="00150A3A" w:rsidP="00150A3A">
      <w:pPr>
        <w:spacing w:after="0" w:line="240" w:lineRule="auto"/>
        <w:ind w:firstLine="709"/>
        <w:jc w:val="both"/>
        <w:rPr>
          <w:rFonts w:ascii="Times New Roman" w:hAnsi="Times New Roman" w:cs="Times New Roman"/>
          <w:color w:val="000000" w:themeColor="text1"/>
          <w:sz w:val="28"/>
          <w:szCs w:val="28"/>
          <w:lang w:eastAsia="ru-RU"/>
        </w:rPr>
      </w:pPr>
      <w:r w:rsidRPr="00150A3A">
        <w:rPr>
          <w:rFonts w:ascii="Times New Roman" w:hAnsi="Times New Roman" w:cs="Times New Roman"/>
          <w:color w:val="000000" w:themeColor="text1"/>
          <w:sz w:val="28"/>
          <w:szCs w:val="28"/>
          <w:lang w:eastAsia="ru-RU"/>
        </w:rPr>
        <w:t>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w:t>
      </w:r>
    </w:p>
    <w:p w:rsidR="00150A3A" w:rsidRPr="00150A3A" w:rsidRDefault="00150A3A" w:rsidP="00150A3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150A3A">
        <w:rPr>
          <w:rFonts w:ascii="Times New Roman" w:hAnsi="Times New Roman" w:cs="Times New Roman"/>
          <w:color w:val="000000" w:themeColor="text1"/>
          <w:sz w:val="28"/>
          <w:szCs w:val="28"/>
          <w:lang w:eastAsia="ru-RU"/>
        </w:rPr>
        <w:lastRenderedPageBreak/>
        <w:t xml:space="preserve">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w:t>
      </w:r>
      <w:r w:rsidRPr="00150A3A">
        <w:rPr>
          <w:rFonts w:ascii="Times New Roman" w:hAnsi="Times New Roman" w:cs="Times New Roman"/>
          <w:color w:val="000000" w:themeColor="text1"/>
          <w:sz w:val="28"/>
          <w:szCs w:val="28"/>
        </w:rPr>
        <w:t>с нарушениями опорно-двигательного аппарата (тяжелыми нарушениями двигательных функций верхних конечностей или отсутствием верхних конечностей) обеспечивается соблюдение следующих требований:</w:t>
      </w:r>
    </w:p>
    <w:p w:rsidR="00150A3A" w:rsidRPr="00150A3A" w:rsidRDefault="00150A3A" w:rsidP="00150A3A">
      <w:pPr>
        <w:spacing w:after="0" w:line="240" w:lineRule="auto"/>
        <w:ind w:firstLine="709"/>
        <w:jc w:val="both"/>
        <w:rPr>
          <w:rFonts w:ascii="Times New Roman" w:hAnsi="Times New Roman" w:cs="Times New Roman"/>
          <w:color w:val="000000" w:themeColor="text1"/>
          <w:sz w:val="28"/>
          <w:szCs w:val="28"/>
        </w:rPr>
      </w:pPr>
      <w:r w:rsidRPr="00150A3A">
        <w:rPr>
          <w:rFonts w:ascii="Times New Roman" w:hAnsi="Times New Roman" w:cs="Times New Roman"/>
          <w:color w:val="000000" w:themeColor="text1"/>
          <w:sz w:val="28"/>
          <w:szCs w:val="28"/>
        </w:rPr>
        <w:t>письменные задания выполняются обучающимися на компьютере со специализированным программным обеспечением или надиктовываются ассистенту;</w:t>
      </w:r>
    </w:p>
    <w:p w:rsidR="00150A3A" w:rsidRPr="00150A3A" w:rsidRDefault="00150A3A" w:rsidP="00150A3A">
      <w:pPr>
        <w:spacing w:after="0" w:line="240" w:lineRule="auto"/>
        <w:ind w:firstLine="709"/>
        <w:jc w:val="both"/>
        <w:rPr>
          <w:rFonts w:ascii="Times New Roman" w:hAnsi="Times New Roman" w:cs="Times New Roman"/>
          <w:color w:val="000000" w:themeColor="text1"/>
          <w:sz w:val="28"/>
          <w:szCs w:val="28"/>
        </w:rPr>
      </w:pPr>
      <w:r w:rsidRPr="00150A3A">
        <w:rPr>
          <w:rFonts w:ascii="Times New Roman" w:hAnsi="Times New Roman" w:cs="Times New Roman"/>
          <w:color w:val="000000" w:themeColor="text1"/>
          <w:sz w:val="28"/>
          <w:szCs w:val="28"/>
        </w:rPr>
        <w:t>по их желанию экзамен/зачет проводится только в устной форме.</w:t>
      </w:r>
    </w:p>
    <w:p w:rsidR="00150A3A" w:rsidRPr="00150A3A" w:rsidRDefault="00150A3A" w:rsidP="00150A3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150A3A">
        <w:rPr>
          <w:rFonts w:ascii="Times New Roman" w:hAnsi="Times New Roman" w:cs="Times New Roman"/>
          <w:color w:val="000000" w:themeColor="text1"/>
          <w:sz w:val="28"/>
          <w:szCs w:val="28"/>
        </w:rPr>
        <w:t>Выполнение лабораторных и практических работ целесообразно проводить парами или «бригадами», в которых присутствует смешанный состав обучающихся: в паре – один обычный обучающийся и один обучающийся с двигательным нарушением; «бригада» включает одного обучающегося с двигательным нарушением и несколько обычных обучающихся.</w:t>
      </w:r>
    </w:p>
    <w:p w:rsidR="00150A3A" w:rsidRPr="00150A3A" w:rsidRDefault="00150A3A" w:rsidP="00150A3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150A3A">
        <w:rPr>
          <w:rFonts w:ascii="Times New Roman" w:hAnsi="Times New Roman" w:cs="Times New Roman"/>
          <w:color w:val="000000" w:themeColor="text1"/>
          <w:sz w:val="28"/>
          <w:szCs w:val="28"/>
        </w:rPr>
        <w:t>Принимая во внимание быструю утомляемость лиц с двигательными нарушениями, следует чередовать и дозировать формы предъявления информации. Следует разрешать студенту самому подбирать комфортную позу для выполнения письменных и устных работ (сидя, стоя, облокотившись и т.д.).</w:t>
      </w:r>
    </w:p>
    <w:p w:rsidR="00150A3A" w:rsidRPr="00150A3A" w:rsidRDefault="00150A3A" w:rsidP="00150A3A">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150A3A" w:rsidRPr="00150A3A" w:rsidRDefault="00150A3A" w:rsidP="00150A3A">
      <w:pPr>
        <w:spacing w:after="0" w:line="240" w:lineRule="auto"/>
        <w:ind w:firstLine="709"/>
        <w:jc w:val="both"/>
        <w:rPr>
          <w:rFonts w:ascii="Times New Roman" w:hAnsi="Times New Roman" w:cs="Times New Roman"/>
          <w:color w:val="000000" w:themeColor="text1"/>
          <w:sz w:val="28"/>
          <w:szCs w:val="28"/>
          <w:lang w:eastAsia="ru-RU"/>
        </w:rPr>
      </w:pPr>
      <w:r w:rsidRPr="00150A3A">
        <w:rPr>
          <w:rFonts w:ascii="Times New Roman" w:hAnsi="Times New Roman" w:cs="Times New Roman"/>
          <w:color w:val="000000" w:themeColor="text1"/>
          <w:sz w:val="28"/>
          <w:szCs w:val="28"/>
          <w:lang w:eastAsia="ru-RU"/>
        </w:rPr>
        <w:t xml:space="preserve">В соответствии с </w:t>
      </w:r>
      <w:r w:rsidRPr="00150A3A">
        <w:rPr>
          <w:rFonts w:ascii="Times New Roman" w:hAnsi="Times New Roman" w:cs="Times New Roman"/>
          <w:bCs/>
          <w:color w:val="000000" w:themeColor="text1"/>
          <w:sz w:val="28"/>
          <w:szCs w:val="28"/>
          <w:lang w:eastAsia="ru-RU"/>
        </w:rPr>
        <w:t xml:space="preserve">положением об особенностях текущего контроля успеваемости и промежуточной аттестации обучающихся с ограниченными возможностями здоровья </w:t>
      </w:r>
      <w:r w:rsidRPr="00150A3A">
        <w:rPr>
          <w:rFonts w:ascii="Times New Roman" w:hAnsi="Times New Roman" w:cs="Times New Roman"/>
          <w:color w:val="000000" w:themeColor="text1"/>
          <w:sz w:val="28"/>
          <w:szCs w:val="28"/>
          <w:lang w:eastAsia="ru-RU"/>
        </w:rPr>
        <w:t xml:space="preserve"> допускается: </w:t>
      </w:r>
    </w:p>
    <w:p w:rsidR="00150A3A" w:rsidRPr="00150A3A" w:rsidRDefault="00150A3A" w:rsidP="00150A3A">
      <w:pPr>
        <w:pStyle w:val="af7"/>
        <w:numPr>
          <w:ilvl w:val="0"/>
          <w:numId w:val="214"/>
        </w:numPr>
        <w:suppressAutoHyphens w:val="0"/>
        <w:spacing w:after="0" w:line="240" w:lineRule="auto"/>
        <w:ind w:left="0" w:firstLine="709"/>
        <w:contextualSpacing/>
        <w:jc w:val="both"/>
        <w:outlineLvl w:val="3"/>
        <w:rPr>
          <w:rFonts w:ascii="Times New Roman" w:hAnsi="Times New Roman" w:cs="Times New Roman"/>
          <w:color w:val="000000" w:themeColor="text1"/>
          <w:sz w:val="28"/>
          <w:szCs w:val="28"/>
          <w:lang w:eastAsia="ru-RU"/>
        </w:rPr>
      </w:pPr>
      <w:r w:rsidRPr="00150A3A">
        <w:rPr>
          <w:rFonts w:ascii="Times New Roman" w:hAnsi="Times New Roman" w:cs="Times New Roman"/>
          <w:color w:val="000000" w:themeColor="text1"/>
          <w:sz w:val="28"/>
          <w:szCs w:val="28"/>
          <w:lang w:eastAsia="ru-RU"/>
        </w:rPr>
        <w:t>проведение дифференцированного зачета для обучающихся с ограниченными возможностями здоровья в одной аудитории совместно с обучающимися, не имеющими ограниченных возможностей здоровья, если это не создает трудностей для обучающихся без ограничений по здоровью;</w:t>
      </w:r>
    </w:p>
    <w:p w:rsidR="00150A3A" w:rsidRPr="00150A3A" w:rsidRDefault="00150A3A" w:rsidP="00150A3A">
      <w:pPr>
        <w:numPr>
          <w:ilvl w:val="0"/>
          <w:numId w:val="214"/>
        </w:numPr>
        <w:suppressAutoHyphens w:val="0"/>
        <w:spacing w:after="0" w:line="240" w:lineRule="auto"/>
        <w:ind w:left="0" w:firstLine="709"/>
        <w:jc w:val="both"/>
        <w:rPr>
          <w:rFonts w:ascii="Times New Roman" w:hAnsi="Times New Roman" w:cs="Times New Roman"/>
          <w:color w:val="000000" w:themeColor="text1"/>
          <w:sz w:val="28"/>
          <w:szCs w:val="28"/>
          <w:lang w:eastAsia="ru-RU"/>
        </w:rPr>
      </w:pPr>
      <w:r w:rsidRPr="00150A3A">
        <w:rPr>
          <w:rFonts w:ascii="Times New Roman" w:hAnsi="Times New Roman" w:cs="Times New Roman"/>
          <w:color w:val="000000" w:themeColor="text1"/>
          <w:sz w:val="28"/>
          <w:szCs w:val="28"/>
          <w:lang w:eastAsia="ru-RU"/>
        </w:rPr>
        <w:t>присутствие при необходимости в аудитории тьютора, оказывающего обучающимся с ограниченными возможностями здоровья необходимую техническую помощь с учетом индивидуальных особенностей обучающегося (занять рабочее место, передвигаться, прочитать и оформить задание, общаться с преподавателем и т.д.);</w:t>
      </w:r>
    </w:p>
    <w:p w:rsidR="00150A3A" w:rsidRPr="00150A3A" w:rsidRDefault="00150A3A" w:rsidP="00150A3A">
      <w:pPr>
        <w:numPr>
          <w:ilvl w:val="0"/>
          <w:numId w:val="214"/>
        </w:numPr>
        <w:suppressAutoHyphens w:val="0"/>
        <w:spacing w:after="0" w:line="240" w:lineRule="auto"/>
        <w:ind w:left="0" w:firstLine="709"/>
        <w:jc w:val="both"/>
        <w:rPr>
          <w:rFonts w:ascii="Times New Roman" w:hAnsi="Times New Roman" w:cs="Times New Roman"/>
          <w:color w:val="000000" w:themeColor="text1"/>
          <w:sz w:val="28"/>
          <w:szCs w:val="28"/>
          <w:lang w:eastAsia="ru-RU"/>
        </w:rPr>
      </w:pPr>
      <w:r w:rsidRPr="00150A3A">
        <w:rPr>
          <w:rFonts w:ascii="Times New Roman" w:hAnsi="Times New Roman" w:cs="Times New Roman"/>
          <w:color w:val="000000" w:themeColor="text1"/>
          <w:sz w:val="28"/>
          <w:szCs w:val="28"/>
          <w:lang w:eastAsia="ru-RU"/>
        </w:rPr>
        <w:t>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w:t>
      </w:r>
    </w:p>
    <w:p w:rsidR="00150A3A" w:rsidRPr="00150A3A" w:rsidRDefault="00150A3A" w:rsidP="00150A3A">
      <w:pPr>
        <w:pStyle w:val="af7"/>
        <w:numPr>
          <w:ilvl w:val="0"/>
          <w:numId w:val="214"/>
        </w:numPr>
        <w:autoSpaceDE w:val="0"/>
        <w:autoSpaceDN w:val="0"/>
        <w:adjustRightInd w:val="0"/>
        <w:spacing w:after="0" w:line="240" w:lineRule="auto"/>
        <w:ind w:left="0" w:firstLine="709"/>
        <w:contextualSpacing/>
        <w:jc w:val="both"/>
        <w:rPr>
          <w:rFonts w:ascii="Times New Roman" w:hAnsi="Times New Roman" w:cs="Times New Roman"/>
          <w:color w:val="000000" w:themeColor="text1"/>
          <w:sz w:val="28"/>
          <w:szCs w:val="28"/>
        </w:rPr>
      </w:pPr>
      <w:r w:rsidRPr="00150A3A">
        <w:rPr>
          <w:rFonts w:ascii="Times New Roman" w:hAnsi="Times New Roman" w:cs="Times New Roman"/>
          <w:color w:val="000000" w:themeColor="text1"/>
          <w:sz w:val="28"/>
          <w:szCs w:val="28"/>
        </w:rPr>
        <w:t>наличие в аудиториях специально сконструированных для удобства лиц с нарушениями опорно-двигательного аппарата мебели, приборов для обучения и контроля (ручки и др.);</w:t>
      </w:r>
    </w:p>
    <w:p w:rsidR="00150A3A" w:rsidRPr="00150A3A" w:rsidRDefault="00150A3A" w:rsidP="00150A3A">
      <w:pPr>
        <w:pStyle w:val="af7"/>
        <w:numPr>
          <w:ilvl w:val="0"/>
          <w:numId w:val="214"/>
        </w:numPr>
        <w:autoSpaceDE w:val="0"/>
        <w:autoSpaceDN w:val="0"/>
        <w:adjustRightInd w:val="0"/>
        <w:spacing w:after="0" w:line="240" w:lineRule="auto"/>
        <w:ind w:left="0" w:firstLine="709"/>
        <w:contextualSpacing/>
        <w:jc w:val="both"/>
        <w:rPr>
          <w:rFonts w:ascii="Times New Roman" w:hAnsi="Times New Roman" w:cs="Times New Roman"/>
          <w:color w:val="000000" w:themeColor="text1"/>
          <w:sz w:val="28"/>
          <w:szCs w:val="28"/>
        </w:rPr>
      </w:pPr>
      <w:r w:rsidRPr="00150A3A">
        <w:rPr>
          <w:rFonts w:ascii="Times New Roman" w:hAnsi="Times New Roman" w:cs="Times New Roman"/>
          <w:color w:val="000000" w:themeColor="text1"/>
          <w:sz w:val="28"/>
          <w:szCs w:val="28"/>
        </w:rPr>
        <w:t>наличие компьютерных классов, оборудованных специальными приспособлениями, обеспечивающими возможность их использования лицами с ограниченной подвижностью верхних конечностей;</w:t>
      </w:r>
    </w:p>
    <w:p w:rsidR="00150A3A" w:rsidRPr="00150A3A" w:rsidRDefault="00150A3A" w:rsidP="00150A3A">
      <w:pPr>
        <w:pStyle w:val="af7"/>
        <w:numPr>
          <w:ilvl w:val="0"/>
          <w:numId w:val="214"/>
        </w:numPr>
        <w:spacing w:after="0" w:line="240" w:lineRule="auto"/>
        <w:ind w:left="0" w:firstLine="709"/>
        <w:contextualSpacing/>
        <w:jc w:val="both"/>
        <w:rPr>
          <w:rFonts w:ascii="Times New Roman" w:hAnsi="Times New Roman" w:cs="Times New Roman"/>
          <w:color w:val="000000" w:themeColor="text1"/>
          <w:sz w:val="28"/>
          <w:szCs w:val="28"/>
        </w:rPr>
      </w:pPr>
      <w:r w:rsidRPr="00150A3A">
        <w:rPr>
          <w:rFonts w:ascii="Times New Roman" w:hAnsi="Times New Roman" w:cs="Times New Roman"/>
          <w:color w:val="000000" w:themeColor="text1"/>
          <w:sz w:val="28"/>
          <w:szCs w:val="28"/>
        </w:rPr>
        <w:t xml:space="preserve">Для инвалидов с тяжелыми нарушениями манипулятивной функции рук  спастика, гиперкинез, миопатия) необходимы: </w:t>
      </w:r>
    </w:p>
    <w:p w:rsidR="00150A3A" w:rsidRPr="00150A3A" w:rsidRDefault="00150A3A" w:rsidP="00150A3A">
      <w:pPr>
        <w:pStyle w:val="af7"/>
        <w:numPr>
          <w:ilvl w:val="0"/>
          <w:numId w:val="214"/>
        </w:numPr>
        <w:spacing w:after="0" w:line="240" w:lineRule="auto"/>
        <w:ind w:left="0" w:firstLine="709"/>
        <w:contextualSpacing/>
        <w:jc w:val="both"/>
        <w:rPr>
          <w:rFonts w:ascii="Times New Roman" w:hAnsi="Times New Roman" w:cs="Times New Roman"/>
          <w:color w:val="000000" w:themeColor="text1"/>
          <w:sz w:val="28"/>
          <w:szCs w:val="28"/>
        </w:rPr>
      </w:pPr>
      <w:r w:rsidRPr="00150A3A">
        <w:rPr>
          <w:rFonts w:ascii="Times New Roman" w:hAnsi="Times New Roman" w:cs="Times New Roman"/>
          <w:color w:val="000000" w:themeColor="text1"/>
          <w:sz w:val="28"/>
          <w:szCs w:val="28"/>
        </w:rPr>
        <w:lastRenderedPageBreak/>
        <w:t>специальное программное обеспечение для вводных и выходных модификаций компьютера;</w:t>
      </w:r>
    </w:p>
    <w:p w:rsidR="00150A3A" w:rsidRPr="00150A3A" w:rsidRDefault="00150A3A" w:rsidP="00150A3A">
      <w:pPr>
        <w:pStyle w:val="af7"/>
        <w:numPr>
          <w:ilvl w:val="0"/>
          <w:numId w:val="214"/>
        </w:numPr>
        <w:spacing w:after="0" w:line="240" w:lineRule="auto"/>
        <w:ind w:left="0" w:firstLine="709"/>
        <w:contextualSpacing/>
        <w:jc w:val="both"/>
        <w:rPr>
          <w:rFonts w:ascii="Times New Roman" w:hAnsi="Times New Roman" w:cs="Times New Roman"/>
          <w:color w:val="000000" w:themeColor="text1"/>
          <w:sz w:val="28"/>
          <w:szCs w:val="28"/>
        </w:rPr>
      </w:pPr>
      <w:r w:rsidRPr="00150A3A">
        <w:rPr>
          <w:rFonts w:ascii="Times New Roman" w:hAnsi="Times New Roman" w:cs="Times New Roman"/>
          <w:color w:val="000000" w:themeColor="text1"/>
          <w:sz w:val="28"/>
          <w:szCs w:val="28"/>
        </w:rPr>
        <w:t>вспомогательные средства для захватывания (удержания), держатели с захватом и приспособления, средства, прикладываемые к изделиям и продукции;</w:t>
      </w:r>
    </w:p>
    <w:p w:rsidR="00150A3A" w:rsidRPr="00150A3A" w:rsidRDefault="00150A3A" w:rsidP="00150A3A">
      <w:pPr>
        <w:pStyle w:val="af7"/>
        <w:numPr>
          <w:ilvl w:val="0"/>
          <w:numId w:val="214"/>
        </w:numPr>
        <w:spacing w:after="0" w:line="240" w:lineRule="auto"/>
        <w:ind w:left="0" w:firstLine="709"/>
        <w:contextualSpacing/>
        <w:jc w:val="both"/>
        <w:rPr>
          <w:rFonts w:ascii="Times New Roman" w:hAnsi="Times New Roman" w:cs="Times New Roman"/>
          <w:color w:val="000000" w:themeColor="text1"/>
          <w:sz w:val="28"/>
          <w:szCs w:val="28"/>
        </w:rPr>
      </w:pPr>
      <w:r w:rsidRPr="00150A3A">
        <w:rPr>
          <w:rFonts w:ascii="Times New Roman" w:hAnsi="Times New Roman" w:cs="Times New Roman"/>
          <w:color w:val="000000" w:themeColor="text1"/>
          <w:sz w:val="28"/>
          <w:szCs w:val="28"/>
        </w:rPr>
        <w:t xml:space="preserve">приспособления для перекладывания бумаги, держатели рукописи, опоры предплечья, прикладываемые к пишущим машинкам или компьютерам; </w:t>
      </w:r>
    </w:p>
    <w:p w:rsidR="00150A3A" w:rsidRPr="00150A3A" w:rsidRDefault="00150A3A" w:rsidP="00150A3A">
      <w:pPr>
        <w:pStyle w:val="af7"/>
        <w:numPr>
          <w:ilvl w:val="0"/>
          <w:numId w:val="214"/>
        </w:numPr>
        <w:spacing w:after="0" w:line="240" w:lineRule="auto"/>
        <w:ind w:left="0" w:firstLine="709"/>
        <w:contextualSpacing/>
        <w:jc w:val="both"/>
        <w:rPr>
          <w:rFonts w:ascii="Times New Roman" w:hAnsi="Times New Roman" w:cs="Times New Roman"/>
          <w:color w:val="000000" w:themeColor="text1"/>
          <w:sz w:val="28"/>
          <w:szCs w:val="28"/>
        </w:rPr>
      </w:pPr>
      <w:r w:rsidRPr="00150A3A">
        <w:rPr>
          <w:rFonts w:ascii="Times New Roman" w:hAnsi="Times New Roman" w:cs="Times New Roman"/>
          <w:color w:val="000000" w:themeColor="text1"/>
          <w:sz w:val="28"/>
          <w:szCs w:val="28"/>
        </w:rPr>
        <w:t>специальные ручки, карандаши, кисточки, циркули для черчения и линейки, специальные устройства для письма, рисования и черчения;</w:t>
      </w:r>
    </w:p>
    <w:p w:rsidR="00150A3A" w:rsidRPr="00150A3A" w:rsidRDefault="00150A3A" w:rsidP="00150A3A">
      <w:pPr>
        <w:pStyle w:val="af7"/>
        <w:numPr>
          <w:ilvl w:val="0"/>
          <w:numId w:val="214"/>
        </w:numPr>
        <w:spacing w:after="0" w:line="240" w:lineRule="auto"/>
        <w:ind w:left="0" w:firstLine="709"/>
        <w:contextualSpacing/>
        <w:jc w:val="both"/>
        <w:rPr>
          <w:rFonts w:ascii="Times New Roman" w:hAnsi="Times New Roman" w:cs="Times New Roman"/>
          <w:color w:val="000000" w:themeColor="text1"/>
          <w:sz w:val="28"/>
          <w:szCs w:val="28"/>
        </w:rPr>
      </w:pPr>
      <w:r w:rsidRPr="00150A3A">
        <w:rPr>
          <w:rFonts w:ascii="Times New Roman" w:hAnsi="Times New Roman" w:cs="Times New Roman"/>
          <w:color w:val="000000" w:themeColor="text1"/>
          <w:sz w:val="28"/>
          <w:szCs w:val="28"/>
        </w:rPr>
        <w:t>вспомогательные средства для чтения (устройство для  переворачивания листов, подставки для книг и держатели книг);</w:t>
      </w:r>
    </w:p>
    <w:p w:rsidR="00150A3A" w:rsidRPr="00150A3A" w:rsidRDefault="00150A3A" w:rsidP="00150A3A">
      <w:pPr>
        <w:pStyle w:val="af7"/>
        <w:numPr>
          <w:ilvl w:val="0"/>
          <w:numId w:val="214"/>
        </w:numPr>
        <w:spacing w:after="0" w:line="240" w:lineRule="auto"/>
        <w:ind w:left="0" w:firstLine="709"/>
        <w:contextualSpacing/>
        <w:jc w:val="both"/>
        <w:rPr>
          <w:rFonts w:ascii="Times New Roman" w:hAnsi="Times New Roman" w:cs="Times New Roman"/>
          <w:color w:val="000000" w:themeColor="text1"/>
          <w:sz w:val="28"/>
          <w:szCs w:val="28"/>
        </w:rPr>
      </w:pPr>
      <w:r w:rsidRPr="00150A3A">
        <w:rPr>
          <w:rFonts w:ascii="Times New Roman" w:hAnsi="Times New Roman" w:cs="Times New Roman"/>
          <w:color w:val="000000" w:themeColor="text1"/>
          <w:sz w:val="28"/>
          <w:szCs w:val="28"/>
        </w:rPr>
        <w:t>системы фиксированного расположения предметов (магниты, прокладки, фиксаторы);</w:t>
      </w:r>
    </w:p>
    <w:p w:rsidR="00150A3A" w:rsidRPr="00150A3A" w:rsidRDefault="00150A3A" w:rsidP="00150A3A">
      <w:pPr>
        <w:pStyle w:val="af7"/>
        <w:numPr>
          <w:ilvl w:val="0"/>
          <w:numId w:val="214"/>
        </w:numPr>
        <w:spacing w:after="0" w:line="240" w:lineRule="auto"/>
        <w:ind w:left="0" w:firstLine="709"/>
        <w:contextualSpacing/>
        <w:jc w:val="both"/>
        <w:rPr>
          <w:rFonts w:ascii="Times New Roman" w:hAnsi="Times New Roman" w:cs="Times New Roman"/>
          <w:color w:val="000000" w:themeColor="text1"/>
          <w:sz w:val="28"/>
          <w:szCs w:val="28"/>
        </w:rPr>
      </w:pPr>
      <w:r w:rsidRPr="00150A3A">
        <w:rPr>
          <w:rFonts w:ascii="Times New Roman" w:hAnsi="Times New Roman" w:cs="Times New Roman"/>
          <w:color w:val="000000" w:themeColor="text1"/>
          <w:sz w:val="28"/>
          <w:szCs w:val="28"/>
        </w:rPr>
        <w:t xml:space="preserve">приспособления для чтения, письма, манипулирования, специальные  приспособления для работы одной рукой и др. </w:t>
      </w:r>
    </w:p>
    <w:p w:rsidR="00150A3A" w:rsidRPr="00150A3A" w:rsidRDefault="00150A3A" w:rsidP="00150A3A">
      <w:pPr>
        <w:spacing w:after="0" w:line="240" w:lineRule="auto"/>
        <w:ind w:firstLine="709"/>
        <w:jc w:val="both"/>
        <w:rPr>
          <w:rFonts w:ascii="Times New Roman" w:hAnsi="Times New Roman" w:cs="Times New Roman"/>
          <w:color w:val="000000" w:themeColor="text1"/>
          <w:sz w:val="28"/>
          <w:szCs w:val="28"/>
          <w:lang w:eastAsia="ru-RU"/>
        </w:rPr>
      </w:pPr>
      <w:r w:rsidRPr="00150A3A">
        <w:rPr>
          <w:rFonts w:ascii="Times New Roman" w:hAnsi="Times New Roman" w:cs="Times New Roman"/>
          <w:color w:val="000000" w:themeColor="text1"/>
          <w:sz w:val="28"/>
          <w:szCs w:val="28"/>
          <w:lang w:eastAsia="ru-RU"/>
        </w:rPr>
        <w:t>Форма проведения текущего контроля успеваемости и промежуточной аттестации для студентов-инвалидов устанавливается с учетом индивидуальных психофизических особенностей (устно, письменно на бумаге, письменно на компьютере, в форме тестирования и т.п.).</w:t>
      </w:r>
    </w:p>
    <w:p w:rsidR="00150A3A" w:rsidRPr="00150A3A" w:rsidRDefault="00150A3A" w:rsidP="00150A3A">
      <w:pPr>
        <w:spacing w:after="0" w:line="240" w:lineRule="auto"/>
        <w:ind w:firstLine="709"/>
        <w:jc w:val="both"/>
        <w:rPr>
          <w:rFonts w:ascii="Times New Roman" w:hAnsi="Times New Roman" w:cs="Times New Roman"/>
          <w:color w:val="000000" w:themeColor="text1"/>
          <w:sz w:val="28"/>
          <w:szCs w:val="28"/>
          <w:lang w:eastAsia="ru-RU"/>
        </w:rPr>
      </w:pPr>
      <w:r w:rsidRPr="00150A3A">
        <w:rPr>
          <w:rFonts w:ascii="Times New Roman" w:hAnsi="Times New Roman" w:cs="Times New Roman"/>
          <w:color w:val="000000" w:themeColor="text1"/>
          <w:sz w:val="28"/>
          <w:szCs w:val="28"/>
          <w:lang w:eastAsia="ru-RU"/>
        </w:rPr>
        <w:t>Продолжительность каждого аттестационного испытания для обучающихся с ограниченными возможностями здоровья может увеличиваться, но не более чем на 1,5 часа.</w:t>
      </w:r>
    </w:p>
    <w:p w:rsidR="00150A3A" w:rsidRPr="00150A3A" w:rsidRDefault="00150A3A" w:rsidP="00150A3A">
      <w:pPr>
        <w:spacing w:after="0" w:line="240" w:lineRule="auto"/>
        <w:ind w:firstLine="709"/>
        <w:jc w:val="both"/>
        <w:rPr>
          <w:rFonts w:ascii="Times New Roman" w:hAnsi="Times New Roman" w:cs="Times New Roman"/>
          <w:color w:val="000000" w:themeColor="text1"/>
          <w:sz w:val="28"/>
          <w:szCs w:val="28"/>
          <w:lang w:eastAsia="ru-RU"/>
        </w:rPr>
      </w:pPr>
      <w:r w:rsidRPr="00150A3A">
        <w:rPr>
          <w:rFonts w:ascii="Times New Roman" w:hAnsi="Times New Roman" w:cs="Times New Roman"/>
          <w:color w:val="000000" w:themeColor="text1"/>
          <w:sz w:val="28"/>
          <w:szCs w:val="28"/>
          <w:lang w:eastAsia="ru-RU"/>
        </w:rPr>
        <w:t>Мероприятия текущего контроля успеваемости и промежуточной аттестации для обучающихся с ограниченными возможностями здоровья, при необходимости, могут быть проведены с применением дистанционных образовательных технологий.</w:t>
      </w:r>
    </w:p>
    <w:bookmarkEnd w:id="0"/>
    <w:p w:rsidR="00150A3A" w:rsidRDefault="00150A3A">
      <w:pPr>
        <w:suppressLineNumbers/>
        <w:spacing w:after="0" w:line="240" w:lineRule="auto"/>
        <w:ind w:firstLine="851"/>
        <w:jc w:val="center"/>
        <w:rPr>
          <w:rFonts w:ascii="Times New Roman" w:hAnsi="Times New Roman"/>
          <w:bCs/>
          <w:sz w:val="24"/>
          <w:szCs w:val="24"/>
        </w:rPr>
      </w:pPr>
    </w:p>
    <w:p w:rsidR="0055110E" w:rsidRPr="00CB4C9A" w:rsidRDefault="0055110E">
      <w:pPr>
        <w:suppressLineNumbers/>
        <w:spacing w:after="0" w:line="240" w:lineRule="auto"/>
        <w:ind w:firstLine="851"/>
        <w:jc w:val="center"/>
        <w:rPr>
          <w:rFonts w:ascii="Times New Roman" w:hAnsi="Times New Roman"/>
          <w:b/>
          <w:sz w:val="24"/>
          <w:szCs w:val="24"/>
        </w:rPr>
      </w:pPr>
      <w:r w:rsidRPr="00CB4C9A">
        <w:rPr>
          <w:rFonts w:ascii="Times New Roman" w:hAnsi="Times New Roman"/>
          <w:b/>
          <w:bCs/>
          <w:sz w:val="24"/>
          <w:szCs w:val="24"/>
        </w:rPr>
        <w:t xml:space="preserve">6. </w:t>
      </w:r>
      <w:r w:rsidRPr="00CB4C9A">
        <w:rPr>
          <w:rFonts w:ascii="Times New Roman" w:hAnsi="Times New Roman"/>
          <w:b/>
          <w:sz w:val="24"/>
          <w:szCs w:val="24"/>
        </w:rPr>
        <w:t>Структура контрольн</w:t>
      </w:r>
      <w:r w:rsidR="005A0979" w:rsidRPr="00CB4C9A">
        <w:rPr>
          <w:rFonts w:ascii="Times New Roman" w:hAnsi="Times New Roman"/>
          <w:b/>
          <w:sz w:val="24"/>
          <w:szCs w:val="24"/>
        </w:rPr>
        <w:t>ых</w:t>
      </w:r>
      <w:r w:rsidRPr="00CB4C9A">
        <w:rPr>
          <w:rFonts w:ascii="Times New Roman" w:hAnsi="Times New Roman"/>
          <w:b/>
          <w:sz w:val="24"/>
          <w:szCs w:val="24"/>
        </w:rPr>
        <w:t xml:space="preserve"> задани</w:t>
      </w:r>
      <w:r w:rsidR="005A0979" w:rsidRPr="00CB4C9A">
        <w:rPr>
          <w:rFonts w:ascii="Times New Roman" w:hAnsi="Times New Roman"/>
          <w:b/>
          <w:sz w:val="24"/>
          <w:szCs w:val="24"/>
        </w:rPr>
        <w:t>й</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задание №1</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Заполнить таблицы 1-4</w:t>
      </w:r>
    </w:p>
    <w:p w:rsidR="0055110E" w:rsidRPr="00CB4C9A" w:rsidRDefault="0055110E">
      <w:pPr>
        <w:spacing w:after="0" w:line="240" w:lineRule="auto"/>
        <w:jc w:val="both"/>
        <w:rPr>
          <w:rFonts w:ascii="Times New Roman" w:hAnsi="Times New Roman"/>
          <w:sz w:val="24"/>
          <w:szCs w:val="24"/>
        </w:rPr>
      </w:pPr>
      <w:r w:rsidRPr="00CB4C9A">
        <w:rPr>
          <w:rFonts w:ascii="Times New Roman" w:hAnsi="Times New Roman"/>
          <w:sz w:val="24"/>
          <w:szCs w:val="24"/>
        </w:rPr>
        <w:t>Таблица №1. Профилактические меры для снижения уровня опасности землетрясений и правила безопасного поведения.</w:t>
      </w:r>
    </w:p>
    <w:p w:rsidR="0055110E" w:rsidRPr="00CB4C9A" w:rsidRDefault="0055110E">
      <w:pPr>
        <w:spacing w:after="0" w:line="240" w:lineRule="auto"/>
        <w:jc w:val="both"/>
        <w:rPr>
          <w:rFonts w:ascii="Times New Roman" w:hAnsi="Times New Roman"/>
          <w:sz w:val="24"/>
          <w:szCs w:val="24"/>
        </w:rPr>
      </w:pPr>
      <w:r w:rsidRPr="00CB4C9A">
        <w:rPr>
          <w:rFonts w:ascii="Times New Roman" w:hAnsi="Times New Roman"/>
          <w:sz w:val="24"/>
          <w:szCs w:val="24"/>
        </w:rPr>
        <w:t>Таблица №2. Профилактические меры для снижения уровня опасности наводнений и правила безопасного поведения.</w:t>
      </w:r>
    </w:p>
    <w:p w:rsidR="0055110E" w:rsidRPr="00CB4C9A" w:rsidRDefault="0055110E">
      <w:pPr>
        <w:spacing w:after="0" w:line="240" w:lineRule="auto"/>
        <w:jc w:val="both"/>
        <w:rPr>
          <w:rFonts w:ascii="Times New Roman" w:hAnsi="Times New Roman"/>
          <w:sz w:val="24"/>
          <w:szCs w:val="24"/>
        </w:rPr>
      </w:pPr>
      <w:r w:rsidRPr="00CB4C9A">
        <w:rPr>
          <w:rFonts w:ascii="Times New Roman" w:hAnsi="Times New Roman"/>
          <w:sz w:val="24"/>
          <w:szCs w:val="24"/>
        </w:rPr>
        <w:t>Таблица №3. Профилактические меры для снижения уровня опасности урагана и правила безопасного поведения.</w:t>
      </w:r>
    </w:p>
    <w:p w:rsidR="0055110E" w:rsidRPr="00CB4C9A" w:rsidRDefault="0055110E">
      <w:pPr>
        <w:spacing w:after="0" w:line="240" w:lineRule="auto"/>
        <w:jc w:val="both"/>
        <w:rPr>
          <w:rFonts w:ascii="Times New Roman" w:hAnsi="Times New Roman"/>
          <w:sz w:val="24"/>
          <w:szCs w:val="24"/>
        </w:rPr>
      </w:pPr>
      <w:r w:rsidRPr="00CB4C9A">
        <w:rPr>
          <w:rFonts w:ascii="Times New Roman" w:hAnsi="Times New Roman"/>
          <w:sz w:val="24"/>
          <w:szCs w:val="24"/>
        </w:rPr>
        <w:t>Таблица №4. Профилактические меры для снижения уровня опасности метели правила безопасного поведения.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Форма таблиц 1-4.</w:t>
      </w:r>
    </w:p>
    <w:tbl>
      <w:tblPr>
        <w:tblW w:w="0" w:type="auto"/>
        <w:tblInd w:w="524" w:type="dxa"/>
        <w:tblLayout w:type="fixed"/>
        <w:tblLook w:val="0000"/>
      </w:tblPr>
      <w:tblGrid>
        <w:gridCol w:w="1986"/>
        <w:gridCol w:w="2126"/>
        <w:gridCol w:w="3261"/>
        <w:gridCol w:w="3402"/>
        <w:gridCol w:w="3422"/>
      </w:tblGrid>
      <w:tr w:rsidR="0055110E" w:rsidRPr="00CB4C9A">
        <w:tc>
          <w:tcPr>
            <w:tcW w:w="4112" w:type="dxa"/>
            <w:gridSpan w:val="2"/>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Поражающие факторы</w:t>
            </w: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Признаки</w:t>
            </w:r>
          </w:p>
          <w:p w:rsidR="0055110E" w:rsidRPr="00CB4C9A" w:rsidRDefault="0055110E">
            <w:pPr>
              <w:spacing w:after="0" w:line="240" w:lineRule="auto"/>
              <w:jc w:val="center"/>
              <w:rPr>
                <w:rFonts w:ascii="Times New Roman" w:hAnsi="Times New Roman"/>
                <w:sz w:val="24"/>
                <w:szCs w:val="24"/>
              </w:rPr>
            </w:pPr>
            <w:r w:rsidRPr="00CB4C9A">
              <w:rPr>
                <w:rFonts w:ascii="Times New Roman" w:hAnsi="Times New Roman"/>
                <w:sz w:val="24"/>
                <w:szCs w:val="24"/>
              </w:rPr>
              <w:t>(прогноз)</w:t>
            </w: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Профилактические меры для снижения уровня опасности </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Правила безопасного поведения</w:t>
            </w: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Первичные</w:t>
            </w: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Вторичные</w:t>
            </w: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- 30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524" w:type="dxa"/>
        <w:tblLayout w:type="fixed"/>
        <w:tblLook w:val="0000"/>
      </w:tblPr>
      <w:tblGrid>
        <w:gridCol w:w="4489"/>
        <w:gridCol w:w="4451"/>
        <w:gridCol w:w="4262"/>
      </w:tblGrid>
      <w:tr w:rsidR="0055110E" w:rsidRPr="00CB4C9A" w:rsidTr="00CB4C9A">
        <w:tc>
          <w:tcPr>
            <w:tcW w:w="448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445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426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CB4C9A">
        <w:tc>
          <w:tcPr>
            <w:tcW w:w="4489" w:type="dxa"/>
            <w:tcBorders>
              <w:top w:val="single" w:sz="4" w:space="0" w:color="000000"/>
              <w:left w:val="single" w:sz="4" w:space="0" w:color="000000"/>
              <w:bottom w:val="single" w:sz="4" w:space="0" w:color="000000"/>
            </w:tcBorders>
            <w:shd w:val="clear" w:color="auto" w:fill="auto"/>
          </w:tcPr>
          <w:p w:rsidR="0055110E" w:rsidRPr="00CB4C9A" w:rsidRDefault="0055110E" w:rsidP="0046442A">
            <w:pPr>
              <w:snapToGrid w:val="0"/>
              <w:spacing w:after="0" w:line="240" w:lineRule="auto"/>
              <w:rPr>
                <w:rFonts w:ascii="Times New Roman" w:hAnsi="Times New Roman"/>
                <w:sz w:val="24"/>
                <w:szCs w:val="24"/>
              </w:rPr>
            </w:pPr>
            <w:r w:rsidRPr="00CB4C9A">
              <w:rPr>
                <w:rFonts w:ascii="Times New Roman" w:hAnsi="Times New Roman"/>
                <w:sz w:val="24"/>
                <w:szCs w:val="24"/>
              </w:rPr>
              <w:t>Умение 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4451" w:type="dxa"/>
            <w:tcBorders>
              <w:top w:val="single" w:sz="4" w:space="0" w:color="000000"/>
              <w:left w:val="single" w:sz="4" w:space="0" w:color="000000"/>
              <w:bottom w:val="single" w:sz="4" w:space="0" w:color="000000"/>
            </w:tcBorders>
            <w:shd w:val="clear" w:color="auto" w:fill="auto"/>
          </w:tcPr>
          <w:p w:rsidR="0055110E" w:rsidRPr="00CB4C9A" w:rsidRDefault="00C042AF">
            <w:pPr>
              <w:snapToGrid w:val="0"/>
              <w:spacing w:after="0" w:line="240" w:lineRule="auto"/>
              <w:jc w:val="both"/>
              <w:rPr>
                <w:rFonts w:ascii="Times New Roman" w:hAnsi="Times New Roman"/>
                <w:sz w:val="24"/>
                <w:szCs w:val="24"/>
              </w:rPr>
            </w:pPr>
            <w:r w:rsidRPr="00CB4C9A">
              <w:rPr>
                <w:rFonts w:ascii="Times New Roman" w:hAnsi="Times New Roman"/>
                <w:sz w:val="24"/>
                <w:szCs w:val="24"/>
              </w:rPr>
              <w:t>И</w:t>
            </w:r>
            <w:r w:rsidR="0055110E" w:rsidRPr="00CB4C9A">
              <w:rPr>
                <w:rFonts w:ascii="Times New Roman" w:hAnsi="Times New Roman"/>
                <w:sz w:val="24"/>
                <w:szCs w:val="24"/>
              </w:rPr>
              <w:t xml:space="preserve">спользование мер профилактики для снижения уровня опасности природных явлений </w:t>
            </w:r>
          </w:p>
        </w:tc>
        <w:tc>
          <w:tcPr>
            <w:tcW w:w="426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Полное заполнение таблицы 1-4 – 0,5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Частичное заполнение таблицы 1-4 – 0,25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Таблица не заполнена – 0 баллов</w:t>
            </w:r>
          </w:p>
        </w:tc>
      </w:tr>
    </w:tbl>
    <w:p w:rsidR="0055110E" w:rsidRPr="00CB4C9A" w:rsidRDefault="0055110E">
      <w:pPr>
        <w:spacing w:after="0" w:line="240" w:lineRule="auto"/>
        <w:jc w:val="both"/>
        <w:rPr>
          <w:sz w:val="24"/>
          <w:szCs w:val="24"/>
        </w:rPr>
      </w:pP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задание №2</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Заполнить таблицы 1-3</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Таблица №1. Профилактические меры для снижения уровня опасности радиационной аварии и правила безопасного поведения.</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Таблица №2. Профилактические меры для снижения уровня опасности химической аварии и правила безопасного поведения.</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Таблица №3. Профилактические меры для снижения уровня опасности аварий на транспорте правила безопасного поведения.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Форма таблиц 1-3.</w:t>
      </w:r>
    </w:p>
    <w:tbl>
      <w:tblPr>
        <w:tblW w:w="0" w:type="auto"/>
        <w:tblInd w:w="524" w:type="dxa"/>
        <w:tblLayout w:type="fixed"/>
        <w:tblLook w:val="0000"/>
      </w:tblPr>
      <w:tblGrid>
        <w:gridCol w:w="1986"/>
        <w:gridCol w:w="2126"/>
        <w:gridCol w:w="3261"/>
        <w:gridCol w:w="3402"/>
        <w:gridCol w:w="3422"/>
      </w:tblGrid>
      <w:tr w:rsidR="0055110E" w:rsidRPr="00CB4C9A">
        <w:tc>
          <w:tcPr>
            <w:tcW w:w="4112" w:type="dxa"/>
            <w:gridSpan w:val="2"/>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Поражающие факторы</w:t>
            </w: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Признаки</w:t>
            </w:r>
          </w:p>
          <w:p w:rsidR="0055110E" w:rsidRPr="00CB4C9A" w:rsidRDefault="0055110E">
            <w:pPr>
              <w:spacing w:after="0" w:line="240" w:lineRule="auto"/>
              <w:jc w:val="center"/>
              <w:rPr>
                <w:rFonts w:ascii="Times New Roman" w:hAnsi="Times New Roman"/>
                <w:sz w:val="24"/>
                <w:szCs w:val="24"/>
              </w:rPr>
            </w:pPr>
            <w:r w:rsidRPr="00CB4C9A">
              <w:rPr>
                <w:rFonts w:ascii="Times New Roman" w:hAnsi="Times New Roman"/>
                <w:sz w:val="24"/>
                <w:szCs w:val="24"/>
              </w:rPr>
              <w:t>(прогноз)</w:t>
            </w: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Профилактические меры для снижения уровня опасности </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Правила безопасного поведения</w:t>
            </w: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Первичные</w:t>
            </w: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Вторичные</w:t>
            </w: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19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212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Заполнить таблицы 4-5</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Таблица №4 Правила безопасного поведения в условиях ведения боевых действий.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Таблица №5 Правила безопасного поведения заложника.</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Форма таблиц 4-5.</w:t>
      </w:r>
    </w:p>
    <w:tbl>
      <w:tblPr>
        <w:tblW w:w="0" w:type="auto"/>
        <w:tblInd w:w="524" w:type="dxa"/>
        <w:tblLayout w:type="fixed"/>
        <w:tblLook w:val="0000"/>
      </w:tblPr>
      <w:tblGrid>
        <w:gridCol w:w="3402"/>
        <w:gridCol w:w="3422"/>
      </w:tblGrid>
      <w:tr w:rsidR="0055110E" w:rsidRPr="00CB4C9A">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Профилактические меры для снижения уровня опасности </w:t>
            </w: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Правила безопасного поведения</w:t>
            </w:r>
          </w:p>
        </w:tc>
      </w:tr>
      <w:tr w:rsidR="0055110E" w:rsidRPr="00CB4C9A">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r w:rsidR="0055110E" w:rsidRPr="00CB4C9A">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34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- 30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524" w:type="dxa"/>
        <w:tblLayout w:type="fixed"/>
        <w:tblLook w:val="0000"/>
      </w:tblPr>
      <w:tblGrid>
        <w:gridCol w:w="4489"/>
        <w:gridCol w:w="5023"/>
        <w:gridCol w:w="4257"/>
      </w:tblGrid>
      <w:tr w:rsidR="0055110E" w:rsidRPr="00CB4C9A">
        <w:tc>
          <w:tcPr>
            <w:tcW w:w="448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502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4257"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448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Умение предпринимать профилактические меры для снижения уровня опасностей различного вида и их последствий в профессиональной деятельности и быту</w:t>
            </w:r>
          </w:p>
        </w:tc>
        <w:tc>
          <w:tcPr>
            <w:tcW w:w="5023" w:type="dxa"/>
            <w:tcBorders>
              <w:top w:val="single" w:sz="4" w:space="0" w:color="000000"/>
              <w:left w:val="single" w:sz="4" w:space="0" w:color="000000"/>
              <w:bottom w:val="single" w:sz="4" w:space="0" w:color="000000"/>
            </w:tcBorders>
            <w:shd w:val="clear" w:color="auto" w:fill="auto"/>
          </w:tcPr>
          <w:p w:rsidR="0055110E" w:rsidRPr="00CB4C9A" w:rsidRDefault="00C042AF">
            <w:pPr>
              <w:snapToGrid w:val="0"/>
              <w:spacing w:after="0" w:line="240" w:lineRule="auto"/>
              <w:jc w:val="both"/>
              <w:rPr>
                <w:rFonts w:ascii="Times New Roman" w:hAnsi="Times New Roman"/>
                <w:sz w:val="24"/>
                <w:szCs w:val="24"/>
              </w:rPr>
            </w:pPr>
            <w:r w:rsidRPr="00CB4C9A">
              <w:rPr>
                <w:rFonts w:ascii="Times New Roman" w:hAnsi="Times New Roman"/>
                <w:sz w:val="24"/>
                <w:szCs w:val="24"/>
              </w:rPr>
              <w:t>И</w:t>
            </w:r>
            <w:r w:rsidR="0055110E" w:rsidRPr="00CB4C9A">
              <w:rPr>
                <w:rFonts w:ascii="Times New Roman" w:hAnsi="Times New Roman"/>
                <w:sz w:val="24"/>
                <w:szCs w:val="24"/>
              </w:rPr>
              <w:t xml:space="preserve">спользование мер профилактики для снижения уровня опасности техногенных ЧС </w:t>
            </w:r>
          </w:p>
          <w:p w:rsidR="0055110E" w:rsidRPr="00CB4C9A" w:rsidRDefault="00C042AF" w:rsidP="00C042AF">
            <w:pPr>
              <w:spacing w:after="0" w:line="240" w:lineRule="auto"/>
              <w:jc w:val="both"/>
              <w:rPr>
                <w:rFonts w:ascii="Times New Roman" w:hAnsi="Times New Roman"/>
                <w:sz w:val="24"/>
                <w:szCs w:val="24"/>
              </w:rPr>
            </w:pPr>
            <w:r w:rsidRPr="00CB4C9A">
              <w:rPr>
                <w:rFonts w:ascii="Times New Roman" w:hAnsi="Times New Roman"/>
                <w:sz w:val="24"/>
                <w:szCs w:val="24"/>
              </w:rPr>
              <w:t>И</w:t>
            </w:r>
            <w:r w:rsidR="0055110E" w:rsidRPr="00CB4C9A">
              <w:rPr>
                <w:rFonts w:ascii="Times New Roman" w:hAnsi="Times New Roman"/>
                <w:sz w:val="24"/>
                <w:szCs w:val="24"/>
              </w:rPr>
              <w:t>спользование мер профилактики социальных ЧС</w:t>
            </w:r>
          </w:p>
        </w:tc>
        <w:tc>
          <w:tcPr>
            <w:tcW w:w="4257"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Полное заполнение таблицы 1-3 – 0,66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Частичное заполнение таблицы 1-3 – 0,33 балла.</w:t>
            </w:r>
          </w:p>
          <w:p w:rsidR="0055110E" w:rsidRPr="00CB4C9A" w:rsidRDefault="0055110E">
            <w:pPr>
              <w:spacing w:after="0" w:line="240" w:lineRule="auto"/>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 xml:space="preserve">Контрольное </w:t>
      </w:r>
      <w:r w:rsidR="002024C8" w:rsidRPr="00CB4C9A">
        <w:rPr>
          <w:rFonts w:ascii="Times New Roman" w:hAnsi="Times New Roman"/>
          <w:b/>
          <w:sz w:val="24"/>
          <w:szCs w:val="24"/>
        </w:rPr>
        <w:t xml:space="preserve">упражнение </w:t>
      </w:r>
      <w:r w:rsidRPr="00CB4C9A">
        <w:rPr>
          <w:rFonts w:ascii="Times New Roman" w:hAnsi="Times New Roman"/>
          <w:b/>
          <w:sz w:val="24"/>
          <w:szCs w:val="24"/>
        </w:rPr>
        <w:t>№</w:t>
      </w:r>
      <w:r w:rsidR="002024C8" w:rsidRPr="00CB4C9A">
        <w:rPr>
          <w:rFonts w:ascii="Times New Roman" w:hAnsi="Times New Roman"/>
          <w:b/>
          <w:sz w:val="24"/>
          <w:szCs w:val="24"/>
        </w:rPr>
        <w:t>1</w:t>
      </w:r>
      <w:r w:rsidRPr="00CB4C9A">
        <w:rPr>
          <w:rFonts w:ascii="Times New Roman" w:hAnsi="Times New Roman"/>
          <w:sz w:val="24"/>
          <w:szCs w:val="24"/>
        </w:rPr>
        <w:t xml:space="preserve"> -</w:t>
      </w:r>
      <w:r w:rsidRPr="00CB4C9A">
        <w:rPr>
          <w:rFonts w:ascii="Times New Roman" w:hAnsi="Times New Roman"/>
          <w:b/>
          <w:sz w:val="24"/>
          <w:szCs w:val="24"/>
        </w:rPr>
        <w:t xml:space="preserve"> Тушение условного возгорания огнетушителем</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Снять переносной огнетушитель со стены.</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 Подготовить его к применению.</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3. Путем имитации потушить условное возгорание.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524" w:type="dxa"/>
        <w:tblLayout w:type="fixed"/>
        <w:tblLook w:val="0000"/>
      </w:tblPr>
      <w:tblGrid>
        <w:gridCol w:w="3412"/>
        <w:gridCol w:w="4252"/>
        <w:gridCol w:w="6105"/>
      </w:tblGrid>
      <w:tr w:rsidR="0055110E" w:rsidRPr="00CB4C9A" w:rsidTr="00CB4C9A">
        <w:tc>
          <w:tcPr>
            <w:tcW w:w="341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425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105"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CB4C9A">
        <w:tc>
          <w:tcPr>
            <w:tcW w:w="341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Умение применять первичные средства пожаротушения</w:t>
            </w:r>
          </w:p>
        </w:tc>
        <w:tc>
          <w:tcPr>
            <w:tcW w:w="4252" w:type="dxa"/>
            <w:tcBorders>
              <w:top w:val="single" w:sz="4" w:space="0" w:color="000000"/>
              <w:left w:val="single" w:sz="4" w:space="0" w:color="000000"/>
              <w:bottom w:val="single" w:sz="4" w:space="0" w:color="000000"/>
            </w:tcBorders>
            <w:shd w:val="clear" w:color="auto" w:fill="auto"/>
          </w:tcPr>
          <w:p w:rsidR="0055110E" w:rsidRPr="00CB4C9A" w:rsidRDefault="00C042AF" w:rsidP="00C042AF">
            <w:pPr>
              <w:snapToGrid w:val="0"/>
              <w:spacing w:after="0" w:line="240" w:lineRule="auto"/>
              <w:rPr>
                <w:rFonts w:ascii="Times New Roman" w:hAnsi="Times New Roman"/>
                <w:sz w:val="24"/>
                <w:szCs w:val="24"/>
              </w:rPr>
            </w:pPr>
            <w:r w:rsidRPr="00CB4C9A">
              <w:rPr>
                <w:rFonts w:ascii="Times New Roman" w:hAnsi="Times New Roman"/>
                <w:sz w:val="24"/>
                <w:szCs w:val="24"/>
              </w:rPr>
              <w:t xml:space="preserve">Граммотные, уверенные действия при пользовании </w:t>
            </w:r>
            <w:r w:rsidR="0055110E" w:rsidRPr="00CB4C9A">
              <w:rPr>
                <w:rFonts w:ascii="Times New Roman" w:hAnsi="Times New Roman"/>
                <w:sz w:val="24"/>
                <w:szCs w:val="24"/>
              </w:rPr>
              <w:t>огнетушителем</w:t>
            </w:r>
          </w:p>
        </w:tc>
        <w:tc>
          <w:tcPr>
            <w:tcW w:w="6105"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Строгое соблюдение установленного алгоритма работы с огнетушителем – 2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Нарушение порядка действий при использовании огнетушителя – 1 балл.</w:t>
            </w:r>
          </w:p>
          <w:p w:rsidR="0055110E" w:rsidRPr="00CB4C9A" w:rsidRDefault="0055110E" w:rsidP="00C042AF">
            <w:pPr>
              <w:spacing w:after="0" w:line="240" w:lineRule="auto"/>
              <w:rPr>
                <w:rFonts w:ascii="Times New Roman" w:hAnsi="Times New Roman"/>
                <w:sz w:val="24"/>
                <w:szCs w:val="24"/>
              </w:rPr>
            </w:pPr>
            <w:r w:rsidRPr="00CB4C9A">
              <w:rPr>
                <w:rFonts w:ascii="Times New Roman" w:hAnsi="Times New Roman"/>
                <w:sz w:val="24"/>
                <w:szCs w:val="24"/>
              </w:rPr>
              <w:t>Не выполнение одного или более действий при работе с огнетушителем – 0 баллов.</w:t>
            </w:r>
          </w:p>
        </w:tc>
      </w:tr>
    </w:tbl>
    <w:p w:rsidR="0055110E" w:rsidRPr="00CB4C9A" w:rsidRDefault="0055110E">
      <w:pPr>
        <w:spacing w:after="0" w:line="240" w:lineRule="auto"/>
        <w:ind w:firstLine="851"/>
        <w:jc w:val="both"/>
        <w:rPr>
          <w:rFonts w:ascii="Times New Roman" w:hAnsi="Times New Roman" w:cs="Times New Roman"/>
          <w:b/>
          <w:sz w:val="24"/>
          <w:szCs w:val="24"/>
        </w:rPr>
      </w:pPr>
      <w:r w:rsidRPr="00CB4C9A">
        <w:rPr>
          <w:rFonts w:ascii="Times New Roman" w:hAnsi="Times New Roman" w:cs="Times New Roman"/>
          <w:b/>
          <w:sz w:val="24"/>
          <w:szCs w:val="24"/>
        </w:rPr>
        <w:t>Эталон алгоритма пользования углекислотным огнетушителем</w:t>
      </w:r>
    </w:p>
    <w:p w:rsidR="002024C8" w:rsidRPr="00CB4C9A" w:rsidRDefault="002024C8" w:rsidP="006125E6">
      <w:pPr>
        <w:numPr>
          <w:ilvl w:val="1"/>
          <w:numId w:val="0"/>
        </w:numPr>
        <w:tabs>
          <w:tab w:val="num" w:pos="1560"/>
        </w:tabs>
        <w:spacing w:after="0" w:line="240" w:lineRule="auto"/>
        <w:ind w:left="1134" w:firstLine="54"/>
        <w:jc w:val="both"/>
        <w:rPr>
          <w:rFonts w:ascii="Times New Roman" w:hAnsi="Times New Roman" w:cs="Times New Roman"/>
          <w:sz w:val="24"/>
          <w:szCs w:val="24"/>
        </w:rPr>
      </w:pPr>
      <w:r w:rsidRPr="00CB4C9A">
        <w:rPr>
          <w:rFonts w:ascii="Times New Roman" w:hAnsi="Times New Roman" w:cs="Times New Roman"/>
          <w:sz w:val="24"/>
          <w:szCs w:val="24"/>
        </w:rPr>
        <w:t>Снять огнетушитель и поднести к очагу пожара.</w:t>
      </w:r>
    </w:p>
    <w:p w:rsidR="002024C8" w:rsidRPr="00CB4C9A" w:rsidRDefault="002024C8" w:rsidP="006125E6">
      <w:pPr>
        <w:numPr>
          <w:ilvl w:val="1"/>
          <w:numId w:val="0"/>
        </w:numPr>
        <w:tabs>
          <w:tab w:val="num" w:pos="1560"/>
        </w:tabs>
        <w:spacing w:after="0" w:line="240" w:lineRule="auto"/>
        <w:ind w:left="1134" w:firstLine="54"/>
        <w:jc w:val="both"/>
        <w:rPr>
          <w:rFonts w:ascii="Times New Roman" w:hAnsi="Times New Roman" w:cs="Times New Roman"/>
          <w:sz w:val="24"/>
          <w:szCs w:val="24"/>
        </w:rPr>
      </w:pPr>
      <w:r w:rsidRPr="00CB4C9A">
        <w:rPr>
          <w:rFonts w:ascii="Times New Roman" w:hAnsi="Times New Roman" w:cs="Times New Roman"/>
          <w:sz w:val="24"/>
          <w:szCs w:val="24"/>
        </w:rPr>
        <w:t>Сорвать пломбу, выдернуть чеку.</w:t>
      </w:r>
    </w:p>
    <w:p w:rsidR="002024C8" w:rsidRPr="00CB4C9A" w:rsidRDefault="002024C8" w:rsidP="006125E6">
      <w:pPr>
        <w:numPr>
          <w:ilvl w:val="1"/>
          <w:numId w:val="0"/>
        </w:numPr>
        <w:tabs>
          <w:tab w:val="num" w:pos="1560"/>
        </w:tabs>
        <w:spacing w:after="0" w:line="240" w:lineRule="auto"/>
        <w:ind w:left="1134" w:firstLine="54"/>
        <w:jc w:val="both"/>
        <w:rPr>
          <w:rFonts w:ascii="Times New Roman" w:hAnsi="Times New Roman" w:cs="Times New Roman"/>
          <w:sz w:val="24"/>
          <w:szCs w:val="24"/>
        </w:rPr>
      </w:pPr>
      <w:r w:rsidRPr="00CB4C9A">
        <w:rPr>
          <w:rFonts w:ascii="Times New Roman" w:hAnsi="Times New Roman" w:cs="Times New Roman"/>
          <w:sz w:val="24"/>
          <w:szCs w:val="24"/>
        </w:rPr>
        <w:t>Перевести раструб в горизонтальное положение и нажать рычаг.</w:t>
      </w:r>
    </w:p>
    <w:p w:rsidR="002024C8" w:rsidRPr="00CB4C9A" w:rsidRDefault="002024C8" w:rsidP="006125E6">
      <w:pPr>
        <w:numPr>
          <w:ilvl w:val="1"/>
          <w:numId w:val="0"/>
        </w:numPr>
        <w:tabs>
          <w:tab w:val="num" w:pos="1560"/>
        </w:tabs>
        <w:spacing w:after="0" w:line="240" w:lineRule="auto"/>
        <w:ind w:left="1134" w:firstLine="54"/>
        <w:jc w:val="both"/>
        <w:rPr>
          <w:rFonts w:ascii="Times New Roman" w:hAnsi="Times New Roman" w:cs="Times New Roman"/>
          <w:sz w:val="24"/>
          <w:szCs w:val="24"/>
        </w:rPr>
      </w:pPr>
      <w:r w:rsidRPr="00CB4C9A">
        <w:rPr>
          <w:rFonts w:ascii="Times New Roman" w:hAnsi="Times New Roman" w:cs="Times New Roman"/>
          <w:sz w:val="24"/>
          <w:szCs w:val="24"/>
        </w:rPr>
        <w:t>направить струю заряда на огонь.</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Ситуационная задача №1</w:t>
      </w:r>
      <w:r w:rsidRPr="00CB4C9A">
        <w:rPr>
          <w:rFonts w:ascii="Times New Roman" w:hAnsi="Times New Roman"/>
          <w:sz w:val="24"/>
          <w:szCs w:val="24"/>
        </w:rPr>
        <w:t xml:space="preserve"> –</w:t>
      </w:r>
      <w:r w:rsidRPr="00CB4C9A">
        <w:rPr>
          <w:rFonts w:ascii="Times New Roman" w:hAnsi="Times New Roman"/>
          <w:b/>
          <w:sz w:val="24"/>
          <w:szCs w:val="24"/>
        </w:rPr>
        <w:t xml:space="preserve"> Проведение инструктажа по мерам пожарной безопасности на рабочем месте</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ситуационной задачи</w:t>
      </w:r>
      <w:r w:rsidR="002024C8" w:rsidRPr="00CB4C9A">
        <w:rPr>
          <w:rFonts w:ascii="Times New Roman" w:hAnsi="Times New Roman"/>
          <w:b/>
          <w:sz w:val="24"/>
          <w:szCs w:val="24"/>
        </w:rPr>
        <w:t xml:space="preserve"> №1</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В роли начальника отдела организации провести инструктаж сотрудников отдела по мерам пожарной безопасности на рабочем месте.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При инструктаже о мерах пожарной безопасности необходимо отражать следующие вопросы:</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Порядок содержания территории, зданий и помещений, в том числе эвакуационных путей;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lastRenderedPageBreak/>
        <w:t>Мероприятия по обеспечению пожарной безопасности при проведении технологических процессов, эксплуатации оборудования, производстве пожароопасных работ;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Порядок и нормы хранения и транспортировки взрывопожароопасных веществ и пожароопасных веществ и материалов;</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Места курения, применения открытого огня и проведения огневых работ;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Порядок сбора, хранения и удаления горючих веществ и материалов, содержания и хранения спецодежды;</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Предельные показания контрольно-измерительных приборов (манометры, термометры и др.), отклонения от которых могут вызвать пожар или взрыв.</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Обязанности и действия работников при пожаре, в том числе: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-правила вызова пожарной охраны;</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-порядок аварийной остановки технологического оборудования;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-порядок отключения вентиляции и электрооборудования;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-правила применения средств пожаротушения и установок пожарной автоматики;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-порядок эвакуации горючих веществ и материальных ценностей;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-порядок осмотра и приведения в пожаровзрывобезопасное состояние всех помещений предприятия (подразделения).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- 5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524" w:type="dxa"/>
        <w:tblLayout w:type="fixed"/>
        <w:tblLook w:val="0000"/>
      </w:tblPr>
      <w:tblGrid>
        <w:gridCol w:w="4110"/>
        <w:gridCol w:w="4253"/>
        <w:gridCol w:w="5406"/>
      </w:tblGrid>
      <w:tr w:rsidR="0055110E" w:rsidRPr="00CB4C9A">
        <w:tc>
          <w:tcPr>
            <w:tcW w:w="4110"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425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5406"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4110"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rPr>
                <w:rFonts w:ascii="Times New Roman" w:eastAsia="MS Mincho" w:hAnsi="Times New Roman"/>
                <w:sz w:val="24"/>
                <w:szCs w:val="24"/>
              </w:rPr>
            </w:pPr>
            <w:r w:rsidRPr="00CB4C9A">
              <w:rPr>
                <w:rFonts w:ascii="Times New Roman" w:eastAsia="MS Mincho" w:hAnsi="Times New Roman"/>
                <w:sz w:val="24"/>
                <w:szCs w:val="24"/>
              </w:rPr>
              <w:t>Умение организовывать и проводить мероприятия по защите работающих и населения от негативных воздействий чрезвычайных ситуаций.</w:t>
            </w:r>
          </w:p>
        </w:tc>
        <w:tc>
          <w:tcPr>
            <w:tcW w:w="4253" w:type="dxa"/>
            <w:tcBorders>
              <w:top w:val="single" w:sz="4" w:space="0" w:color="000000"/>
              <w:left w:val="single" w:sz="4" w:space="0" w:color="000000"/>
              <w:bottom w:val="single" w:sz="4" w:space="0" w:color="000000"/>
            </w:tcBorders>
            <w:shd w:val="clear" w:color="auto" w:fill="auto"/>
          </w:tcPr>
          <w:p w:rsidR="0055110E" w:rsidRPr="00CB4C9A" w:rsidRDefault="008F4251" w:rsidP="008F4251">
            <w:pPr>
              <w:snapToGrid w:val="0"/>
              <w:spacing w:after="0" w:line="240" w:lineRule="auto"/>
              <w:jc w:val="both"/>
              <w:rPr>
                <w:rFonts w:ascii="Times New Roman" w:hAnsi="Times New Roman"/>
                <w:sz w:val="24"/>
                <w:szCs w:val="24"/>
              </w:rPr>
            </w:pPr>
            <w:r w:rsidRPr="00CB4C9A">
              <w:rPr>
                <w:rFonts w:ascii="Times New Roman" w:hAnsi="Times New Roman"/>
                <w:sz w:val="24"/>
                <w:szCs w:val="24"/>
              </w:rPr>
              <w:t>Четко, уверенно</w:t>
            </w:r>
            <w:r w:rsidR="0055110E" w:rsidRPr="00CB4C9A">
              <w:rPr>
                <w:rFonts w:ascii="Times New Roman" w:hAnsi="Times New Roman"/>
                <w:sz w:val="24"/>
                <w:szCs w:val="24"/>
              </w:rPr>
              <w:t xml:space="preserve"> провести инструктаж сотрудников организации по мерам пожарной безопасности</w:t>
            </w:r>
          </w:p>
        </w:tc>
        <w:tc>
          <w:tcPr>
            <w:tcW w:w="5406"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Четкое соблюдение требований к содержанию инструктажа по мерам пожарной безопасности и уверенные, самостоятельные действия – 3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Проведение инструктажа с помощью преподавателя – 1,5 балла</w:t>
            </w:r>
          </w:p>
          <w:p w:rsidR="0055110E" w:rsidRPr="00CB4C9A" w:rsidRDefault="0055110E" w:rsidP="00CB4C9A">
            <w:pPr>
              <w:spacing w:after="0" w:line="240" w:lineRule="auto"/>
              <w:rPr>
                <w:rFonts w:ascii="Times New Roman" w:hAnsi="Times New Roman"/>
                <w:sz w:val="24"/>
                <w:szCs w:val="24"/>
              </w:rPr>
            </w:pPr>
            <w:r w:rsidRPr="00CB4C9A">
              <w:rPr>
                <w:rFonts w:ascii="Times New Roman" w:hAnsi="Times New Roman"/>
                <w:sz w:val="24"/>
                <w:szCs w:val="24"/>
              </w:rPr>
              <w:t>Не способность провести инструктаж – 0 баллов.</w:t>
            </w:r>
          </w:p>
        </w:tc>
      </w:tr>
    </w:tbl>
    <w:p w:rsidR="0055110E" w:rsidRPr="00CB4C9A" w:rsidRDefault="0055110E" w:rsidP="00CB4C9A">
      <w:pPr>
        <w:spacing w:after="0" w:line="240" w:lineRule="auto"/>
        <w:ind w:firstLine="851"/>
        <w:jc w:val="center"/>
        <w:rPr>
          <w:rFonts w:ascii="Times New Roman" w:hAnsi="Times New Roman" w:cs="Times New Roman"/>
          <w:b/>
          <w:sz w:val="24"/>
          <w:szCs w:val="24"/>
        </w:rPr>
      </w:pPr>
      <w:r w:rsidRPr="00CB4C9A">
        <w:rPr>
          <w:rFonts w:ascii="Times New Roman" w:hAnsi="Times New Roman" w:cs="Times New Roman"/>
          <w:b/>
          <w:sz w:val="24"/>
          <w:szCs w:val="24"/>
        </w:rPr>
        <w:t>Эталон решения ситуационной задачи</w:t>
      </w:r>
    </w:p>
    <w:p w:rsidR="0055110E" w:rsidRPr="00CB4C9A" w:rsidRDefault="0055110E">
      <w:pPr>
        <w:spacing w:after="0" w:line="240" w:lineRule="auto"/>
        <w:jc w:val="center"/>
        <w:rPr>
          <w:rFonts w:ascii="Times New Roman" w:hAnsi="Times New Roman"/>
          <w:i/>
          <w:sz w:val="24"/>
          <w:szCs w:val="24"/>
        </w:rPr>
      </w:pPr>
      <w:r w:rsidRPr="00CB4C9A">
        <w:rPr>
          <w:rFonts w:ascii="Times New Roman" w:hAnsi="Times New Roman"/>
          <w:i/>
          <w:sz w:val="24"/>
          <w:szCs w:val="24"/>
        </w:rPr>
        <w:t>1. Общие положения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1.1. Работники организации обязаны знать и соблюдать все требования настоящей инструкции.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1.2. Ответственность за обеспечение мер пожарной безопасности несёт руководитель или лицо, временно исполняющее его обязанности.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1.3. Все сотрудники должны допускаться к работе только после прохождения противопожарного инструктажа, проводимого один раз в квартал.</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1.4. Лица виновные в нарушении правил пожарной безопасности в зависимости от характера нарушений и последствий несут ответственность в соответствии с действующим законодательством и правилами внутреннего распорядка.</w:t>
      </w:r>
    </w:p>
    <w:p w:rsidR="0055110E" w:rsidRPr="00CB4C9A" w:rsidRDefault="0055110E">
      <w:pPr>
        <w:spacing w:after="0" w:line="240" w:lineRule="auto"/>
        <w:jc w:val="center"/>
        <w:rPr>
          <w:rFonts w:ascii="Times New Roman" w:hAnsi="Times New Roman"/>
          <w:i/>
          <w:sz w:val="24"/>
          <w:szCs w:val="24"/>
        </w:rPr>
      </w:pPr>
      <w:r w:rsidRPr="00CB4C9A">
        <w:rPr>
          <w:rFonts w:ascii="Times New Roman" w:hAnsi="Times New Roman"/>
          <w:i/>
          <w:sz w:val="24"/>
          <w:szCs w:val="24"/>
        </w:rPr>
        <w:t>2. Содержание помещений и оборудования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lastRenderedPageBreak/>
        <w:t>2.1. К зданию должен быть обеспечен свободный подъезд. Коридоры, тамбуры, проходы к средствам тушения и электрическим приборам должны быть свободными.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2.2. Двери эвакуационных выходов должны свободно открываться в направлении выхода из помещения.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2.3. В помещении запрещается: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а) хранить огнеопасные или легковоспламеняющиеся вещества и жидкости;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б) производить электрогазосварочные и другие огневые работы;</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в) оставлять без присмотра включенные нагревательные электроприборы.</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2.3. Не реже одного раза в месяц огнетушители, установленные в помещении должны подвергаться внешнему осмотру.</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2.4. Рабочие места и оборудование должны ежедневно убираться от мусора и пыли.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2.5. Курение разрешается только в специально отведенных местах.</w:t>
      </w:r>
    </w:p>
    <w:p w:rsidR="0055110E" w:rsidRPr="00CB4C9A" w:rsidRDefault="0055110E">
      <w:pPr>
        <w:spacing w:after="0" w:line="240" w:lineRule="auto"/>
        <w:jc w:val="center"/>
        <w:rPr>
          <w:rFonts w:ascii="Times New Roman" w:hAnsi="Times New Roman"/>
          <w:i/>
          <w:sz w:val="24"/>
          <w:szCs w:val="24"/>
        </w:rPr>
      </w:pPr>
      <w:r w:rsidRPr="00CB4C9A">
        <w:rPr>
          <w:rFonts w:ascii="Times New Roman" w:hAnsi="Times New Roman"/>
          <w:i/>
          <w:sz w:val="24"/>
          <w:szCs w:val="24"/>
        </w:rPr>
        <w:t>3. Электроустановки, электропроводки и освещение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3.1. Электроустановки должны монтироваться и эксплуатироваться в соответствии с Правилами устройства электроустановок (ПУЭ) и Правилами техники безопасности (ПТБ).</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3.2. Устройство и эксплуатация электросетей-времянок не допускается.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3.3. При эксплуатации электросетей запрещается: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а) использовать проводами с поврежденной изоляцией;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б) применять для защиты электросетей вместо автоматов защиты или калиброванных плавких предохранителей – "жучки".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3.4. Во всех помещениях по окончании работ все электроустановки и электроприборы должны быть обесточены, за исключением дежурного освещения.</w:t>
      </w:r>
    </w:p>
    <w:p w:rsidR="0055110E" w:rsidRPr="00CB4C9A" w:rsidRDefault="0055110E">
      <w:pPr>
        <w:spacing w:after="0" w:line="240" w:lineRule="auto"/>
        <w:jc w:val="center"/>
        <w:rPr>
          <w:rFonts w:ascii="Times New Roman" w:hAnsi="Times New Roman"/>
          <w:i/>
          <w:sz w:val="24"/>
          <w:szCs w:val="24"/>
        </w:rPr>
      </w:pPr>
      <w:r w:rsidRPr="00CB4C9A">
        <w:rPr>
          <w:rFonts w:ascii="Times New Roman" w:hAnsi="Times New Roman"/>
          <w:i/>
          <w:sz w:val="24"/>
          <w:szCs w:val="24"/>
        </w:rPr>
        <w:t>4. Порядок действий при пожаре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4.1. Каждый сотрудник обнаруживший пожар или признак горения обязан:</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а) прекратить все работы, не связанные с тушением пожара,</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б) сообщить об этом по телефону 01 в пожарную охрану и назвать адрес объекта, место возникновения пожара, свою фамилию;</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в) принять меры по эвакуации людей, тушению пожара и сохранности материальных ценностей;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г) при необходимости отключить электроэнергию;</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д) оповестить сотрудников о пожаре;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д) организовать встречу подразделений пожарной охраны.</w:t>
      </w:r>
    </w:p>
    <w:p w:rsidR="00144EFD" w:rsidRPr="00CB4C9A" w:rsidRDefault="00144EFD" w:rsidP="006660DD">
      <w:pPr>
        <w:spacing w:after="0" w:line="240" w:lineRule="auto"/>
        <w:ind w:firstLine="851"/>
        <w:rPr>
          <w:rFonts w:ascii="Times New Roman" w:hAnsi="Times New Roman"/>
          <w:b/>
          <w:sz w:val="24"/>
          <w:szCs w:val="24"/>
          <w:lang w:eastAsia="ru-RU"/>
        </w:rPr>
      </w:pPr>
      <w:r w:rsidRPr="00CB4C9A">
        <w:rPr>
          <w:rFonts w:ascii="Times New Roman" w:hAnsi="Times New Roman"/>
          <w:b/>
          <w:sz w:val="24"/>
          <w:szCs w:val="24"/>
          <w:lang w:eastAsia="ru-RU"/>
        </w:rPr>
        <w:t>Тест №1</w:t>
      </w:r>
      <w:r w:rsidR="006660DD" w:rsidRPr="00CB4C9A">
        <w:rPr>
          <w:rFonts w:ascii="Times New Roman" w:hAnsi="Times New Roman"/>
          <w:b/>
          <w:sz w:val="24"/>
          <w:szCs w:val="24"/>
          <w:lang w:eastAsia="ru-RU"/>
        </w:rPr>
        <w:t xml:space="preserve"> - </w:t>
      </w:r>
      <w:r w:rsidRPr="00CB4C9A">
        <w:rPr>
          <w:rFonts w:ascii="Times New Roman" w:hAnsi="Times New Roman"/>
          <w:b/>
          <w:sz w:val="24"/>
          <w:szCs w:val="24"/>
          <w:lang w:eastAsia="ru-RU"/>
        </w:rPr>
        <w:t>Основные виды потенциальных опасностей и их последствия в профессиональной деятельности и в быту, принципы снижения вероятности их реализации.</w:t>
      </w:r>
    </w:p>
    <w:p w:rsidR="006660DD" w:rsidRPr="00CB4C9A" w:rsidRDefault="006660DD" w:rsidP="006660DD">
      <w:pPr>
        <w:spacing w:after="0" w:line="240" w:lineRule="auto"/>
        <w:ind w:firstLine="840"/>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теста №1</w:t>
      </w:r>
    </w:p>
    <w:p w:rsidR="006660DD" w:rsidRPr="00CB4C9A" w:rsidRDefault="006660DD" w:rsidP="006660DD">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Обучаемые за 20 минут отвечают на 20 вопросов, выбранных из 60 по случайному закону. </w:t>
      </w:r>
    </w:p>
    <w:p w:rsidR="00144EFD" w:rsidRPr="00CB4C9A" w:rsidRDefault="006660DD" w:rsidP="006660DD">
      <w:pPr>
        <w:spacing w:after="0" w:line="240" w:lineRule="auto"/>
        <w:ind w:firstLine="851"/>
        <w:rPr>
          <w:rFonts w:ascii="Times New Roman" w:hAnsi="Times New Roman"/>
          <w:b/>
          <w:sz w:val="24"/>
          <w:szCs w:val="24"/>
          <w:lang w:eastAsia="ru-RU"/>
        </w:rPr>
      </w:pPr>
      <w:r w:rsidRPr="00CB4C9A">
        <w:rPr>
          <w:rFonts w:ascii="Times New Roman" w:hAnsi="Times New Roman"/>
          <w:b/>
          <w:sz w:val="24"/>
          <w:szCs w:val="24"/>
          <w:lang w:eastAsia="ru-RU"/>
        </w:rPr>
        <w:t>Перечень контрольных вопросов:</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1.Какого характера возникает опасная ситуация из-за невнимательного отношения челов</w:t>
      </w:r>
      <w:r w:rsidR="00112231" w:rsidRPr="00CB4C9A">
        <w:rPr>
          <w:rFonts w:ascii="Times New Roman" w:hAnsi="Times New Roman"/>
          <w:b/>
          <w:i/>
          <w:sz w:val="24"/>
          <w:szCs w:val="24"/>
          <w:lang w:eastAsia="ru-RU"/>
        </w:rPr>
        <w:t>е</w:t>
      </w:r>
      <w:r w:rsidRPr="00CB4C9A">
        <w:rPr>
          <w:rFonts w:ascii="Times New Roman" w:hAnsi="Times New Roman"/>
          <w:b/>
          <w:i/>
          <w:sz w:val="24"/>
          <w:szCs w:val="24"/>
          <w:lang w:eastAsia="ru-RU"/>
        </w:rPr>
        <w:t xml:space="preserve">ка к особенностям природных условий, нарушениям правил поведения в природе?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техногенного характера;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lastRenderedPageBreak/>
        <w:t xml:space="preserve">б) природного характера;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социального характера.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b/>
          <w:i/>
          <w:sz w:val="24"/>
          <w:szCs w:val="24"/>
          <w:lang w:eastAsia="ru-RU"/>
        </w:rPr>
        <w:t>2. Чем могут быть вызваны чрезвычайные ситуации социального характера</w:t>
      </w:r>
      <w:r w:rsidRPr="00CB4C9A">
        <w:rPr>
          <w:rFonts w:ascii="Times New Roman" w:hAnsi="Times New Roman"/>
          <w:sz w:val="24"/>
          <w:szCs w:val="24"/>
          <w:lang w:eastAsia="ru-RU"/>
        </w:rPr>
        <w:t xml:space="preserve">?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промышленной аварией, взрывом, пожаром;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землетрясением, наводнением, ураганом;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ведением военных действий, террористическими актами, эпидемиями. </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3. Что не относится к стихийным бедствиям?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гололед;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сильный дождь;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ураган. </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4. Когда было создано Министерство РФ по делам гражданской обороны, </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чрезвычайным ситуациям и ликвидации последствий стихийных бедствий?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в 1991 г.;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в 1994 г.;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в 1999 г. </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5. Как вы охарактеризуете ситуацию, возникающую при захвате морскими пиратами мирного судна?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опасная ситуация социального характера;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чрезвычайная ситуация социального характера;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в) чрезвычайная ситуация техногенного характера.</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6. Какое стихийное бедствие на территории России наблюдается чаще других?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наводнение;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землетрясение;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лавины. </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7. Назовите ветер по описанным признакам: «Ветер, имеющий скорость 70 км/ч, во время которого на деревьях ломаются ветви».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бриз;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буря;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шторм. </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8. Где нельзя находиться во время смерча  и урагана?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на чердаке;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в подвале;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под мостом. </w:t>
      </w:r>
    </w:p>
    <w:p w:rsidR="00144EFD" w:rsidRPr="00CB4C9A" w:rsidRDefault="00144EFD" w:rsidP="00144EFD">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9. Какой ветер, несущийся по земле, по форме напоминает воронку?</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а) ураган;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б) бриз;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смерч. </w:t>
      </w:r>
    </w:p>
    <w:p w:rsidR="00144EFD" w:rsidRPr="00CB4C9A" w:rsidRDefault="00144EFD" w:rsidP="00144EFD">
      <w:pPr>
        <w:spacing w:after="0" w:line="240" w:lineRule="auto"/>
        <w:rPr>
          <w:rFonts w:ascii="Times New Roman" w:hAnsi="Times New Roman"/>
          <w:b/>
          <w:i/>
          <w:iCs/>
          <w:sz w:val="24"/>
          <w:szCs w:val="24"/>
          <w:lang w:eastAsia="ru-RU" w:bidi="he-IL"/>
        </w:rPr>
      </w:pPr>
      <w:r w:rsidRPr="00CB4C9A">
        <w:rPr>
          <w:rFonts w:ascii="Times New Roman" w:hAnsi="Times New Roman"/>
          <w:b/>
          <w:i/>
          <w:iCs/>
          <w:w w:val="107"/>
          <w:sz w:val="24"/>
          <w:szCs w:val="24"/>
          <w:lang w:eastAsia="ru-RU" w:bidi="he-IL"/>
        </w:rPr>
        <w:lastRenderedPageBreak/>
        <w:t xml:space="preserve">10. В </w:t>
      </w:r>
      <w:r w:rsidRPr="00CB4C9A">
        <w:rPr>
          <w:rFonts w:ascii="Times New Roman" w:hAnsi="Times New Roman"/>
          <w:b/>
          <w:i/>
          <w:iCs/>
          <w:sz w:val="24"/>
          <w:szCs w:val="24"/>
          <w:lang w:eastAsia="ru-RU" w:bidi="he-IL"/>
        </w:rPr>
        <w:t>каком месте в комнате во время землетрясения безопаснее находиться?</w:t>
      </w:r>
    </w:p>
    <w:p w:rsidR="00144EFD" w:rsidRPr="00CB4C9A" w:rsidRDefault="00144EFD" w:rsidP="00144EFD">
      <w:pPr>
        <w:spacing w:after="0" w:line="240" w:lineRule="auto"/>
        <w:rPr>
          <w:rFonts w:ascii="Times New Roman" w:hAnsi="Times New Roman"/>
          <w:i/>
          <w:iCs/>
          <w:sz w:val="24"/>
          <w:szCs w:val="24"/>
          <w:lang w:eastAsia="ru-RU" w:bidi="he-IL"/>
        </w:rPr>
      </w:pPr>
      <w:r w:rsidRPr="00CB4C9A">
        <w:rPr>
          <w:rFonts w:ascii="Times New Roman" w:hAnsi="Times New Roman"/>
          <w:w w:val="112"/>
          <w:sz w:val="24"/>
          <w:szCs w:val="24"/>
          <w:lang w:eastAsia="ru-RU" w:bidi="he-IL"/>
        </w:rPr>
        <w:t xml:space="preserve">а) около шкафа;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 xml:space="preserve"> б) у окна;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 xml:space="preserve"> в) в углу у несущей стены. </w:t>
      </w:r>
    </w:p>
    <w:p w:rsidR="00144EFD" w:rsidRPr="00CB4C9A" w:rsidRDefault="00144EFD" w:rsidP="00144EFD">
      <w:pPr>
        <w:spacing w:after="0" w:line="240" w:lineRule="auto"/>
        <w:rPr>
          <w:rFonts w:ascii="Times New Roman" w:hAnsi="Times New Roman"/>
          <w:b/>
          <w:i/>
          <w:iCs/>
          <w:sz w:val="24"/>
          <w:szCs w:val="24"/>
          <w:lang w:eastAsia="ru-RU" w:bidi="he-IL"/>
        </w:rPr>
      </w:pPr>
      <w:r w:rsidRPr="00CB4C9A">
        <w:rPr>
          <w:rFonts w:ascii="Times New Roman" w:hAnsi="Times New Roman"/>
          <w:b/>
          <w:i/>
          <w:iCs/>
          <w:w w:val="112"/>
          <w:sz w:val="24"/>
          <w:szCs w:val="24"/>
          <w:lang w:eastAsia="ru-RU" w:bidi="he-IL"/>
        </w:rPr>
        <w:t xml:space="preserve">11. </w:t>
      </w:r>
      <w:r w:rsidRPr="00CB4C9A">
        <w:rPr>
          <w:rFonts w:ascii="Times New Roman" w:hAnsi="Times New Roman"/>
          <w:b/>
          <w:i/>
          <w:iCs/>
          <w:sz w:val="24"/>
          <w:szCs w:val="24"/>
          <w:lang w:eastAsia="ru-RU" w:bidi="he-IL"/>
        </w:rPr>
        <w:t xml:space="preserve">Что не относится к активной защите от наводнений?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 xml:space="preserve">а) сооружение дамб;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 xml:space="preserve">б) эвакуация людей;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в) строительство водохранилищ.</w:t>
      </w:r>
    </w:p>
    <w:p w:rsidR="00144EFD" w:rsidRPr="00CB4C9A" w:rsidRDefault="00144EFD" w:rsidP="00144EFD">
      <w:pPr>
        <w:spacing w:after="0" w:line="240" w:lineRule="auto"/>
        <w:rPr>
          <w:rFonts w:ascii="Times New Roman" w:hAnsi="Times New Roman"/>
          <w:b/>
          <w:i/>
          <w:iCs/>
          <w:sz w:val="24"/>
          <w:szCs w:val="24"/>
          <w:lang w:eastAsia="ru-RU" w:bidi="he-IL"/>
        </w:rPr>
      </w:pPr>
      <w:r w:rsidRPr="00CB4C9A">
        <w:rPr>
          <w:rFonts w:ascii="Times New Roman" w:hAnsi="Times New Roman"/>
          <w:b/>
          <w:i/>
          <w:iCs/>
          <w:sz w:val="24"/>
          <w:szCs w:val="24"/>
          <w:lang w:eastAsia="ru-RU" w:bidi="he-IL"/>
        </w:rPr>
        <w:t xml:space="preserve">12. Какое место в одноэтажном доме наиболее опасно во время наводнения?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 xml:space="preserve">а) подвал (погреб);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 xml:space="preserve">б) комната; </w:t>
      </w:r>
    </w:p>
    <w:p w:rsidR="00144EFD" w:rsidRPr="00CB4C9A" w:rsidRDefault="00144EFD" w:rsidP="00144EFD">
      <w:pPr>
        <w:spacing w:after="0" w:line="240" w:lineRule="auto"/>
        <w:rPr>
          <w:rFonts w:ascii="Times New Roman" w:hAnsi="Times New Roman"/>
          <w:w w:val="112"/>
          <w:sz w:val="24"/>
          <w:szCs w:val="24"/>
          <w:lang w:eastAsia="ru-RU" w:bidi="he-IL"/>
        </w:rPr>
      </w:pPr>
      <w:r w:rsidRPr="00CB4C9A">
        <w:rPr>
          <w:rFonts w:ascii="Times New Roman" w:hAnsi="Times New Roman"/>
          <w:w w:val="112"/>
          <w:sz w:val="24"/>
          <w:szCs w:val="24"/>
          <w:lang w:eastAsia="ru-RU" w:bidi="he-IL"/>
        </w:rPr>
        <w:t>в) крыша.</w:t>
      </w:r>
    </w:p>
    <w:p w:rsidR="00144EFD" w:rsidRPr="00CB4C9A" w:rsidRDefault="00144EFD" w:rsidP="00144EFD">
      <w:pPr>
        <w:spacing w:after="0" w:line="240" w:lineRule="auto"/>
        <w:rPr>
          <w:rFonts w:ascii="Times New Roman" w:hAnsi="Times New Roman"/>
          <w:b/>
          <w:i/>
          <w:sz w:val="24"/>
          <w:szCs w:val="24"/>
          <w:lang w:eastAsia="ru-RU" w:bidi="he-IL"/>
        </w:rPr>
      </w:pPr>
      <w:r w:rsidRPr="00CB4C9A">
        <w:rPr>
          <w:rFonts w:ascii="Times New Roman" w:hAnsi="Times New Roman"/>
          <w:b/>
          <w:i/>
          <w:w w:val="123"/>
          <w:sz w:val="24"/>
          <w:szCs w:val="24"/>
          <w:lang w:eastAsia="ru-RU" w:bidi="he-IL"/>
        </w:rPr>
        <w:t xml:space="preserve">13. </w:t>
      </w:r>
      <w:r w:rsidRPr="00CB4C9A">
        <w:rPr>
          <w:rFonts w:ascii="Times New Roman" w:hAnsi="Times New Roman"/>
          <w:b/>
          <w:i/>
          <w:sz w:val="24"/>
          <w:szCs w:val="24"/>
          <w:lang w:eastAsia="ru-RU" w:bidi="he-IL"/>
        </w:rPr>
        <w:t xml:space="preserve">Среди перечисленных  ниже поражающих факторов укажите те, которые характерны для пожара: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а) открытый огонь;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б) интенсивное излучение гамма-лучение, </w:t>
      </w:r>
      <w:r w:rsidRPr="00CB4C9A">
        <w:rPr>
          <w:rFonts w:ascii="Times New Roman" w:hAnsi="Times New Roman"/>
          <w:sz w:val="24"/>
          <w:szCs w:val="24"/>
          <w:lang w:eastAsia="ru-RU" w:bidi="he-IL"/>
        </w:rPr>
        <w:t>по</w:t>
      </w:r>
      <w:r w:rsidRPr="00CB4C9A">
        <w:rPr>
          <w:rFonts w:ascii="Times New Roman" w:hAnsi="Times New Roman"/>
          <w:w w:val="111"/>
          <w:sz w:val="24"/>
          <w:szCs w:val="24"/>
          <w:lang w:eastAsia="ru-RU" w:bidi="he-IL"/>
        </w:rPr>
        <w:t xml:space="preserve">ражающее людей;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в) токсичные продукты горения, поражающие органы дыхания человека;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г) образование облака заражённого воздуха. </w:t>
      </w:r>
    </w:p>
    <w:p w:rsidR="00144EFD" w:rsidRPr="00CB4C9A" w:rsidRDefault="00144EFD" w:rsidP="00144EFD">
      <w:pPr>
        <w:spacing w:after="0" w:line="240" w:lineRule="auto"/>
        <w:rPr>
          <w:rFonts w:ascii="Times New Roman" w:hAnsi="Times New Roman"/>
          <w:w w:val="111"/>
          <w:sz w:val="24"/>
          <w:szCs w:val="24"/>
          <w:lang w:eastAsia="ru-RU" w:bidi="he-IL"/>
        </w:rPr>
      </w:pPr>
    </w:p>
    <w:p w:rsidR="00144EFD" w:rsidRPr="00CB4C9A" w:rsidRDefault="00144EFD" w:rsidP="00144EFD">
      <w:pPr>
        <w:spacing w:after="0" w:line="240" w:lineRule="auto"/>
        <w:rPr>
          <w:rFonts w:ascii="Times New Roman" w:hAnsi="Times New Roman"/>
          <w:b/>
          <w:i/>
          <w:sz w:val="24"/>
          <w:szCs w:val="24"/>
          <w:lang w:eastAsia="ru-RU" w:bidi="he-IL"/>
        </w:rPr>
      </w:pPr>
      <w:r w:rsidRPr="00CB4C9A">
        <w:rPr>
          <w:rFonts w:ascii="Times New Roman" w:hAnsi="Times New Roman"/>
          <w:b/>
          <w:i/>
          <w:sz w:val="24"/>
          <w:szCs w:val="24"/>
          <w:lang w:eastAsia="ru-RU" w:bidi="he-IL"/>
        </w:rPr>
        <w:t xml:space="preserve">14. Как вы поступите, если на вас загорелась одежда? Назовите правильный ответ: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а) побежите и постараетесь сорвать одежду;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б) остановитесь, упадёте и покатитесь, сбивая пламя;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в) завернётесь в одеяло или обмотаетесь плотной тканью. </w:t>
      </w:r>
    </w:p>
    <w:p w:rsidR="00144EFD" w:rsidRPr="00CB4C9A" w:rsidRDefault="00144EFD" w:rsidP="00144EFD">
      <w:pPr>
        <w:spacing w:after="0" w:line="240" w:lineRule="auto"/>
        <w:rPr>
          <w:rFonts w:ascii="Times New Roman" w:hAnsi="Times New Roman"/>
          <w:b/>
          <w:i/>
          <w:w w:val="114"/>
          <w:sz w:val="24"/>
          <w:szCs w:val="24"/>
          <w:lang w:eastAsia="ru-RU" w:bidi="he-IL"/>
        </w:rPr>
      </w:pPr>
      <w:r w:rsidRPr="00CB4C9A">
        <w:rPr>
          <w:rFonts w:ascii="Times New Roman" w:hAnsi="Times New Roman"/>
          <w:b/>
          <w:i/>
          <w:sz w:val="24"/>
          <w:szCs w:val="24"/>
          <w:lang w:eastAsia="ru-RU" w:bidi="he-IL"/>
        </w:rPr>
        <w:t xml:space="preserve">15. Среди перечисленных поражающих факторов выберите те, которые характерны для химических аварий </w:t>
      </w:r>
      <w:r w:rsidRPr="00CB4C9A">
        <w:rPr>
          <w:rFonts w:ascii="Times New Roman" w:hAnsi="Times New Roman"/>
          <w:b/>
          <w:i/>
          <w:w w:val="106"/>
          <w:sz w:val="24"/>
          <w:szCs w:val="24"/>
          <w:lang w:eastAsia="ru-RU" w:bidi="he-IL"/>
        </w:rPr>
        <w:t xml:space="preserve">с </w:t>
      </w:r>
      <w:r w:rsidRPr="00CB4C9A">
        <w:rPr>
          <w:rFonts w:ascii="Times New Roman" w:hAnsi="Times New Roman"/>
          <w:b/>
          <w:i/>
          <w:sz w:val="24"/>
          <w:szCs w:val="24"/>
          <w:lang w:eastAsia="ru-RU" w:bidi="he-IL"/>
        </w:rPr>
        <w:t xml:space="preserve">выбросом </w:t>
      </w:r>
      <w:r w:rsidRPr="00CB4C9A">
        <w:rPr>
          <w:rFonts w:ascii="Times New Roman" w:hAnsi="Times New Roman"/>
          <w:b/>
          <w:i/>
          <w:w w:val="114"/>
          <w:sz w:val="24"/>
          <w:szCs w:val="24"/>
          <w:lang w:eastAsia="ru-RU" w:bidi="he-IL"/>
        </w:rPr>
        <w:t xml:space="preserve">АХОВ: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а) интенсивное излучение гамма-лучей, поражающее людей;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б) поражение людей опасными веществами через кожные покровы: </w:t>
      </w:r>
    </w:p>
    <w:p w:rsidR="00144EFD" w:rsidRPr="00CB4C9A" w:rsidRDefault="00144EFD" w:rsidP="00144EFD">
      <w:pPr>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в) лучистый поток энергии; </w:t>
      </w:r>
    </w:p>
    <w:p w:rsidR="00144EFD" w:rsidRPr="00CB4C9A" w:rsidRDefault="00144EFD" w:rsidP="00144EFD">
      <w:pPr>
        <w:spacing w:after="0" w:line="240" w:lineRule="auto"/>
        <w:rPr>
          <w:rFonts w:ascii="Times New Roman" w:hAnsi="Times New Roman"/>
          <w:sz w:val="24"/>
          <w:szCs w:val="24"/>
          <w:lang w:eastAsia="ru-RU" w:bidi="he-IL"/>
        </w:rPr>
      </w:pPr>
      <w:r w:rsidRPr="00CB4C9A">
        <w:rPr>
          <w:rFonts w:ascii="Times New Roman" w:hAnsi="Times New Roman"/>
          <w:sz w:val="24"/>
          <w:szCs w:val="24"/>
          <w:lang w:eastAsia="ru-RU" w:bidi="he-IL"/>
        </w:rPr>
        <w:t>г) проникновение опасных веществ через органы дыхания в организм человека.</w:t>
      </w:r>
    </w:p>
    <w:p w:rsidR="00144EFD" w:rsidRPr="00CB4C9A" w:rsidRDefault="00144EFD" w:rsidP="00144EFD">
      <w:pPr>
        <w:spacing w:after="0" w:line="240" w:lineRule="auto"/>
        <w:rPr>
          <w:rFonts w:ascii="Times New Roman" w:hAnsi="Times New Roman"/>
          <w:b/>
          <w:i/>
          <w:w w:val="110"/>
          <w:sz w:val="24"/>
          <w:szCs w:val="24"/>
          <w:lang w:eastAsia="ru-RU" w:bidi="he-IL"/>
        </w:rPr>
      </w:pPr>
      <w:r w:rsidRPr="00CB4C9A">
        <w:rPr>
          <w:rFonts w:ascii="Times New Roman" w:hAnsi="Times New Roman"/>
          <w:b/>
          <w:i/>
          <w:w w:val="111"/>
          <w:sz w:val="24"/>
          <w:szCs w:val="24"/>
          <w:lang w:eastAsia="ru-RU" w:bidi="he-IL"/>
        </w:rPr>
        <w:t xml:space="preserve">16. </w:t>
      </w:r>
      <w:r w:rsidRPr="00CB4C9A">
        <w:rPr>
          <w:rFonts w:ascii="Times New Roman" w:hAnsi="Times New Roman"/>
          <w:b/>
          <w:i/>
          <w:sz w:val="24"/>
          <w:szCs w:val="24"/>
          <w:lang w:eastAsia="ru-RU" w:bidi="he-IL"/>
        </w:rPr>
        <w:t xml:space="preserve">Выходить </w:t>
      </w:r>
      <w:r w:rsidRPr="00CB4C9A">
        <w:rPr>
          <w:rFonts w:ascii="Times New Roman" w:hAnsi="Times New Roman"/>
          <w:b/>
          <w:i/>
          <w:w w:val="122"/>
          <w:sz w:val="24"/>
          <w:szCs w:val="24"/>
          <w:lang w:eastAsia="ru-RU" w:bidi="he-IL"/>
        </w:rPr>
        <w:t xml:space="preserve">из </w:t>
      </w:r>
      <w:r w:rsidRPr="00CB4C9A">
        <w:rPr>
          <w:rFonts w:ascii="Times New Roman" w:hAnsi="Times New Roman"/>
          <w:b/>
          <w:i/>
          <w:w w:val="111"/>
          <w:sz w:val="24"/>
          <w:szCs w:val="24"/>
          <w:lang w:eastAsia="ru-RU" w:bidi="he-IL"/>
        </w:rPr>
        <w:t xml:space="preserve">зоны химического </w:t>
      </w:r>
      <w:r w:rsidRPr="00CB4C9A">
        <w:rPr>
          <w:rFonts w:ascii="Times New Roman" w:hAnsi="Times New Roman"/>
          <w:b/>
          <w:i/>
          <w:sz w:val="24"/>
          <w:szCs w:val="24"/>
          <w:lang w:eastAsia="ru-RU" w:bidi="he-IL"/>
        </w:rPr>
        <w:t>заражения следует с учетом направления ветра:</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а) по направлению ветра;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б) перпендикулярно направлению ветра;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sz w:val="24"/>
          <w:szCs w:val="24"/>
          <w:lang w:eastAsia="ru-RU" w:bidi="he-IL"/>
        </w:rPr>
        <w:t xml:space="preserve">в) </w:t>
      </w:r>
      <w:r w:rsidRPr="00CB4C9A">
        <w:rPr>
          <w:rFonts w:ascii="Times New Roman" w:hAnsi="Times New Roman"/>
          <w:w w:val="111"/>
          <w:sz w:val="24"/>
          <w:szCs w:val="24"/>
          <w:lang w:eastAsia="ru-RU" w:bidi="he-IL"/>
        </w:rPr>
        <w:t xml:space="preserve">навстречу потоку ветра. </w:t>
      </w:r>
    </w:p>
    <w:p w:rsidR="00144EFD" w:rsidRPr="00CB4C9A" w:rsidRDefault="00144EFD" w:rsidP="00144EFD">
      <w:pPr>
        <w:spacing w:after="0" w:line="240" w:lineRule="auto"/>
        <w:rPr>
          <w:rFonts w:ascii="Times New Roman" w:hAnsi="Times New Roman"/>
          <w:b/>
          <w:i/>
          <w:sz w:val="24"/>
          <w:szCs w:val="24"/>
          <w:lang w:eastAsia="ru-RU" w:bidi="he-IL"/>
        </w:rPr>
      </w:pPr>
      <w:r w:rsidRPr="00CB4C9A">
        <w:rPr>
          <w:rFonts w:ascii="Times New Roman" w:hAnsi="Times New Roman"/>
          <w:b/>
          <w:i/>
          <w:w w:val="111"/>
          <w:sz w:val="24"/>
          <w:szCs w:val="24"/>
          <w:lang w:eastAsia="ru-RU" w:bidi="he-IL"/>
        </w:rPr>
        <w:t xml:space="preserve">17. </w:t>
      </w:r>
      <w:r w:rsidRPr="00CB4C9A">
        <w:rPr>
          <w:rFonts w:ascii="Times New Roman" w:hAnsi="Times New Roman"/>
          <w:b/>
          <w:i/>
          <w:sz w:val="24"/>
          <w:szCs w:val="24"/>
          <w:lang w:eastAsia="ru-RU" w:bidi="he-IL"/>
        </w:rPr>
        <w:t xml:space="preserve">Хлор - это: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а) бесцветный газ с резким запахом (нашатырного спирта);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б) зеленовато-жёлтый газ с резким запахом;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в) парообразное вещество с запахом горького миндаля и металлическим привкусом во рту.</w:t>
      </w:r>
    </w:p>
    <w:p w:rsidR="00144EFD" w:rsidRPr="00CB4C9A" w:rsidRDefault="00144EFD" w:rsidP="00144EFD">
      <w:pPr>
        <w:spacing w:after="0" w:line="240" w:lineRule="auto"/>
        <w:rPr>
          <w:rFonts w:ascii="Times New Roman" w:hAnsi="Times New Roman"/>
          <w:b/>
          <w:i/>
          <w:sz w:val="24"/>
          <w:szCs w:val="24"/>
          <w:lang w:eastAsia="ru-RU" w:bidi="he-IL"/>
        </w:rPr>
      </w:pPr>
      <w:r w:rsidRPr="00CB4C9A">
        <w:rPr>
          <w:rFonts w:ascii="Times New Roman" w:hAnsi="Times New Roman"/>
          <w:b/>
          <w:i/>
          <w:sz w:val="24"/>
          <w:szCs w:val="24"/>
          <w:lang w:eastAsia="ru-RU" w:bidi="he-IL"/>
        </w:rPr>
        <w:lastRenderedPageBreak/>
        <w:t xml:space="preserve">18.Аммиак - это: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а) бесцветный газ с резким удушливым запахом, легче воздуха;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08"/>
          <w:sz w:val="24"/>
          <w:szCs w:val="24"/>
          <w:lang w:eastAsia="ru-RU" w:bidi="he-IL"/>
        </w:rPr>
        <w:t xml:space="preserve">б) </w:t>
      </w:r>
      <w:r w:rsidRPr="00CB4C9A">
        <w:rPr>
          <w:rFonts w:ascii="Times New Roman" w:hAnsi="Times New Roman"/>
          <w:w w:val="111"/>
          <w:sz w:val="24"/>
          <w:szCs w:val="24"/>
          <w:lang w:eastAsia="ru-RU" w:bidi="he-IL"/>
        </w:rPr>
        <w:t xml:space="preserve">бесцветный газ с резким запахом, тяжелее воздуха;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sz w:val="24"/>
          <w:szCs w:val="24"/>
          <w:lang w:eastAsia="ru-RU"/>
        </w:rPr>
        <w:t>в)</w:t>
      </w:r>
      <w:r w:rsidRPr="00CB4C9A">
        <w:rPr>
          <w:rFonts w:ascii="Times New Roman" w:hAnsi="Times New Roman"/>
          <w:w w:val="111"/>
          <w:sz w:val="24"/>
          <w:szCs w:val="24"/>
          <w:lang w:eastAsia="ru-RU" w:bidi="he-IL"/>
        </w:rPr>
        <w:t xml:space="preserve">газ с удушливым неприятным запахом, напоминающих запах гнилых плодов. </w:t>
      </w:r>
    </w:p>
    <w:p w:rsidR="00144EFD" w:rsidRPr="00CB4C9A" w:rsidRDefault="00144EFD" w:rsidP="00144EFD">
      <w:pPr>
        <w:spacing w:after="0" w:line="240" w:lineRule="auto"/>
        <w:rPr>
          <w:rFonts w:ascii="Times New Roman" w:hAnsi="Times New Roman"/>
          <w:b/>
          <w:i/>
          <w:sz w:val="24"/>
          <w:szCs w:val="24"/>
          <w:lang w:eastAsia="ru-RU" w:bidi="he-IL"/>
        </w:rPr>
      </w:pPr>
      <w:r w:rsidRPr="00CB4C9A">
        <w:rPr>
          <w:rFonts w:ascii="Times New Roman" w:hAnsi="Times New Roman"/>
          <w:b/>
          <w:i/>
          <w:sz w:val="24"/>
          <w:szCs w:val="24"/>
          <w:lang w:eastAsia="ru-RU" w:bidi="he-IL"/>
        </w:rPr>
        <w:t xml:space="preserve">19. </w:t>
      </w:r>
      <w:r w:rsidRPr="00CB4C9A">
        <w:rPr>
          <w:rFonts w:ascii="Times New Roman" w:hAnsi="Times New Roman"/>
          <w:b/>
          <w:i/>
          <w:w w:val="109"/>
          <w:sz w:val="24"/>
          <w:szCs w:val="24"/>
          <w:lang w:eastAsia="ru-RU" w:bidi="he-IL"/>
        </w:rPr>
        <w:t>При</w:t>
      </w:r>
      <w:r w:rsidRPr="00CB4C9A">
        <w:rPr>
          <w:rFonts w:ascii="Times New Roman" w:hAnsi="Times New Roman"/>
          <w:b/>
          <w:i/>
          <w:sz w:val="24"/>
          <w:szCs w:val="24"/>
          <w:lang w:eastAsia="ru-RU" w:bidi="he-IL"/>
        </w:rPr>
        <w:t xml:space="preserve"> аварии на химически </w:t>
      </w:r>
      <w:r w:rsidRPr="00CB4C9A">
        <w:rPr>
          <w:rFonts w:ascii="Times New Roman" w:hAnsi="Times New Roman"/>
          <w:b/>
          <w:i/>
          <w:w w:val="109"/>
          <w:sz w:val="24"/>
          <w:szCs w:val="24"/>
          <w:lang w:eastAsia="ru-RU" w:bidi="he-IL"/>
        </w:rPr>
        <w:t xml:space="preserve">те опасном объекте произошла утечка </w:t>
      </w:r>
      <w:r w:rsidRPr="00CB4C9A">
        <w:rPr>
          <w:rFonts w:ascii="Times New Roman" w:hAnsi="Times New Roman"/>
          <w:b/>
          <w:i/>
          <w:w w:val="111"/>
          <w:sz w:val="24"/>
          <w:szCs w:val="24"/>
          <w:lang w:eastAsia="ru-RU" w:bidi="he-IL"/>
        </w:rPr>
        <w:t xml:space="preserve">хлора. </w:t>
      </w:r>
      <w:r w:rsidRPr="00CB4C9A">
        <w:rPr>
          <w:rFonts w:ascii="Times New Roman" w:hAnsi="Times New Roman"/>
          <w:b/>
          <w:i/>
          <w:w w:val="109"/>
          <w:sz w:val="24"/>
          <w:szCs w:val="24"/>
          <w:lang w:eastAsia="ru-RU" w:bidi="he-IL"/>
        </w:rPr>
        <w:t xml:space="preserve">Вы  живете на 1-м </w:t>
      </w:r>
      <w:r w:rsidRPr="00CB4C9A">
        <w:rPr>
          <w:rFonts w:ascii="Times New Roman" w:hAnsi="Times New Roman"/>
          <w:b/>
          <w:i/>
          <w:sz w:val="24"/>
          <w:szCs w:val="24"/>
          <w:lang w:eastAsia="ru-RU" w:bidi="he-IL"/>
        </w:rPr>
        <w:t>этаже 9-этажного дожа и можете оказаться в зоне заражения. Ваши действия:</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а) укроетесь </w:t>
      </w:r>
      <w:r w:rsidRPr="00CB4C9A">
        <w:rPr>
          <w:rFonts w:ascii="Times New Roman" w:hAnsi="Times New Roman"/>
          <w:w w:val="118"/>
          <w:sz w:val="24"/>
          <w:szCs w:val="24"/>
          <w:lang w:eastAsia="ru-RU" w:bidi="he-IL"/>
        </w:rPr>
        <w:t xml:space="preserve">в </w:t>
      </w:r>
      <w:r w:rsidRPr="00CB4C9A">
        <w:rPr>
          <w:rFonts w:ascii="Times New Roman" w:hAnsi="Times New Roman"/>
          <w:w w:val="111"/>
          <w:sz w:val="24"/>
          <w:szCs w:val="24"/>
          <w:lang w:eastAsia="ru-RU" w:bidi="he-IL"/>
        </w:rPr>
        <w:t xml:space="preserve">подвале здания;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б) подниметесь на верхний этаж; </w:t>
      </w:r>
    </w:p>
    <w:p w:rsidR="00144EFD" w:rsidRPr="00CB4C9A" w:rsidRDefault="00144EFD" w:rsidP="00144EFD">
      <w:pPr>
        <w:spacing w:after="0" w:line="240" w:lineRule="auto"/>
        <w:rPr>
          <w:rFonts w:ascii="Times New Roman" w:hAnsi="Times New Roman"/>
          <w:w w:val="111"/>
          <w:sz w:val="24"/>
          <w:szCs w:val="24"/>
          <w:lang w:eastAsia="ru-RU" w:bidi="he-IL"/>
        </w:rPr>
      </w:pPr>
      <w:r w:rsidRPr="00CB4C9A">
        <w:rPr>
          <w:rFonts w:ascii="Times New Roman" w:hAnsi="Times New Roman"/>
          <w:w w:val="111"/>
          <w:sz w:val="24"/>
          <w:szCs w:val="24"/>
          <w:lang w:eastAsia="ru-RU" w:bidi="he-IL"/>
        </w:rPr>
        <w:t xml:space="preserve">в) останетесь в своей квартире. </w:t>
      </w:r>
    </w:p>
    <w:p w:rsidR="00144EFD" w:rsidRPr="00CB4C9A" w:rsidRDefault="00144EFD" w:rsidP="00144EFD">
      <w:pPr>
        <w:spacing w:after="0" w:line="240" w:lineRule="auto"/>
        <w:rPr>
          <w:rFonts w:ascii="Times New Roman" w:hAnsi="Times New Roman"/>
          <w:b/>
          <w:i/>
          <w:iCs/>
          <w:sz w:val="24"/>
          <w:szCs w:val="24"/>
          <w:lang w:eastAsia="ru-RU" w:bidi="he-IL"/>
        </w:rPr>
      </w:pPr>
      <w:r w:rsidRPr="00CB4C9A">
        <w:rPr>
          <w:rFonts w:ascii="Times New Roman" w:hAnsi="Times New Roman"/>
          <w:b/>
          <w:i/>
          <w:iCs/>
          <w:sz w:val="24"/>
          <w:szCs w:val="24"/>
          <w:lang w:eastAsia="ru-RU" w:bidi="he-IL"/>
        </w:rPr>
        <w:t>20. Назовите закон в России, определяющий правовые и организационные нормы в области з</w:t>
      </w:r>
      <w:r w:rsidRPr="00CB4C9A">
        <w:rPr>
          <w:rFonts w:ascii="Times New Roman" w:hAnsi="Times New Roman"/>
          <w:b/>
          <w:i/>
          <w:iCs/>
          <w:w w:val="122"/>
          <w:sz w:val="24"/>
          <w:szCs w:val="24"/>
          <w:lang w:eastAsia="ru-RU" w:bidi="he-IL"/>
        </w:rPr>
        <w:t>ащи</w:t>
      </w:r>
      <w:r w:rsidRPr="00CB4C9A">
        <w:rPr>
          <w:rFonts w:ascii="Times New Roman" w:hAnsi="Times New Roman"/>
          <w:b/>
          <w:i/>
          <w:iCs/>
          <w:sz w:val="24"/>
          <w:szCs w:val="24"/>
          <w:lang w:eastAsia="ru-RU" w:bidi="he-IL"/>
        </w:rPr>
        <w:t xml:space="preserve">ты от чрезвычайных ситуаций: </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11"/>
          <w:sz w:val="24"/>
          <w:szCs w:val="24"/>
          <w:lang w:eastAsia="ru-RU" w:bidi="he-IL"/>
        </w:rPr>
        <w:t xml:space="preserve">а) закон </w:t>
      </w:r>
      <w:r w:rsidRPr="00CB4C9A">
        <w:rPr>
          <w:rFonts w:ascii="Times New Roman" w:hAnsi="Times New Roman"/>
          <w:w w:val="108"/>
          <w:sz w:val="24"/>
          <w:szCs w:val="24"/>
          <w:lang w:eastAsia="ru-RU" w:bidi="he-IL"/>
        </w:rPr>
        <w:t xml:space="preserve">Российской Федерации </w:t>
      </w:r>
      <w:r w:rsidRPr="00CB4C9A">
        <w:rPr>
          <w:rFonts w:ascii="Times New Roman" w:hAnsi="Times New Roman"/>
          <w:sz w:val="24"/>
          <w:szCs w:val="24"/>
          <w:lang w:eastAsia="ru-RU"/>
        </w:rPr>
        <w:t>«</w:t>
      </w:r>
      <w:r w:rsidRPr="00CB4C9A">
        <w:rPr>
          <w:rFonts w:ascii="Times New Roman" w:hAnsi="Times New Roman"/>
          <w:w w:val="108"/>
          <w:sz w:val="24"/>
          <w:szCs w:val="24"/>
          <w:lang w:eastAsia="ru-RU" w:bidi="he-IL"/>
        </w:rPr>
        <w:t>О безопасности»;</w:t>
      </w:r>
    </w:p>
    <w:p w:rsidR="00144EFD" w:rsidRPr="00CB4C9A" w:rsidRDefault="00144EFD" w:rsidP="00144EFD">
      <w:pPr>
        <w:spacing w:after="0" w:line="240" w:lineRule="auto"/>
        <w:rPr>
          <w:rFonts w:ascii="Times New Roman" w:hAnsi="Times New Roman"/>
          <w:sz w:val="24"/>
          <w:szCs w:val="24"/>
          <w:lang w:eastAsia="ru-RU" w:bidi="he-IL"/>
        </w:rPr>
      </w:pPr>
      <w:r w:rsidRPr="00CB4C9A">
        <w:rPr>
          <w:rFonts w:ascii="Times New Roman" w:hAnsi="Times New Roman"/>
          <w:sz w:val="24"/>
          <w:szCs w:val="24"/>
          <w:lang w:eastAsia="ru-RU" w:bidi="he-IL"/>
        </w:rPr>
        <w:t>б) Федеральный закон «Об обороне»;</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 xml:space="preserve">в) </w:t>
      </w:r>
      <w:r w:rsidRPr="00CB4C9A">
        <w:rPr>
          <w:rFonts w:ascii="Times New Roman" w:hAnsi="Times New Roman"/>
          <w:sz w:val="24"/>
          <w:szCs w:val="24"/>
          <w:lang w:eastAsia="ru-RU" w:bidi="he-IL"/>
        </w:rPr>
        <w:t>Федеральный закон  «</w:t>
      </w:r>
      <w:r w:rsidRPr="00CB4C9A">
        <w:rPr>
          <w:rFonts w:ascii="Times New Roman" w:hAnsi="Times New Roman"/>
          <w:w w:val="108"/>
          <w:sz w:val="24"/>
          <w:szCs w:val="24"/>
          <w:lang w:eastAsia="ru-RU" w:bidi="he-IL"/>
        </w:rPr>
        <w:t>О защите населения и территорий от чрезвычайных ситуаций природ</w:t>
      </w:r>
      <w:r w:rsidRPr="00CB4C9A">
        <w:rPr>
          <w:rFonts w:ascii="Times New Roman" w:hAnsi="Times New Roman"/>
          <w:w w:val="108"/>
          <w:sz w:val="24"/>
          <w:szCs w:val="24"/>
          <w:lang w:eastAsia="ru-RU" w:bidi="he-IL"/>
        </w:rPr>
        <w:softHyphen/>
        <w:t xml:space="preserve">ного и техногенного характера»; </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 xml:space="preserve">г) Федеральный закон «О гражданской обороне». </w:t>
      </w:r>
    </w:p>
    <w:p w:rsidR="00144EFD" w:rsidRPr="00CB4C9A" w:rsidRDefault="00144EFD" w:rsidP="00144EFD">
      <w:pPr>
        <w:spacing w:after="0" w:line="240" w:lineRule="auto"/>
        <w:rPr>
          <w:rFonts w:ascii="Times New Roman" w:hAnsi="Times New Roman"/>
          <w:i/>
          <w:iCs/>
          <w:sz w:val="24"/>
          <w:szCs w:val="24"/>
          <w:lang w:eastAsia="ru-RU" w:bidi="he-IL"/>
        </w:rPr>
      </w:pPr>
      <w:r w:rsidRPr="00CB4C9A">
        <w:rPr>
          <w:rFonts w:ascii="Times New Roman" w:hAnsi="Times New Roman"/>
          <w:b/>
          <w:i/>
          <w:iCs/>
          <w:sz w:val="24"/>
          <w:szCs w:val="24"/>
          <w:lang w:eastAsia="ru-RU" w:bidi="he-IL"/>
        </w:rPr>
        <w:t>21. К зоне чрезвычайной ситуации относятся</w:t>
      </w:r>
      <w:r w:rsidRPr="00CB4C9A">
        <w:rPr>
          <w:rFonts w:ascii="Times New Roman" w:hAnsi="Times New Roman"/>
          <w:i/>
          <w:iCs/>
          <w:sz w:val="24"/>
          <w:szCs w:val="24"/>
          <w:lang w:eastAsia="ru-RU" w:bidi="he-IL"/>
        </w:rPr>
        <w:t xml:space="preserve">: </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 xml:space="preserve">а) территория, на которой прогнозируется ЧС; </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 xml:space="preserve">б) территория, на которой расположены потенциально опасные объекты; </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 xml:space="preserve">в) территория, на которой сложилась ЧС. </w:t>
      </w:r>
    </w:p>
    <w:p w:rsidR="00144EFD" w:rsidRPr="00CB4C9A" w:rsidRDefault="00144EFD" w:rsidP="00144EFD">
      <w:pPr>
        <w:spacing w:after="0" w:line="240" w:lineRule="auto"/>
        <w:rPr>
          <w:rFonts w:ascii="Times New Roman" w:hAnsi="Times New Roman"/>
          <w:b/>
          <w:i/>
          <w:iCs/>
          <w:sz w:val="24"/>
          <w:szCs w:val="24"/>
          <w:lang w:eastAsia="ru-RU" w:bidi="he-IL"/>
        </w:rPr>
      </w:pPr>
      <w:r w:rsidRPr="00CB4C9A">
        <w:rPr>
          <w:rFonts w:ascii="Times New Roman" w:hAnsi="Times New Roman"/>
          <w:b/>
          <w:i/>
          <w:iCs/>
          <w:sz w:val="24"/>
          <w:szCs w:val="24"/>
          <w:lang w:eastAsia="ru-RU" w:bidi="he-IL"/>
        </w:rPr>
        <w:t>22. Основными документами международного гуманитарного права являются:</w:t>
      </w:r>
    </w:p>
    <w:p w:rsidR="00144EFD" w:rsidRPr="00CB4C9A" w:rsidRDefault="00144EFD" w:rsidP="00144EFD">
      <w:pPr>
        <w:spacing w:after="0" w:line="240" w:lineRule="auto"/>
        <w:rPr>
          <w:rFonts w:ascii="Times New Roman" w:hAnsi="Times New Roman"/>
          <w:i/>
          <w:iCs/>
          <w:sz w:val="24"/>
          <w:szCs w:val="24"/>
          <w:lang w:eastAsia="ru-RU" w:bidi="he-IL"/>
        </w:rPr>
      </w:pPr>
      <w:r w:rsidRPr="00CB4C9A">
        <w:rPr>
          <w:rFonts w:ascii="Times New Roman" w:hAnsi="Times New Roman"/>
          <w:w w:val="108"/>
          <w:sz w:val="24"/>
          <w:szCs w:val="24"/>
          <w:lang w:eastAsia="ru-RU" w:bidi="he-IL"/>
        </w:rPr>
        <w:t xml:space="preserve">а) Декларация прав человека; </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 xml:space="preserve">б) Устав Организации Объединенных Наций; </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 xml:space="preserve">в) Четыре Женевские конвенции и два Дополнительных протокола к ним. </w:t>
      </w:r>
    </w:p>
    <w:p w:rsidR="00144EFD" w:rsidRPr="00CB4C9A" w:rsidRDefault="00144EFD" w:rsidP="00144EFD">
      <w:pPr>
        <w:spacing w:after="0" w:line="240" w:lineRule="auto"/>
        <w:rPr>
          <w:rFonts w:ascii="Times New Roman" w:hAnsi="Times New Roman"/>
          <w:b/>
          <w:i/>
          <w:iCs/>
          <w:sz w:val="24"/>
          <w:szCs w:val="24"/>
          <w:lang w:eastAsia="ru-RU" w:bidi="he-IL"/>
        </w:rPr>
      </w:pPr>
      <w:r w:rsidRPr="00CB4C9A">
        <w:rPr>
          <w:rFonts w:ascii="Times New Roman" w:hAnsi="Times New Roman"/>
          <w:b/>
          <w:i/>
          <w:iCs/>
          <w:sz w:val="24"/>
          <w:szCs w:val="24"/>
          <w:lang w:eastAsia="ru-RU" w:bidi="he-IL"/>
        </w:rPr>
        <w:t>23.Оповещение о чрезвычайной ситуации — это</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заблаговременная информация населения о возможной опасности через печатные издания и по телефону</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доведение до населения и государственных органов управления сообщения о проводимых защитных мероприятиях, обеспечивающих безопасность граждан во время чрезвычайных ситуаций или в военное время</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доведение до органов повседневного управления, сил и средств единой государственной системы предупреждения и ликвидации чрезвычайных ситуаций и населения сигналов оповещения и соответствующей информации при угрозе или возникновении чрезвычайной ситуации через систему оповещения</w:t>
      </w:r>
    </w:p>
    <w:p w:rsidR="00144EFD" w:rsidRPr="00CB4C9A" w:rsidRDefault="00144EFD" w:rsidP="00144EFD">
      <w:pPr>
        <w:spacing w:after="0" w:line="240" w:lineRule="auto"/>
        <w:rPr>
          <w:rFonts w:ascii="Times New Roman" w:hAnsi="Times New Roman"/>
          <w:w w:val="108"/>
          <w:sz w:val="24"/>
          <w:szCs w:val="24"/>
          <w:lang w:eastAsia="ru-RU" w:bidi="he-IL"/>
        </w:rPr>
      </w:pPr>
      <w:r w:rsidRPr="00CB4C9A">
        <w:rPr>
          <w:rFonts w:ascii="Times New Roman" w:hAnsi="Times New Roman"/>
          <w:w w:val="108"/>
          <w:sz w:val="24"/>
          <w:szCs w:val="24"/>
          <w:lang w:eastAsia="ru-RU" w:bidi="he-IL"/>
        </w:rPr>
        <w:t>доведение в памятках до населения сообщения о порядке действий при возникновении чрезвычайных ситуаций</w:t>
      </w:r>
    </w:p>
    <w:p w:rsidR="00144EFD" w:rsidRPr="00CB4C9A" w:rsidRDefault="00144EFD" w:rsidP="00144EFD">
      <w:pPr>
        <w:spacing w:after="0" w:line="240" w:lineRule="auto"/>
        <w:rPr>
          <w:rFonts w:ascii="Times New Roman" w:hAnsi="Times New Roman"/>
          <w:b/>
          <w:i/>
          <w:sz w:val="24"/>
          <w:szCs w:val="24"/>
        </w:rPr>
      </w:pPr>
      <w:r w:rsidRPr="00CB4C9A">
        <w:rPr>
          <w:rFonts w:ascii="Times New Roman" w:hAnsi="Times New Roman"/>
          <w:b/>
          <w:i/>
          <w:sz w:val="24"/>
          <w:szCs w:val="24"/>
        </w:rPr>
        <w:t>24. При объявлении эвакуации граждане обязаны взять с собой:</w:t>
      </w:r>
    </w:p>
    <w:p w:rsidR="00144EFD" w:rsidRPr="00CB4C9A" w:rsidRDefault="00144EFD" w:rsidP="00144EFD">
      <w:pPr>
        <w:spacing w:after="0" w:line="240" w:lineRule="auto"/>
        <w:rPr>
          <w:rFonts w:ascii="Times New Roman" w:hAnsi="Times New Roman"/>
          <w:sz w:val="24"/>
          <w:szCs w:val="24"/>
        </w:rPr>
      </w:pPr>
      <w:r w:rsidRPr="00CB4C9A">
        <w:rPr>
          <w:rFonts w:ascii="Times New Roman" w:hAnsi="Times New Roman"/>
          <w:sz w:val="24"/>
          <w:szCs w:val="24"/>
        </w:rPr>
        <w:t>а) личные вещи, документы, продукты питания, туалетные принадлежности, средства индивидуальной защиты;</w:t>
      </w:r>
    </w:p>
    <w:p w:rsidR="00144EFD" w:rsidRPr="00CB4C9A" w:rsidRDefault="00144EFD" w:rsidP="00144EFD">
      <w:pPr>
        <w:spacing w:after="0" w:line="240" w:lineRule="auto"/>
        <w:rPr>
          <w:rFonts w:ascii="Times New Roman" w:hAnsi="Times New Roman"/>
          <w:sz w:val="24"/>
          <w:szCs w:val="24"/>
        </w:rPr>
      </w:pPr>
      <w:r w:rsidRPr="00CB4C9A">
        <w:rPr>
          <w:rFonts w:ascii="Times New Roman" w:hAnsi="Times New Roman"/>
          <w:sz w:val="24"/>
          <w:szCs w:val="24"/>
        </w:rPr>
        <w:t>б) личные вещи, документы, продукты питания, хозяйственные и туалетные принадлежности, необходимый ремонтный инструмент;</w:t>
      </w:r>
    </w:p>
    <w:p w:rsidR="00144EFD" w:rsidRPr="00CB4C9A" w:rsidRDefault="00144EFD" w:rsidP="00144EFD">
      <w:pPr>
        <w:spacing w:after="0" w:line="240" w:lineRule="auto"/>
        <w:rPr>
          <w:rFonts w:ascii="Times New Roman" w:hAnsi="Times New Roman"/>
          <w:sz w:val="24"/>
          <w:szCs w:val="24"/>
        </w:rPr>
      </w:pPr>
      <w:r w:rsidRPr="00CB4C9A">
        <w:rPr>
          <w:rFonts w:ascii="Times New Roman" w:hAnsi="Times New Roman"/>
          <w:sz w:val="24"/>
          <w:szCs w:val="24"/>
        </w:rPr>
        <w:t>в) документы, продукты питания, спальные и туалетные принадлежности, средства индивидуальной защиты.</w:t>
      </w:r>
    </w:p>
    <w:p w:rsidR="00144EFD" w:rsidRPr="00CB4C9A" w:rsidRDefault="00144EFD" w:rsidP="00144EFD">
      <w:pPr>
        <w:pStyle w:val="Style2"/>
        <w:widowControl/>
        <w:spacing w:line="240" w:lineRule="auto"/>
        <w:ind w:firstLine="0"/>
        <w:rPr>
          <w:rStyle w:val="FontStyle11"/>
          <w:b/>
          <w:i/>
          <w:sz w:val="24"/>
          <w:szCs w:val="24"/>
        </w:rPr>
      </w:pPr>
      <w:r w:rsidRPr="00CB4C9A">
        <w:rPr>
          <w:rStyle w:val="FontStyle11"/>
          <w:b/>
          <w:i/>
          <w:sz w:val="24"/>
          <w:szCs w:val="24"/>
        </w:rPr>
        <w:t>25.Производственные аварии и катастрофы относятся к:</w:t>
      </w:r>
    </w:p>
    <w:p w:rsidR="00144EFD" w:rsidRPr="00CB4C9A" w:rsidRDefault="00144EFD" w:rsidP="006125E6">
      <w:pPr>
        <w:pStyle w:val="Style1"/>
        <w:widowControl/>
        <w:numPr>
          <w:ilvl w:val="0"/>
          <w:numId w:val="13"/>
        </w:numPr>
        <w:tabs>
          <w:tab w:val="left" w:pos="142"/>
        </w:tabs>
        <w:spacing w:line="240" w:lineRule="auto"/>
        <w:ind w:left="142" w:firstLine="0"/>
        <w:rPr>
          <w:rStyle w:val="FontStyle11"/>
          <w:sz w:val="24"/>
          <w:szCs w:val="24"/>
        </w:rPr>
      </w:pPr>
      <w:r w:rsidRPr="00CB4C9A">
        <w:rPr>
          <w:rStyle w:val="FontStyle11"/>
          <w:sz w:val="24"/>
          <w:szCs w:val="24"/>
        </w:rPr>
        <w:lastRenderedPageBreak/>
        <w:t>ЧС экологического характера;</w:t>
      </w:r>
    </w:p>
    <w:p w:rsidR="00144EFD" w:rsidRPr="00CB4C9A" w:rsidRDefault="00144EFD" w:rsidP="006125E6">
      <w:pPr>
        <w:pStyle w:val="Style1"/>
        <w:widowControl/>
        <w:numPr>
          <w:ilvl w:val="0"/>
          <w:numId w:val="13"/>
        </w:numPr>
        <w:tabs>
          <w:tab w:val="left" w:pos="142"/>
        </w:tabs>
        <w:spacing w:line="240" w:lineRule="auto"/>
        <w:ind w:left="142" w:firstLine="0"/>
        <w:rPr>
          <w:rStyle w:val="FontStyle11"/>
          <w:sz w:val="24"/>
          <w:szCs w:val="24"/>
        </w:rPr>
      </w:pPr>
      <w:r w:rsidRPr="00CB4C9A">
        <w:rPr>
          <w:rStyle w:val="FontStyle11"/>
          <w:sz w:val="24"/>
          <w:szCs w:val="24"/>
        </w:rPr>
        <w:t>ЧС природного характера;</w:t>
      </w:r>
    </w:p>
    <w:p w:rsidR="00144EFD" w:rsidRPr="00CB4C9A" w:rsidRDefault="00144EFD" w:rsidP="006125E6">
      <w:pPr>
        <w:pStyle w:val="Style1"/>
        <w:widowControl/>
        <w:numPr>
          <w:ilvl w:val="0"/>
          <w:numId w:val="13"/>
        </w:numPr>
        <w:tabs>
          <w:tab w:val="left" w:pos="142"/>
          <w:tab w:val="left" w:pos="600"/>
        </w:tabs>
        <w:spacing w:line="240" w:lineRule="auto"/>
        <w:ind w:left="142" w:firstLine="0"/>
        <w:rPr>
          <w:rStyle w:val="FontStyle11"/>
          <w:sz w:val="24"/>
          <w:szCs w:val="24"/>
        </w:rPr>
      </w:pPr>
      <w:r w:rsidRPr="00CB4C9A">
        <w:rPr>
          <w:rStyle w:val="FontStyle11"/>
          <w:sz w:val="24"/>
          <w:szCs w:val="24"/>
        </w:rPr>
        <w:t>стихийным бедствиям;</w:t>
      </w:r>
    </w:p>
    <w:p w:rsidR="00144EFD" w:rsidRPr="00CB4C9A" w:rsidRDefault="00144EFD" w:rsidP="006125E6">
      <w:pPr>
        <w:pStyle w:val="Style1"/>
        <w:widowControl/>
        <w:numPr>
          <w:ilvl w:val="0"/>
          <w:numId w:val="13"/>
        </w:numPr>
        <w:tabs>
          <w:tab w:val="left" w:pos="142"/>
          <w:tab w:val="left" w:pos="600"/>
        </w:tabs>
        <w:spacing w:line="240" w:lineRule="auto"/>
        <w:ind w:left="142" w:firstLine="0"/>
        <w:rPr>
          <w:rStyle w:val="FontStyle11"/>
          <w:sz w:val="24"/>
          <w:szCs w:val="24"/>
        </w:rPr>
      </w:pPr>
      <w:r w:rsidRPr="00CB4C9A">
        <w:rPr>
          <w:rStyle w:val="FontStyle11"/>
          <w:sz w:val="24"/>
          <w:szCs w:val="24"/>
        </w:rPr>
        <w:t>ЧС техногенного характера.</w:t>
      </w:r>
    </w:p>
    <w:p w:rsidR="00144EFD" w:rsidRPr="00CB4C9A" w:rsidRDefault="00144EFD" w:rsidP="00144EFD">
      <w:pPr>
        <w:tabs>
          <w:tab w:val="left" w:pos="360"/>
        </w:tabs>
        <w:autoSpaceDE w:val="0"/>
        <w:autoSpaceDN w:val="0"/>
        <w:adjustRightInd w:val="0"/>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26.Какое из перечисленных последствий ураганов всегда вторично:</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а)</w:t>
      </w:r>
      <w:r w:rsidRPr="00CB4C9A">
        <w:rPr>
          <w:rFonts w:ascii="Times New Roman" w:hAnsi="Times New Roman"/>
          <w:sz w:val="24"/>
          <w:szCs w:val="24"/>
          <w:lang w:eastAsia="ru-RU"/>
        </w:rPr>
        <w:tab/>
        <w:t>разрушение жилищ, линий электропередач;</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б)</w:t>
      </w:r>
      <w:r w:rsidRPr="00CB4C9A">
        <w:rPr>
          <w:rFonts w:ascii="Times New Roman" w:hAnsi="Times New Roman"/>
          <w:sz w:val="24"/>
          <w:szCs w:val="24"/>
          <w:lang w:eastAsia="ru-RU"/>
        </w:rPr>
        <w:tab/>
        <w:t>пожары;</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в)</w:t>
      </w:r>
      <w:r w:rsidRPr="00CB4C9A">
        <w:rPr>
          <w:rFonts w:ascii="Times New Roman" w:hAnsi="Times New Roman"/>
          <w:sz w:val="24"/>
          <w:szCs w:val="24"/>
          <w:lang w:eastAsia="ru-RU"/>
        </w:rPr>
        <w:tab/>
        <w:t>аварии на производстве;</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г)</w:t>
      </w:r>
      <w:r w:rsidRPr="00CB4C9A">
        <w:rPr>
          <w:rFonts w:ascii="Times New Roman" w:hAnsi="Times New Roman"/>
          <w:sz w:val="24"/>
          <w:szCs w:val="24"/>
          <w:lang w:eastAsia="ru-RU"/>
        </w:rPr>
        <w:tab/>
        <w:t>эпидемии.</w:t>
      </w:r>
    </w:p>
    <w:p w:rsidR="00144EFD" w:rsidRPr="00CB4C9A" w:rsidRDefault="00144EFD" w:rsidP="00144EFD">
      <w:pPr>
        <w:spacing w:after="0" w:line="240" w:lineRule="auto"/>
        <w:rPr>
          <w:rFonts w:ascii="Times New Roman" w:hAnsi="Times New Roman"/>
          <w:b/>
          <w:i/>
          <w:sz w:val="24"/>
          <w:szCs w:val="24"/>
        </w:rPr>
      </w:pPr>
      <w:r w:rsidRPr="00CB4C9A">
        <w:rPr>
          <w:rFonts w:ascii="Times New Roman" w:hAnsi="Times New Roman"/>
          <w:b/>
          <w:i/>
          <w:sz w:val="24"/>
          <w:szCs w:val="24"/>
        </w:rPr>
        <w:t>27.К поражающим факторам пожара относятся:</w:t>
      </w:r>
    </w:p>
    <w:p w:rsidR="00144EFD" w:rsidRPr="00CB4C9A" w:rsidRDefault="00144EFD" w:rsidP="00144EFD">
      <w:pPr>
        <w:spacing w:after="0" w:line="240" w:lineRule="auto"/>
        <w:rPr>
          <w:rFonts w:ascii="Times New Roman" w:hAnsi="Times New Roman"/>
          <w:sz w:val="24"/>
          <w:szCs w:val="24"/>
        </w:rPr>
      </w:pPr>
      <w:r w:rsidRPr="00CB4C9A">
        <w:rPr>
          <w:rFonts w:ascii="Times New Roman" w:hAnsi="Times New Roman"/>
          <w:sz w:val="24"/>
          <w:szCs w:val="24"/>
        </w:rPr>
        <w:t>а) разрушение зданий и поражение людей за счет смещения поверхностных слоев земли;</w:t>
      </w:r>
    </w:p>
    <w:p w:rsidR="00144EFD" w:rsidRPr="00CB4C9A" w:rsidRDefault="00144EFD" w:rsidP="00144EFD">
      <w:pPr>
        <w:spacing w:after="0" w:line="240" w:lineRule="auto"/>
        <w:rPr>
          <w:rFonts w:ascii="Times New Roman" w:hAnsi="Times New Roman"/>
          <w:sz w:val="24"/>
          <w:szCs w:val="24"/>
        </w:rPr>
      </w:pPr>
      <w:r w:rsidRPr="00CB4C9A">
        <w:rPr>
          <w:rFonts w:ascii="Times New Roman" w:hAnsi="Times New Roman"/>
          <w:sz w:val="24"/>
          <w:szCs w:val="24"/>
        </w:rPr>
        <w:t>б) интенсивное излучение гамма-лучей, поражающие людей;</w:t>
      </w:r>
    </w:p>
    <w:p w:rsidR="00144EFD" w:rsidRPr="00CB4C9A" w:rsidRDefault="00144EFD" w:rsidP="00144EFD">
      <w:pPr>
        <w:spacing w:after="0" w:line="240" w:lineRule="auto"/>
        <w:rPr>
          <w:rFonts w:ascii="Times New Roman" w:hAnsi="Times New Roman"/>
          <w:sz w:val="24"/>
          <w:szCs w:val="24"/>
        </w:rPr>
      </w:pPr>
      <w:r w:rsidRPr="00CB4C9A">
        <w:rPr>
          <w:rFonts w:ascii="Times New Roman" w:hAnsi="Times New Roman"/>
          <w:sz w:val="24"/>
          <w:szCs w:val="24"/>
        </w:rPr>
        <w:t>в) открытый огонь, токсичные продукты горения;</w:t>
      </w:r>
    </w:p>
    <w:p w:rsidR="00144EFD" w:rsidRPr="00CB4C9A" w:rsidRDefault="00144EFD" w:rsidP="00144EFD">
      <w:pPr>
        <w:spacing w:after="0" w:line="240" w:lineRule="auto"/>
        <w:rPr>
          <w:rFonts w:ascii="Times New Roman" w:hAnsi="Times New Roman"/>
          <w:sz w:val="24"/>
          <w:szCs w:val="24"/>
        </w:rPr>
      </w:pPr>
      <w:r w:rsidRPr="00CB4C9A">
        <w:rPr>
          <w:rFonts w:ascii="Times New Roman" w:hAnsi="Times New Roman"/>
          <w:sz w:val="24"/>
          <w:szCs w:val="24"/>
        </w:rPr>
        <w:t>г) образование облака зараженного воздуха.</w:t>
      </w:r>
    </w:p>
    <w:p w:rsidR="00144EFD" w:rsidRPr="00CB4C9A" w:rsidRDefault="00144EFD" w:rsidP="00144EFD">
      <w:pPr>
        <w:spacing w:after="0" w:line="240" w:lineRule="auto"/>
        <w:rPr>
          <w:rFonts w:ascii="Times New Roman" w:hAnsi="Times New Roman"/>
          <w:b/>
          <w:i/>
          <w:sz w:val="24"/>
          <w:szCs w:val="24"/>
        </w:rPr>
      </w:pPr>
      <w:r w:rsidRPr="00CB4C9A">
        <w:rPr>
          <w:rFonts w:ascii="Times New Roman" w:hAnsi="Times New Roman"/>
          <w:b/>
          <w:i/>
          <w:sz w:val="24"/>
          <w:szCs w:val="24"/>
        </w:rPr>
        <w:t>28. Наиболее подходящие места для укрытия в здании при землетрясении:</w:t>
      </w:r>
    </w:p>
    <w:p w:rsidR="00144EFD" w:rsidRPr="00CB4C9A" w:rsidRDefault="00144EFD" w:rsidP="00144EFD">
      <w:pPr>
        <w:tabs>
          <w:tab w:val="left" w:pos="245"/>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а)</w:t>
      </w:r>
      <w:r w:rsidRPr="00CB4C9A">
        <w:rPr>
          <w:rFonts w:ascii="Times New Roman" w:hAnsi="Times New Roman"/>
          <w:sz w:val="24"/>
          <w:szCs w:val="24"/>
          <w:lang w:eastAsia="ru-RU"/>
        </w:rPr>
        <w:tab/>
        <w:t>места под подоконником, внутри шкафов, гардеробов, углы образованные внутреннимиперегородками;</w:t>
      </w:r>
    </w:p>
    <w:p w:rsidR="00144EFD" w:rsidRPr="00CB4C9A" w:rsidRDefault="00144EFD" w:rsidP="00144EFD">
      <w:pPr>
        <w:tabs>
          <w:tab w:val="left" w:pos="245"/>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б)</w:t>
      </w:r>
      <w:r w:rsidRPr="00CB4C9A">
        <w:rPr>
          <w:rFonts w:ascii="Times New Roman" w:hAnsi="Times New Roman"/>
          <w:sz w:val="24"/>
          <w:szCs w:val="24"/>
          <w:lang w:eastAsia="ru-RU"/>
        </w:rPr>
        <w:tab/>
        <w:t>места под прочно закрепленными столами, рядом с кроватями, проемы в капитальных внутренних стенах, углы, образованные капитальными внутренними стенами, дверные проемы;</w:t>
      </w:r>
    </w:p>
    <w:p w:rsidR="00144EFD" w:rsidRPr="00CB4C9A" w:rsidRDefault="00144EFD" w:rsidP="00144EFD">
      <w:pPr>
        <w:tabs>
          <w:tab w:val="left" w:pos="245"/>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в)</w:t>
      </w:r>
      <w:r w:rsidRPr="00CB4C9A">
        <w:rPr>
          <w:rFonts w:ascii="Times New Roman" w:hAnsi="Times New Roman"/>
          <w:sz w:val="24"/>
          <w:szCs w:val="24"/>
          <w:lang w:eastAsia="ru-RU"/>
        </w:rPr>
        <w:tab/>
        <w:t>вентиляционные шахты, балконы и лоджии, места внутри кладовок и встроенных шкафов.</w:t>
      </w:r>
    </w:p>
    <w:p w:rsidR="00144EFD" w:rsidRPr="00CB4C9A" w:rsidRDefault="00144EFD" w:rsidP="00144EFD">
      <w:pPr>
        <w:autoSpaceDE w:val="0"/>
        <w:autoSpaceDN w:val="0"/>
        <w:adjustRightInd w:val="0"/>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29. Причины образование селей:</w:t>
      </w:r>
    </w:p>
    <w:p w:rsidR="00144EFD" w:rsidRPr="00CB4C9A" w:rsidRDefault="00144EFD" w:rsidP="00144EFD">
      <w:pPr>
        <w:tabs>
          <w:tab w:val="left" w:pos="245"/>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а)</w:t>
      </w:r>
      <w:r w:rsidRPr="00CB4C9A">
        <w:rPr>
          <w:rFonts w:ascii="Times New Roman" w:hAnsi="Times New Roman"/>
          <w:sz w:val="24"/>
          <w:szCs w:val="24"/>
          <w:lang w:eastAsia="ru-RU"/>
        </w:rPr>
        <w:tab/>
        <w:t>наводнения, вызванные авариями на гидросооружениях, лесные и торфяные пожары прямоевоздействие солнечных лучей на ледники;</w:t>
      </w:r>
    </w:p>
    <w:p w:rsidR="00144EFD" w:rsidRPr="00CB4C9A" w:rsidRDefault="00144EFD" w:rsidP="00144EFD">
      <w:pPr>
        <w:tabs>
          <w:tab w:val="left" w:pos="245"/>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б)</w:t>
      </w:r>
      <w:r w:rsidRPr="00CB4C9A">
        <w:rPr>
          <w:rFonts w:ascii="Times New Roman" w:hAnsi="Times New Roman"/>
          <w:sz w:val="24"/>
          <w:szCs w:val="24"/>
          <w:lang w:eastAsia="ru-RU"/>
        </w:rPr>
        <w:tab/>
        <w:t>подвижки земной коры или землетрясения, естественный процесс разрушения гор, извержениевулканов, хозяйственная деятельность человека;</w:t>
      </w:r>
    </w:p>
    <w:p w:rsidR="00144EFD" w:rsidRPr="00CB4C9A" w:rsidRDefault="00144EFD" w:rsidP="00144EFD">
      <w:pPr>
        <w:tabs>
          <w:tab w:val="left" w:pos="245"/>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в)</w:t>
      </w:r>
      <w:r w:rsidRPr="00CB4C9A">
        <w:rPr>
          <w:rFonts w:ascii="Times New Roman" w:hAnsi="Times New Roman"/>
          <w:sz w:val="24"/>
          <w:szCs w:val="24"/>
          <w:lang w:eastAsia="ru-RU"/>
        </w:rPr>
        <w:tab/>
        <w:t>нарушение почвенного покрова в результате хозяйственной деятельности человека, отсутствиерастительности на горных склонах, массовая миграция животных в осенне-зимний период.</w:t>
      </w:r>
    </w:p>
    <w:p w:rsidR="00144EFD" w:rsidRPr="00CB4C9A" w:rsidRDefault="00144EFD" w:rsidP="00144EFD">
      <w:pPr>
        <w:tabs>
          <w:tab w:val="left" w:pos="379"/>
        </w:tabs>
        <w:autoSpaceDE w:val="0"/>
        <w:autoSpaceDN w:val="0"/>
        <w:adjustRightInd w:val="0"/>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30.Разрушающая сила урагана заключается в совместном действии:</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а)</w:t>
      </w:r>
      <w:r w:rsidRPr="00CB4C9A">
        <w:rPr>
          <w:rFonts w:ascii="Times New Roman" w:hAnsi="Times New Roman"/>
          <w:sz w:val="24"/>
          <w:szCs w:val="24"/>
          <w:lang w:eastAsia="ru-RU"/>
        </w:rPr>
        <w:tab/>
        <w:t>ветра и воды;</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б)</w:t>
      </w:r>
      <w:r w:rsidRPr="00CB4C9A">
        <w:rPr>
          <w:rFonts w:ascii="Times New Roman" w:hAnsi="Times New Roman"/>
          <w:sz w:val="24"/>
          <w:szCs w:val="24"/>
          <w:lang w:eastAsia="ru-RU"/>
        </w:rPr>
        <w:tab/>
        <w:t>воды и атмосферного давления;</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в)</w:t>
      </w:r>
      <w:r w:rsidRPr="00CB4C9A">
        <w:rPr>
          <w:rFonts w:ascii="Times New Roman" w:hAnsi="Times New Roman"/>
          <w:sz w:val="24"/>
          <w:szCs w:val="24"/>
          <w:lang w:eastAsia="ru-RU"/>
        </w:rPr>
        <w:tab/>
        <w:t>атмосферного давления и ветра;</w:t>
      </w:r>
    </w:p>
    <w:p w:rsidR="00144EFD" w:rsidRPr="00CB4C9A" w:rsidRDefault="00144EFD" w:rsidP="00144EFD">
      <w:pPr>
        <w:tabs>
          <w:tab w:val="left" w:pos="240"/>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г)</w:t>
      </w:r>
      <w:r w:rsidRPr="00CB4C9A">
        <w:rPr>
          <w:rFonts w:ascii="Times New Roman" w:hAnsi="Times New Roman"/>
          <w:sz w:val="24"/>
          <w:szCs w:val="24"/>
          <w:lang w:eastAsia="ru-RU"/>
        </w:rPr>
        <w:tab/>
        <w:t>ветра и верхнего слоя земли.</w:t>
      </w:r>
    </w:p>
    <w:p w:rsidR="00144EFD" w:rsidRPr="00CB4C9A" w:rsidRDefault="00144EFD" w:rsidP="00144EFD">
      <w:pPr>
        <w:tabs>
          <w:tab w:val="left" w:pos="426"/>
        </w:tabs>
        <w:autoSpaceDE w:val="0"/>
        <w:autoSpaceDN w:val="0"/>
        <w:adjustRightInd w:val="0"/>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31.</w:t>
      </w:r>
      <w:r w:rsidRPr="00CB4C9A">
        <w:rPr>
          <w:rFonts w:ascii="Times New Roman" w:hAnsi="Times New Roman"/>
          <w:b/>
          <w:i/>
          <w:sz w:val="24"/>
          <w:szCs w:val="24"/>
          <w:lang w:eastAsia="ru-RU"/>
        </w:rPr>
        <w:tab/>
        <w:t>Какова правильная последовательность действий при пожаре:</w:t>
      </w:r>
    </w:p>
    <w:p w:rsidR="00144EFD" w:rsidRPr="00CB4C9A" w:rsidRDefault="00144EFD" w:rsidP="00144EFD">
      <w:pPr>
        <w:tabs>
          <w:tab w:val="left" w:pos="284"/>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а)</w:t>
      </w:r>
      <w:r w:rsidRPr="00CB4C9A">
        <w:rPr>
          <w:rFonts w:ascii="Times New Roman" w:hAnsi="Times New Roman"/>
          <w:sz w:val="24"/>
          <w:szCs w:val="24"/>
          <w:lang w:eastAsia="ru-RU"/>
        </w:rPr>
        <w:tab/>
        <w:t>немедленно покинуть помещение, плотно закрыв за собой дверь, позвать на помощь взрослых, если нет, то позвонить в пожарную охрану и сообщить о пожаре;</w:t>
      </w:r>
    </w:p>
    <w:p w:rsidR="00144EFD" w:rsidRPr="00CB4C9A" w:rsidRDefault="00144EFD" w:rsidP="00144EFD">
      <w:pPr>
        <w:tabs>
          <w:tab w:val="left" w:pos="284"/>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б)</w:t>
      </w:r>
      <w:r w:rsidRPr="00CB4C9A">
        <w:rPr>
          <w:rFonts w:ascii="Times New Roman" w:hAnsi="Times New Roman"/>
          <w:sz w:val="24"/>
          <w:szCs w:val="24"/>
          <w:lang w:eastAsia="ru-RU"/>
        </w:rPr>
        <w:tab/>
        <w:t>попытаться потушить огонь, используя первичные средства пожаротушения, открыть окно для удаления дыма, позвонить в пожарную охрану и сообщить о пожаре;</w:t>
      </w:r>
    </w:p>
    <w:p w:rsidR="00144EFD" w:rsidRPr="00CB4C9A" w:rsidRDefault="00144EFD" w:rsidP="00144EFD">
      <w:pPr>
        <w:tabs>
          <w:tab w:val="left" w:pos="284"/>
        </w:tabs>
        <w:autoSpaceDE w:val="0"/>
        <w:autoSpaceDN w:val="0"/>
        <w:adjustRightInd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lastRenderedPageBreak/>
        <w:t>в)</w:t>
      </w:r>
      <w:r w:rsidRPr="00CB4C9A">
        <w:rPr>
          <w:rFonts w:ascii="Times New Roman" w:hAnsi="Times New Roman"/>
          <w:sz w:val="24"/>
          <w:szCs w:val="24"/>
          <w:lang w:eastAsia="ru-RU"/>
        </w:rPr>
        <w:tab/>
        <w:t>позвонить на работу родителям и сообщить о пожаре, попытаться потушить огонь, используя первичные средства пожаротушения.</w:t>
      </w:r>
    </w:p>
    <w:p w:rsidR="006660DD" w:rsidRPr="00CB4C9A" w:rsidRDefault="006660DD" w:rsidP="006660DD">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6660DD" w:rsidRPr="00CB4C9A" w:rsidRDefault="006660DD" w:rsidP="006660DD">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6956"/>
        <w:gridCol w:w="2835"/>
        <w:gridCol w:w="3978"/>
      </w:tblGrid>
      <w:tr w:rsidR="006660DD" w:rsidRPr="00CB4C9A" w:rsidTr="00EB5E8A">
        <w:tc>
          <w:tcPr>
            <w:tcW w:w="6956" w:type="dxa"/>
            <w:tcBorders>
              <w:top w:val="single" w:sz="4" w:space="0" w:color="000000"/>
              <w:left w:val="single" w:sz="4" w:space="0" w:color="000000"/>
              <w:bottom w:val="single" w:sz="4" w:space="0" w:color="000000"/>
            </w:tcBorders>
            <w:shd w:val="clear" w:color="auto" w:fill="auto"/>
          </w:tcPr>
          <w:p w:rsidR="006660DD" w:rsidRPr="00CB4C9A" w:rsidRDefault="006660DD" w:rsidP="006660DD">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835" w:type="dxa"/>
            <w:tcBorders>
              <w:top w:val="single" w:sz="4" w:space="0" w:color="000000"/>
              <w:left w:val="single" w:sz="4" w:space="0" w:color="000000"/>
              <w:bottom w:val="single" w:sz="4" w:space="0" w:color="000000"/>
            </w:tcBorders>
            <w:shd w:val="clear" w:color="auto" w:fill="auto"/>
          </w:tcPr>
          <w:p w:rsidR="006660DD" w:rsidRPr="00CB4C9A" w:rsidRDefault="006660DD" w:rsidP="006660DD">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3978" w:type="dxa"/>
            <w:tcBorders>
              <w:top w:val="single" w:sz="4" w:space="0" w:color="000000"/>
              <w:left w:val="single" w:sz="4" w:space="0" w:color="000000"/>
              <w:bottom w:val="single" w:sz="4" w:space="0" w:color="000000"/>
              <w:right w:val="single" w:sz="4" w:space="0" w:color="000000"/>
            </w:tcBorders>
            <w:shd w:val="clear" w:color="auto" w:fill="auto"/>
          </w:tcPr>
          <w:p w:rsidR="006660DD" w:rsidRPr="00CB4C9A" w:rsidRDefault="006660DD" w:rsidP="006660DD">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EB5E8A" w:rsidRPr="00CB4C9A" w:rsidTr="00EB5E8A">
        <w:trPr>
          <w:trHeight w:val="810"/>
        </w:trPr>
        <w:tc>
          <w:tcPr>
            <w:tcW w:w="6956" w:type="dxa"/>
            <w:tcBorders>
              <w:top w:val="single" w:sz="4" w:space="0" w:color="000000"/>
              <w:left w:val="single" w:sz="4" w:space="0" w:color="000000"/>
              <w:bottom w:val="single" w:sz="4" w:space="0" w:color="auto"/>
            </w:tcBorders>
            <w:shd w:val="clear" w:color="auto" w:fill="auto"/>
          </w:tcPr>
          <w:p w:rsidR="00EB5E8A" w:rsidRPr="00CB4C9A" w:rsidRDefault="00EB5E8A" w:rsidP="005D3FF3">
            <w:pPr>
              <w:snapToGrid w:val="0"/>
              <w:spacing w:after="0" w:line="240" w:lineRule="auto"/>
              <w:rPr>
                <w:rFonts w:ascii="Times New Roman" w:hAnsi="Times New Roman"/>
                <w:sz w:val="24"/>
                <w:szCs w:val="24"/>
              </w:rPr>
            </w:pPr>
            <w:r w:rsidRPr="00CB4C9A">
              <w:rPr>
                <w:rFonts w:ascii="Times New Roman" w:hAnsi="Times New Roman"/>
                <w:sz w:val="24"/>
                <w:szCs w:val="24"/>
              </w:rPr>
              <w:t>Знание основных видов потенциальных опасностей и их последствий в профессиональной деятельности и быту, принципов снижения вероятности их реализации</w:t>
            </w:r>
          </w:p>
        </w:tc>
        <w:tc>
          <w:tcPr>
            <w:tcW w:w="2835" w:type="dxa"/>
            <w:vMerge w:val="restart"/>
            <w:tcBorders>
              <w:top w:val="single" w:sz="4" w:space="0" w:color="000000"/>
              <w:left w:val="single" w:sz="4" w:space="0" w:color="000000"/>
            </w:tcBorders>
            <w:shd w:val="clear" w:color="auto" w:fill="auto"/>
          </w:tcPr>
          <w:p w:rsidR="00EB5E8A" w:rsidRPr="00CB4C9A" w:rsidRDefault="00EB5E8A" w:rsidP="00CB4C9A">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Правильные ответы на контрольные вопросы</w:t>
            </w:r>
          </w:p>
        </w:tc>
        <w:tc>
          <w:tcPr>
            <w:tcW w:w="39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B5E8A" w:rsidRPr="00CB4C9A" w:rsidRDefault="00EB5E8A" w:rsidP="006660DD">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18 вопросов – 2 балла.</w:t>
            </w:r>
          </w:p>
          <w:p w:rsidR="00EB5E8A" w:rsidRPr="00CB4C9A" w:rsidRDefault="00EB5E8A" w:rsidP="00C15F0C">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16 вопросов – 1,5 балла.</w:t>
            </w:r>
          </w:p>
          <w:p w:rsidR="00EB5E8A" w:rsidRPr="00CB4C9A" w:rsidRDefault="00EB5E8A" w:rsidP="00C15F0C">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14 вопросов – 1 балл.</w:t>
            </w:r>
          </w:p>
          <w:p w:rsidR="00EB5E8A" w:rsidRPr="00CB4C9A" w:rsidRDefault="00EB5E8A" w:rsidP="00C15F0C">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менее чем на 14 вопросов – 0 баллов.</w:t>
            </w:r>
          </w:p>
          <w:p w:rsidR="00EB5E8A" w:rsidRPr="00CB4C9A" w:rsidRDefault="00EB5E8A" w:rsidP="00C15F0C">
            <w:pPr>
              <w:spacing w:after="0" w:line="240" w:lineRule="auto"/>
              <w:rPr>
                <w:rFonts w:ascii="Times New Roman" w:hAnsi="Times New Roman"/>
                <w:sz w:val="24"/>
                <w:szCs w:val="24"/>
              </w:rPr>
            </w:pPr>
          </w:p>
        </w:tc>
      </w:tr>
      <w:tr w:rsidR="00EB5E8A" w:rsidRPr="00CB4C9A" w:rsidTr="00BE7A10">
        <w:trPr>
          <w:trHeight w:val="557"/>
        </w:trPr>
        <w:tc>
          <w:tcPr>
            <w:tcW w:w="6956" w:type="dxa"/>
            <w:tcBorders>
              <w:top w:val="single" w:sz="4" w:space="0" w:color="auto"/>
              <w:left w:val="single" w:sz="4" w:space="0" w:color="000000"/>
              <w:bottom w:val="single" w:sz="4" w:space="0" w:color="000000"/>
            </w:tcBorders>
            <w:shd w:val="clear" w:color="auto" w:fill="auto"/>
          </w:tcPr>
          <w:p w:rsidR="00EB5E8A" w:rsidRPr="00CB4C9A" w:rsidRDefault="00EB5E8A" w:rsidP="005D3FF3">
            <w:pPr>
              <w:snapToGrid w:val="0"/>
              <w:spacing w:after="0" w:line="240" w:lineRule="auto"/>
              <w:rPr>
                <w:rFonts w:ascii="Times New Roman" w:hAnsi="Times New Roman"/>
                <w:sz w:val="24"/>
                <w:szCs w:val="24"/>
              </w:rPr>
            </w:pPr>
            <w:r w:rsidRPr="00CB4C9A">
              <w:rPr>
                <w:rFonts w:ascii="Times New Roman" w:hAnsi="Times New Roman"/>
                <w:sz w:val="24"/>
                <w:szCs w:val="24"/>
              </w:rPr>
              <w:t>Знание принципов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c>
          <w:tcPr>
            <w:tcW w:w="2835" w:type="dxa"/>
            <w:vMerge/>
            <w:tcBorders>
              <w:left w:val="single" w:sz="4" w:space="0" w:color="000000"/>
            </w:tcBorders>
            <w:shd w:val="clear" w:color="auto" w:fill="auto"/>
          </w:tcPr>
          <w:p w:rsidR="00EB5E8A" w:rsidRPr="00CB4C9A" w:rsidRDefault="00EB5E8A" w:rsidP="00EB5E8A">
            <w:pPr>
              <w:snapToGrid w:val="0"/>
              <w:spacing w:after="0" w:line="240" w:lineRule="auto"/>
              <w:ind w:firstLine="318"/>
              <w:rPr>
                <w:rFonts w:ascii="Times New Roman" w:hAnsi="Times New Roman"/>
                <w:sz w:val="24"/>
                <w:szCs w:val="24"/>
              </w:rPr>
            </w:pPr>
          </w:p>
        </w:tc>
        <w:tc>
          <w:tcPr>
            <w:tcW w:w="3978" w:type="dxa"/>
            <w:vMerge/>
            <w:tcBorders>
              <w:top w:val="single" w:sz="4" w:space="0" w:color="000000"/>
              <w:left w:val="single" w:sz="4" w:space="0" w:color="000000"/>
              <w:bottom w:val="single" w:sz="4" w:space="0" w:color="000000"/>
              <w:right w:val="single" w:sz="4" w:space="0" w:color="000000"/>
            </w:tcBorders>
            <w:shd w:val="clear" w:color="auto" w:fill="auto"/>
          </w:tcPr>
          <w:p w:rsidR="00EB5E8A" w:rsidRPr="00CB4C9A" w:rsidRDefault="00EB5E8A" w:rsidP="006660DD">
            <w:pPr>
              <w:snapToGrid w:val="0"/>
              <w:spacing w:after="0" w:line="240" w:lineRule="auto"/>
              <w:rPr>
                <w:rFonts w:ascii="Times New Roman" w:hAnsi="Times New Roman"/>
                <w:sz w:val="24"/>
                <w:szCs w:val="24"/>
              </w:rPr>
            </w:pPr>
          </w:p>
        </w:tc>
      </w:tr>
      <w:tr w:rsidR="00EB5E8A" w:rsidRPr="00CB4C9A" w:rsidTr="00EB5E8A">
        <w:trPr>
          <w:trHeight w:val="529"/>
        </w:trPr>
        <w:tc>
          <w:tcPr>
            <w:tcW w:w="6956" w:type="dxa"/>
            <w:tcBorders>
              <w:top w:val="single" w:sz="4" w:space="0" w:color="000000"/>
              <w:left w:val="single" w:sz="4" w:space="0" w:color="000000"/>
              <w:bottom w:val="single" w:sz="4" w:space="0" w:color="000000"/>
            </w:tcBorders>
            <w:shd w:val="clear" w:color="auto" w:fill="auto"/>
          </w:tcPr>
          <w:p w:rsidR="00EB5E8A" w:rsidRPr="00CB4C9A" w:rsidRDefault="00EB5E8A" w:rsidP="0046442A">
            <w:pPr>
              <w:pStyle w:val="af7"/>
              <w:suppressLineNumbers/>
              <w:tabs>
                <w:tab w:val="left" w:pos="3797"/>
              </w:tabs>
              <w:snapToGrid w:val="0"/>
              <w:spacing w:after="0" w:line="240" w:lineRule="auto"/>
              <w:ind w:left="0" w:firstLine="318"/>
              <w:rPr>
                <w:rFonts w:ascii="Times New Roman" w:hAnsi="Times New Roman"/>
                <w:sz w:val="24"/>
                <w:szCs w:val="24"/>
              </w:rPr>
            </w:pPr>
            <w:r w:rsidRPr="00CB4C9A">
              <w:rPr>
                <w:rFonts w:ascii="Times New Roman" w:hAnsi="Times New Roman"/>
                <w:sz w:val="24"/>
                <w:szCs w:val="24"/>
              </w:rPr>
              <w:t>Знание мер пожарной безопасности и правил безопасного поведения при пожарах</w:t>
            </w:r>
          </w:p>
        </w:tc>
        <w:tc>
          <w:tcPr>
            <w:tcW w:w="2835" w:type="dxa"/>
            <w:vMerge/>
            <w:tcBorders>
              <w:left w:val="single" w:sz="4" w:space="0" w:color="000000"/>
              <w:bottom w:val="single" w:sz="4" w:space="0" w:color="000000"/>
            </w:tcBorders>
            <w:shd w:val="clear" w:color="auto" w:fill="auto"/>
          </w:tcPr>
          <w:p w:rsidR="00EB5E8A" w:rsidRPr="00CB4C9A" w:rsidRDefault="00EB5E8A" w:rsidP="00CB4C9A">
            <w:pPr>
              <w:snapToGrid w:val="0"/>
              <w:spacing w:after="0" w:line="240" w:lineRule="auto"/>
              <w:ind w:firstLine="318"/>
              <w:rPr>
                <w:rFonts w:ascii="Times New Roman" w:hAnsi="Times New Roman"/>
                <w:sz w:val="24"/>
                <w:szCs w:val="24"/>
              </w:rPr>
            </w:pPr>
          </w:p>
        </w:tc>
        <w:tc>
          <w:tcPr>
            <w:tcW w:w="3978" w:type="dxa"/>
            <w:vMerge/>
            <w:tcBorders>
              <w:top w:val="single" w:sz="4" w:space="0" w:color="000000"/>
              <w:left w:val="single" w:sz="4" w:space="0" w:color="000000"/>
              <w:bottom w:val="single" w:sz="4" w:space="0" w:color="000000"/>
              <w:right w:val="single" w:sz="4" w:space="0" w:color="000000"/>
            </w:tcBorders>
            <w:shd w:val="clear" w:color="auto" w:fill="auto"/>
          </w:tcPr>
          <w:p w:rsidR="00EB5E8A" w:rsidRPr="00CB4C9A" w:rsidRDefault="00EB5E8A" w:rsidP="006660DD">
            <w:pPr>
              <w:snapToGrid w:val="0"/>
              <w:spacing w:after="0" w:line="240" w:lineRule="auto"/>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Контрольная работа №1</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Письменно ответить на вопросы</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1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1. Дайте определение ЧС. Изложите классификацию ЧС по </w:t>
      </w:r>
      <w:r w:rsidR="006E37A0" w:rsidRPr="00CB4C9A">
        <w:rPr>
          <w:rFonts w:ascii="Times New Roman" w:hAnsi="Times New Roman"/>
          <w:sz w:val="24"/>
          <w:szCs w:val="24"/>
        </w:rPr>
        <w:t xml:space="preserve">природе и </w:t>
      </w:r>
      <w:r w:rsidRPr="00CB4C9A">
        <w:rPr>
          <w:rFonts w:ascii="Times New Roman" w:hAnsi="Times New Roman"/>
          <w:sz w:val="24"/>
          <w:szCs w:val="24"/>
        </w:rPr>
        <w:t>масштабам распространения.</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Дайте определение эвакуации и рассредоточению. Назовите виды и способы эвакуации дайте им характеристику.</w:t>
      </w:r>
      <w:r w:rsidR="006E37A0" w:rsidRPr="00CB4C9A">
        <w:rPr>
          <w:rFonts w:ascii="Times New Roman" w:hAnsi="Times New Roman"/>
          <w:sz w:val="24"/>
          <w:szCs w:val="24"/>
        </w:rPr>
        <w:t xml:space="preserve"> Назовите эвакуационные органы и их задачи.</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2 вариант</w:t>
      </w:r>
    </w:p>
    <w:p w:rsidR="006F7596"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w:t>
      </w:r>
      <w:r w:rsidR="006F7596" w:rsidRPr="00CB4C9A">
        <w:rPr>
          <w:rFonts w:ascii="Times New Roman" w:hAnsi="Times New Roman"/>
          <w:sz w:val="24"/>
          <w:szCs w:val="24"/>
        </w:rPr>
        <w:t>Дайте определение пожара и н</w:t>
      </w:r>
      <w:r w:rsidRPr="00CB4C9A">
        <w:rPr>
          <w:rFonts w:ascii="Times New Roman" w:hAnsi="Times New Roman"/>
          <w:sz w:val="24"/>
          <w:szCs w:val="24"/>
        </w:rPr>
        <w:t xml:space="preserve">азовите </w:t>
      </w:r>
      <w:r w:rsidR="006F7596" w:rsidRPr="00CB4C9A">
        <w:rPr>
          <w:rFonts w:ascii="Times New Roman" w:hAnsi="Times New Roman"/>
          <w:sz w:val="24"/>
          <w:szCs w:val="24"/>
        </w:rPr>
        <w:t xml:space="preserve">его опасные факторы. Назовите меры пожарной безопасности. </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Дайте определение явлению радиации. Назовите виды радиации </w:t>
      </w:r>
      <w:r w:rsidR="00D33F19" w:rsidRPr="00CB4C9A">
        <w:rPr>
          <w:rFonts w:ascii="Times New Roman" w:hAnsi="Times New Roman"/>
          <w:sz w:val="24"/>
          <w:szCs w:val="24"/>
        </w:rPr>
        <w:t>дайте им краткую характеристику. Как</w:t>
      </w:r>
      <w:r w:rsidR="00FD57B4" w:rsidRPr="00CB4C9A">
        <w:rPr>
          <w:rFonts w:ascii="Times New Roman" w:hAnsi="Times New Roman"/>
          <w:sz w:val="24"/>
          <w:szCs w:val="24"/>
        </w:rPr>
        <w:t>ое</w:t>
      </w:r>
      <w:r w:rsidR="00D33F19" w:rsidRPr="00CB4C9A">
        <w:rPr>
          <w:rFonts w:ascii="Times New Roman" w:hAnsi="Times New Roman"/>
          <w:sz w:val="24"/>
          <w:szCs w:val="24"/>
        </w:rPr>
        <w:t xml:space="preserve"> действие </w:t>
      </w:r>
      <w:r w:rsidR="00FD57B4" w:rsidRPr="00CB4C9A">
        <w:rPr>
          <w:rFonts w:ascii="Times New Roman" w:hAnsi="Times New Roman"/>
          <w:sz w:val="24"/>
          <w:szCs w:val="24"/>
        </w:rPr>
        <w:t xml:space="preserve">она оказывает </w:t>
      </w:r>
      <w:r w:rsidR="00D33F19" w:rsidRPr="00CB4C9A">
        <w:rPr>
          <w:rFonts w:ascii="Times New Roman" w:hAnsi="Times New Roman"/>
          <w:sz w:val="24"/>
          <w:szCs w:val="24"/>
        </w:rPr>
        <w:t>на человека</w:t>
      </w:r>
      <w:r w:rsidRPr="00CB4C9A">
        <w:rPr>
          <w:rFonts w:ascii="Times New Roman" w:hAnsi="Times New Roman"/>
          <w:sz w:val="24"/>
          <w:szCs w:val="24"/>
        </w:rPr>
        <w:t>.</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3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Дайте определение радиационной аварии. Назовите правила безопасного поведения при радиационной аварии.</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Дайте определение устойчивости объекта экономики. Назовите мероприятия повышения устойчивости объекта экономики.</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4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Дайте определение химической аварии. Дайте характеристику наиболее распространенным химически опасным веществам. Назовите правила безопасного поведения при химической аварии.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 Назовите признаки надвигающегося землетрясения</w:t>
      </w:r>
      <w:r w:rsidR="00FD57B4" w:rsidRPr="00CB4C9A">
        <w:rPr>
          <w:rFonts w:ascii="Times New Roman" w:hAnsi="Times New Roman"/>
          <w:sz w:val="24"/>
          <w:szCs w:val="24"/>
        </w:rPr>
        <w:t>. Назовите</w:t>
      </w:r>
      <w:r w:rsidRPr="00CB4C9A">
        <w:rPr>
          <w:rFonts w:ascii="Times New Roman" w:hAnsi="Times New Roman"/>
          <w:sz w:val="24"/>
          <w:szCs w:val="24"/>
        </w:rPr>
        <w:t xml:space="preserve"> правила безопасного поведения при землетрясении</w:t>
      </w:r>
      <w:r w:rsidR="00FD57B4" w:rsidRPr="00CB4C9A">
        <w:rPr>
          <w:rFonts w:ascii="Times New Roman" w:hAnsi="Times New Roman"/>
          <w:sz w:val="24"/>
          <w:szCs w:val="24"/>
        </w:rPr>
        <w:t>, наводнении, урагане</w:t>
      </w:r>
      <w:r w:rsidRPr="00CB4C9A">
        <w:rPr>
          <w:rFonts w:ascii="Times New Roman" w:hAnsi="Times New Roman"/>
          <w:sz w:val="24"/>
          <w:szCs w:val="24"/>
        </w:rPr>
        <w:t>.</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lastRenderedPageBreak/>
        <w:t>5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правила безопасного поведения при пользовании автомобильным, авиационным и водным транспортом.</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Назовите назначение и задачи государственной экспертизы.</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6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w:t>
      </w:r>
      <w:r w:rsidR="006F7596" w:rsidRPr="00CB4C9A">
        <w:rPr>
          <w:rFonts w:ascii="Times New Roman" w:hAnsi="Times New Roman"/>
          <w:sz w:val="24"/>
          <w:szCs w:val="24"/>
        </w:rPr>
        <w:t xml:space="preserve">Дайте определение ЧС социального характера и назовите ее особенности. </w:t>
      </w:r>
      <w:r w:rsidRPr="00CB4C9A">
        <w:rPr>
          <w:rFonts w:ascii="Times New Roman" w:hAnsi="Times New Roman"/>
          <w:sz w:val="24"/>
          <w:szCs w:val="24"/>
        </w:rPr>
        <w:t xml:space="preserve">Назовите правила безопасного поведения в </w:t>
      </w:r>
      <w:r w:rsidR="00D33F19" w:rsidRPr="00CB4C9A">
        <w:rPr>
          <w:rFonts w:ascii="Times New Roman" w:hAnsi="Times New Roman"/>
          <w:sz w:val="24"/>
          <w:szCs w:val="24"/>
        </w:rPr>
        <w:t xml:space="preserve">толпе, при перестрелке, в </w:t>
      </w:r>
      <w:r w:rsidRPr="00CB4C9A">
        <w:rPr>
          <w:rFonts w:ascii="Times New Roman" w:hAnsi="Times New Roman"/>
          <w:sz w:val="24"/>
          <w:szCs w:val="24"/>
        </w:rPr>
        <w:t>условиях боевых действий и при захвате Вас в качестве заложника.</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Сформулируйте назначение мониторинга окружающей среды, каким образом и какой государственный орган его осуществляет.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4110"/>
        <w:gridCol w:w="5103"/>
        <w:gridCol w:w="4556"/>
      </w:tblGrid>
      <w:tr w:rsidR="0055110E" w:rsidRPr="00CB4C9A">
        <w:tc>
          <w:tcPr>
            <w:tcW w:w="4110"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510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4556"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CB4C9A">
        <w:trPr>
          <w:trHeight w:val="1369"/>
        </w:trPr>
        <w:tc>
          <w:tcPr>
            <w:tcW w:w="4110" w:type="dxa"/>
            <w:tcBorders>
              <w:top w:val="single" w:sz="4" w:space="0" w:color="000000"/>
              <w:left w:val="single" w:sz="4" w:space="0" w:color="000000"/>
              <w:bottom w:val="single" w:sz="4" w:space="0" w:color="auto"/>
            </w:tcBorders>
            <w:shd w:val="clear" w:color="auto" w:fill="auto"/>
          </w:tcPr>
          <w:p w:rsidR="0055110E" w:rsidRPr="00CB4C9A" w:rsidRDefault="00BE3A62" w:rsidP="00C042AF">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основных видов потенциальных опасностей и их последствий в профессиональной деятельности и быту, принципов снижения вероятности их реализации</w:t>
            </w:r>
          </w:p>
        </w:tc>
        <w:tc>
          <w:tcPr>
            <w:tcW w:w="5103" w:type="dxa"/>
            <w:tcBorders>
              <w:top w:val="single" w:sz="4" w:space="0" w:color="000000"/>
              <w:left w:val="single" w:sz="4" w:space="0" w:color="000000"/>
              <w:bottom w:val="single" w:sz="4" w:space="0" w:color="auto"/>
            </w:tcBorders>
            <w:shd w:val="clear" w:color="auto" w:fill="auto"/>
          </w:tcPr>
          <w:p w:rsidR="0055110E" w:rsidRPr="00CB4C9A" w:rsidRDefault="00C042AF" w:rsidP="00CB4C9A">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Правильное и полное и</w:t>
            </w:r>
            <w:r w:rsidR="00BE3A62" w:rsidRPr="00CB4C9A">
              <w:rPr>
                <w:rFonts w:ascii="Times New Roman" w:hAnsi="Times New Roman"/>
                <w:sz w:val="24"/>
                <w:szCs w:val="24"/>
              </w:rPr>
              <w:t>зложение потенциальных опасностей, их последствий, правил безопасного поведения при ЧС природного, техногенного и социального характера</w:t>
            </w:r>
          </w:p>
        </w:tc>
        <w:tc>
          <w:tcPr>
            <w:tcW w:w="455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Полный ответ на 2 вопроса – 24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и неполный ответ на 1 вопрос – 20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 16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Неполный ответ на 2 вопроса – 12 баллов.</w:t>
            </w:r>
          </w:p>
          <w:p w:rsidR="0055110E" w:rsidRPr="00CB4C9A" w:rsidRDefault="0055110E" w:rsidP="00CB4C9A">
            <w:pPr>
              <w:spacing w:after="0" w:line="240" w:lineRule="auto"/>
              <w:rPr>
                <w:rFonts w:ascii="Times New Roman" w:hAnsi="Times New Roman"/>
                <w:sz w:val="24"/>
                <w:szCs w:val="24"/>
              </w:rPr>
            </w:pPr>
            <w:r w:rsidRPr="00CB4C9A">
              <w:rPr>
                <w:rFonts w:ascii="Times New Roman" w:hAnsi="Times New Roman"/>
                <w:sz w:val="24"/>
                <w:szCs w:val="24"/>
              </w:rPr>
              <w:t>Неполный ответ на 1 вопрос – 0 баллов.</w:t>
            </w:r>
          </w:p>
        </w:tc>
      </w:tr>
      <w:tr w:rsidR="00BE3A62" w:rsidRPr="00CB4C9A" w:rsidTr="00CB4C9A">
        <w:trPr>
          <w:trHeight w:val="2538"/>
        </w:trPr>
        <w:tc>
          <w:tcPr>
            <w:tcW w:w="4110" w:type="dxa"/>
            <w:tcBorders>
              <w:top w:val="single" w:sz="4" w:space="0" w:color="auto"/>
              <w:left w:val="single" w:sz="4" w:space="0" w:color="000000"/>
              <w:bottom w:val="single" w:sz="4" w:space="0" w:color="000000"/>
            </w:tcBorders>
            <w:shd w:val="clear" w:color="auto" w:fill="auto"/>
          </w:tcPr>
          <w:p w:rsidR="00BE3A62" w:rsidRPr="00CB4C9A" w:rsidRDefault="00BE3A62" w:rsidP="00C042AF">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принципов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c>
          <w:tcPr>
            <w:tcW w:w="5103" w:type="dxa"/>
            <w:tcBorders>
              <w:top w:val="single" w:sz="4" w:space="0" w:color="auto"/>
              <w:left w:val="single" w:sz="4" w:space="0" w:color="000000"/>
              <w:bottom w:val="single" w:sz="4" w:space="0" w:color="000000"/>
            </w:tcBorders>
            <w:shd w:val="clear" w:color="auto" w:fill="auto"/>
          </w:tcPr>
          <w:p w:rsidR="00BE3A62" w:rsidRPr="00CB4C9A" w:rsidRDefault="00BE3A62">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Формулировка мероприятий повышения устойчивости объекта экономики</w:t>
            </w:r>
          </w:p>
          <w:p w:rsidR="00BE3A62" w:rsidRPr="00CB4C9A" w:rsidRDefault="00C042AF" w:rsidP="00CB4C9A">
            <w:pPr>
              <w:spacing w:after="0" w:line="240" w:lineRule="auto"/>
              <w:ind w:firstLine="317"/>
              <w:rPr>
                <w:rFonts w:ascii="Times New Roman" w:hAnsi="Times New Roman"/>
                <w:sz w:val="24"/>
                <w:szCs w:val="24"/>
              </w:rPr>
            </w:pPr>
            <w:r w:rsidRPr="00CB4C9A">
              <w:rPr>
                <w:rFonts w:ascii="Times New Roman" w:hAnsi="Times New Roman"/>
                <w:sz w:val="24"/>
                <w:szCs w:val="24"/>
              </w:rPr>
              <w:t xml:space="preserve">Верное изложение </w:t>
            </w:r>
            <w:r w:rsidR="00BE3A62" w:rsidRPr="00CB4C9A">
              <w:rPr>
                <w:rFonts w:ascii="Times New Roman" w:hAnsi="Times New Roman"/>
                <w:sz w:val="24"/>
                <w:szCs w:val="24"/>
              </w:rPr>
              <w:t>назначения и характеристика мониторинга, государственной экспертизы, лицензирования</w:t>
            </w:r>
          </w:p>
        </w:tc>
        <w:tc>
          <w:tcPr>
            <w:tcW w:w="4556" w:type="dxa"/>
            <w:vMerge/>
            <w:tcBorders>
              <w:top w:val="single" w:sz="4" w:space="0" w:color="000000"/>
              <w:left w:val="single" w:sz="4" w:space="0" w:color="000000"/>
              <w:bottom w:val="single" w:sz="4" w:space="0" w:color="000000"/>
              <w:right w:val="single" w:sz="4" w:space="0" w:color="000000"/>
            </w:tcBorders>
            <w:shd w:val="clear" w:color="auto" w:fill="auto"/>
          </w:tcPr>
          <w:p w:rsidR="00BE3A62" w:rsidRPr="00CB4C9A" w:rsidRDefault="00BE3A62">
            <w:pPr>
              <w:snapToGrid w:val="0"/>
              <w:spacing w:after="0" w:line="240" w:lineRule="auto"/>
              <w:rPr>
                <w:rFonts w:ascii="Times New Roman" w:hAnsi="Times New Roman"/>
                <w:sz w:val="24"/>
                <w:szCs w:val="24"/>
              </w:rPr>
            </w:pPr>
          </w:p>
        </w:tc>
      </w:tr>
      <w:tr w:rsidR="0055110E" w:rsidRPr="00CB4C9A" w:rsidTr="00CB4C9A">
        <w:trPr>
          <w:trHeight w:val="844"/>
        </w:trPr>
        <w:tc>
          <w:tcPr>
            <w:tcW w:w="4110" w:type="dxa"/>
            <w:tcBorders>
              <w:top w:val="single" w:sz="4" w:space="0" w:color="000000"/>
              <w:left w:val="single" w:sz="4" w:space="0" w:color="000000"/>
              <w:bottom w:val="single" w:sz="4" w:space="0" w:color="000000"/>
            </w:tcBorders>
            <w:shd w:val="clear" w:color="auto" w:fill="auto"/>
          </w:tcPr>
          <w:p w:rsidR="0055110E" w:rsidRPr="00CB4C9A" w:rsidRDefault="0055110E" w:rsidP="00C042AF">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мер пожарной безопасности и правил безопасного поведения при пожарах</w:t>
            </w:r>
          </w:p>
        </w:tc>
        <w:tc>
          <w:tcPr>
            <w:tcW w:w="5103" w:type="dxa"/>
            <w:tcBorders>
              <w:top w:val="single" w:sz="4" w:space="0" w:color="000000"/>
              <w:left w:val="single" w:sz="4" w:space="0" w:color="000000"/>
              <w:bottom w:val="single" w:sz="4" w:space="0" w:color="000000"/>
            </w:tcBorders>
            <w:shd w:val="clear" w:color="auto" w:fill="auto"/>
          </w:tcPr>
          <w:p w:rsidR="0055110E" w:rsidRPr="00CB4C9A" w:rsidRDefault="00E80DE0" w:rsidP="00E80DE0">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Правильное и</w:t>
            </w:r>
            <w:r w:rsidR="0055110E" w:rsidRPr="00CB4C9A">
              <w:rPr>
                <w:rFonts w:ascii="Times New Roman" w:hAnsi="Times New Roman"/>
                <w:sz w:val="24"/>
                <w:szCs w:val="24"/>
              </w:rPr>
              <w:t>зложение правил безопасного поведения при пожаре и мер пожарной безопасности в быту</w:t>
            </w:r>
          </w:p>
        </w:tc>
        <w:tc>
          <w:tcPr>
            <w:tcW w:w="4556" w:type="dxa"/>
            <w:vMerge/>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Ситуационная задача №2</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Заполнить таблицу №1</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Таблица №1 Мои профессиональные знания и соответствующие им ВУС.</w:t>
      </w:r>
    </w:p>
    <w:tbl>
      <w:tblPr>
        <w:tblW w:w="0" w:type="auto"/>
        <w:tblInd w:w="240" w:type="dxa"/>
        <w:tblLayout w:type="fixed"/>
        <w:tblLook w:val="0000"/>
      </w:tblPr>
      <w:tblGrid>
        <w:gridCol w:w="5441"/>
        <w:gridCol w:w="4360"/>
      </w:tblGrid>
      <w:tr w:rsidR="0055110E" w:rsidRPr="00CB4C9A">
        <w:tc>
          <w:tcPr>
            <w:tcW w:w="544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Профессиональные знания</w:t>
            </w:r>
          </w:p>
        </w:tc>
        <w:tc>
          <w:tcPr>
            <w:tcW w:w="436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ВУС</w:t>
            </w:r>
          </w:p>
        </w:tc>
      </w:tr>
      <w:tr w:rsidR="0055110E" w:rsidRPr="00CB4C9A">
        <w:tc>
          <w:tcPr>
            <w:tcW w:w="5441"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436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- 30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lastRenderedPageBreak/>
        <w:t>Перечень объектов контроля и оценки</w:t>
      </w:r>
    </w:p>
    <w:tbl>
      <w:tblPr>
        <w:tblW w:w="0" w:type="auto"/>
        <w:tblInd w:w="240" w:type="dxa"/>
        <w:tblLayout w:type="fixed"/>
        <w:tblLook w:val="0000"/>
      </w:tblPr>
      <w:tblGrid>
        <w:gridCol w:w="3979"/>
        <w:gridCol w:w="3260"/>
        <w:gridCol w:w="6530"/>
      </w:tblGrid>
      <w:tr w:rsidR="0055110E" w:rsidRPr="00CB4C9A" w:rsidTr="00EB5E8A">
        <w:tc>
          <w:tcPr>
            <w:tcW w:w="397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60"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EB5E8A">
        <w:trPr>
          <w:trHeight w:val="1438"/>
        </w:trPr>
        <w:tc>
          <w:tcPr>
            <w:tcW w:w="3979" w:type="dxa"/>
            <w:tcBorders>
              <w:top w:val="single" w:sz="4" w:space="0" w:color="000000"/>
              <w:left w:val="single" w:sz="4" w:space="0" w:color="000000"/>
              <w:bottom w:val="single" w:sz="4" w:space="0" w:color="000000"/>
            </w:tcBorders>
            <w:shd w:val="clear" w:color="auto" w:fill="auto"/>
          </w:tcPr>
          <w:p w:rsidR="0055110E" w:rsidRPr="00CB4C9A" w:rsidRDefault="0055110E" w:rsidP="00CB4C9A">
            <w:pPr>
              <w:snapToGrid w:val="0"/>
              <w:spacing w:after="0" w:line="240" w:lineRule="auto"/>
              <w:rPr>
                <w:rFonts w:ascii="Times New Roman" w:hAnsi="Times New Roman"/>
                <w:sz w:val="24"/>
                <w:szCs w:val="24"/>
              </w:rPr>
            </w:pPr>
            <w:r w:rsidRPr="00CB4C9A">
              <w:rPr>
                <w:rFonts w:ascii="Times New Roman" w:hAnsi="Times New Roman"/>
                <w:sz w:val="24"/>
                <w:szCs w:val="24"/>
              </w:rPr>
              <w:t>Умение ориентироваться в перечне военно-учетных специальностей и самостоятельно определять среди них родственные полученной специальности</w:t>
            </w:r>
          </w:p>
        </w:tc>
        <w:tc>
          <w:tcPr>
            <w:tcW w:w="3260" w:type="dxa"/>
            <w:vMerge w:val="restart"/>
            <w:tcBorders>
              <w:top w:val="single" w:sz="4" w:space="0" w:color="000000"/>
              <w:left w:val="single" w:sz="4" w:space="0" w:color="000000"/>
              <w:bottom w:val="single" w:sz="4" w:space="0" w:color="000000"/>
            </w:tcBorders>
            <w:shd w:val="clear" w:color="auto" w:fill="auto"/>
          </w:tcPr>
          <w:p w:rsidR="0055110E" w:rsidRPr="00CB4C9A" w:rsidRDefault="00E80DE0" w:rsidP="00E80DE0">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 xml:space="preserve">Уверенное </w:t>
            </w:r>
            <w:r w:rsidR="0055110E" w:rsidRPr="00CB4C9A">
              <w:rPr>
                <w:rFonts w:ascii="Times New Roman" w:hAnsi="Times New Roman"/>
                <w:sz w:val="24"/>
                <w:szCs w:val="24"/>
              </w:rPr>
              <w:t>применени</w:t>
            </w:r>
            <w:r w:rsidRPr="00CB4C9A">
              <w:rPr>
                <w:rFonts w:ascii="Times New Roman" w:hAnsi="Times New Roman"/>
                <w:sz w:val="24"/>
                <w:szCs w:val="24"/>
              </w:rPr>
              <w:t>е</w:t>
            </w:r>
            <w:r w:rsidR="0055110E" w:rsidRPr="00CB4C9A">
              <w:rPr>
                <w:rFonts w:ascii="Times New Roman" w:hAnsi="Times New Roman"/>
                <w:sz w:val="24"/>
                <w:szCs w:val="24"/>
              </w:rPr>
              <w:t xml:space="preserve"> своих профессиональных знаний на воинских должностях солдат и сержантов</w:t>
            </w:r>
          </w:p>
        </w:tc>
        <w:tc>
          <w:tcPr>
            <w:tcW w:w="65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Изложение в таблице полного перечня своих профессиональных знаний согласно ФГОСа по специальности и определение их соответствия конкретной ВУС – 3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Изложение в таблице неполного перечня своих профессиональных знаний согласно ФГОСа по специальности и не способность самостоятельно определить их соответствия конкретной ВУС – 1,5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Не способность самостоятельно заполнить таблицу – 0 баллов.</w:t>
            </w:r>
          </w:p>
        </w:tc>
      </w:tr>
      <w:tr w:rsidR="0055110E" w:rsidRPr="00CB4C9A" w:rsidTr="00EB5E8A">
        <w:trPr>
          <w:trHeight w:val="1250"/>
        </w:trPr>
        <w:tc>
          <w:tcPr>
            <w:tcW w:w="397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Знание области применения получаемых профессиональных знаний при исполнении обязанностей военной службы</w:t>
            </w:r>
          </w:p>
        </w:tc>
        <w:tc>
          <w:tcPr>
            <w:tcW w:w="3260" w:type="dxa"/>
            <w:vMerge/>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both"/>
              <w:rPr>
                <w:rFonts w:ascii="Times New Roman" w:hAnsi="Times New Roman"/>
                <w:sz w:val="24"/>
                <w:szCs w:val="24"/>
              </w:rPr>
            </w:pPr>
          </w:p>
        </w:tc>
        <w:tc>
          <w:tcPr>
            <w:tcW w:w="6530" w:type="dxa"/>
            <w:vMerge/>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упражнение №</w:t>
      </w:r>
      <w:r w:rsidR="00BE3A62" w:rsidRPr="00CB4C9A">
        <w:rPr>
          <w:rFonts w:ascii="Times New Roman" w:hAnsi="Times New Roman"/>
          <w:b/>
          <w:sz w:val="24"/>
          <w:szCs w:val="24"/>
        </w:rPr>
        <w:t>2</w:t>
      </w:r>
      <w:r w:rsidRPr="00CB4C9A">
        <w:rPr>
          <w:rFonts w:ascii="Times New Roman" w:hAnsi="Times New Roman"/>
          <w:b/>
          <w:sz w:val="24"/>
          <w:szCs w:val="24"/>
        </w:rPr>
        <w:t xml:space="preserve"> «Выполнение упражнения на релаксацию».</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Сядьте на стул удобно, не скрещивая ног, ступни на полу. Расстегните слишком тугую одежду и не напрягайте ног.</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 xml:space="preserve"> Вытяните кончики ног с пальцами вперед, напрягая  мышцы стоп и икр. Сохраняйте такое положение 10 сек, затем снимите напряжение с мышц. Когда говорится о снятии напряжения, то подразумевается мгновенное расслабление. Только внезапное пассивное движение освободившейся ноги позволяет почувствовать снятие напряжения. Во время напряжения мышц важно не ослаблять усилия, потом, сбросив напряжение, вы должны ощутить прилив крови к мышцам и тепло. </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 xml:space="preserve"> Опираясь пятками на пол, отгибаете пальцы ног вверх. Снова напрягите мышцы ступней и ног. Выдержите так 10 сек, затем нa 10 сек расслабьтесь. При выполнении этих действий вы должны чувствовать, как ваши мышцы сначала напрягаются, а затем согреваются. Испытайте приятное чувство расслабления после снятия напряжения.</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 xml:space="preserve">Поднимите ноги параллельно полу, отгибая пальцы ног к себе (как это делали с пятками на полу). Теперь будет включена новая группа мышц - мышцы бедер. Оставайтесь в таком положении 10 сек, а затем расслабьтесь, позволяя ногам внезапно упасть. Ваши ступни, голени и бедра должны согреться, и вы будете испытывать приятное чувство. </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 xml:space="preserve">Поднимите ноги параллельно полу, отгибая пальцы от себя. Напрягайте, ноги в течение 10 сек, а затем расслабьтесь. На этой стадии работают мышцы нижсней части корпуса. Далее следуют упражнения и для его верхней части. </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 xml:space="preserve">Поднимите руки параллельно полу. Сожмите кулаки и с усилием напрягайте всю руку. Делайте это в течение 10 сек, затем расслабьте руки. Повторяйте это упражнение с открытыми ладонями и растопыренными пальцами 10 сек, затем расслабьте руки. </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Вытяните губы вперед в виде буквы «О» и раскройте пошире глаза, как в пантомиме карикатурно изображают удивление. Не хмурьте брови, выдержите 10 сек, затем расслабьтесь. Мышцы лица и шеи будут вам за это очень «признательны».</w:t>
      </w:r>
    </w:p>
    <w:p w:rsidR="0055110E" w:rsidRPr="00CB4C9A" w:rsidRDefault="0055110E" w:rsidP="006125E6">
      <w:pPr>
        <w:numPr>
          <w:ilvl w:val="0"/>
          <w:numId w:val="1"/>
        </w:numPr>
        <w:suppressAutoHyphens w:val="0"/>
        <w:autoSpaceDE w:val="0"/>
        <w:spacing w:after="0" w:line="240" w:lineRule="auto"/>
        <w:ind w:left="0" w:firstLine="851"/>
        <w:rPr>
          <w:rFonts w:ascii="Times New Roman" w:hAnsi="Times New Roman" w:cs="Times New Roman"/>
          <w:sz w:val="24"/>
          <w:szCs w:val="24"/>
        </w:rPr>
      </w:pPr>
      <w:r w:rsidRPr="00CB4C9A">
        <w:rPr>
          <w:rFonts w:ascii="Times New Roman" w:hAnsi="Times New Roman" w:cs="Times New Roman"/>
          <w:sz w:val="24"/>
          <w:szCs w:val="24"/>
        </w:rPr>
        <w:t>Улыбнитесь как можно шире и оставайтесь так 10 сек, затем расслабьтесь. 3аметьте, к концу упражнения появилась улыбка.</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- 5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270"/>
        <w:gridCol w:w="3402"/>
        <w:gridCol w:w="7097"/>
      </w:tblGrid>
      <w:tr w:rsidR="0055110E" w:rsidRPr="00CB4C9A" w:rsidTr="00A30B05">
        <w:tc>
          <w:tcPr>
            <w:tcW w:w="3270"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 xml:space="preserve">Наименование объектов контроля </w:t>
            </w: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7097"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A30B05">
        <w:tc>
          <w:tcPr>
            <w:tcW w:w="3270" w:type="dxa"/>
            <w:tcBorders>
              <w:top w:val="single" w:sz="4" w:space="0" w:color="000000"/>
              <w:left w:val="single" w:sz="4" w:space="0" w:color="000000"/>
              <w:bottom w:val="single" w:sz="4" w:space="0" w:color="000000"/>
            </w:tcBorders>
            <w:shd w:val="clear" w:color="auto" w:fill="auto"/>
          </w:tcPr>
          <w:p w:rsidR="0055110E" w:rsidRPr="00CB4C9A" w:rsidRDefault="0055110E" w:rsidP="00A30B05">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владеть способами саморегуляции в повседневной деятельности и экстремальных условиях военной службы</w:t>
            </w:r>
            <w:r w:rsidR="00A30B05">
              <w:rPr>
                <w:rFonts w:ascii="Times New Roman" w:hAnsi="Times New Roman"/>
                <w:sz w:val="24"/>
                <w:szCs w:val="24"/>
              </w:rPr>
              <w:t>.</w:t>
            </w:r>
          </w:p>
        </w:tc>
        <w:tc>
          <w:tcPr>
            <w:tcW w:w="3402" w:type="dxa"/>
            <w:tcBorders>
              <w:top w:val="single" w:sz="4" w:space="0" w:color="000000"/>
              <w:left w:val="single" w:sz="4" w:space="0" w:color="000000"/>
              <w:bottom w:val="single" w:sz="4" w:space="0" w:color="000000"/>
            </w:tcBorders>
            <w:shd w:val="clear" w:color="auto" w:fill="auto"/>
          </w:tcPr>
          <w:p w:rsidR="0055110E" w:rsidRPr="00CB4C9A" w:rsidRDefault="006C2B86" w:rsidP="006C2B86">
            <w:pPr>
              <w:snapToGrid w:val="0"/>
              <w:spacing w:after="0" w:line="240" w:lineRule="auto"/>
              <w:jc w:val="both"/>
              <w:rPr>
                <w:rFonts w:ascii="Times New Roman" w:hAnsi="Times New Roman"/>
                <w:sz w:val="24"/>
                <w:szCs w:val="24"/>
              </w:rPr>
            </w:pPr>
            <w:r w:rsidRPr="00CB4C9A">
              <w:rPr>
                <w:rFonts w:ascii="Times New Roman" w:hAnsi="Times New Roman"/>
                <w:sz w:val="24"/>
                <w:szCs w:val="24"/>
              </w:rPr>
              <w:t>Уверенное, четкое, правильное в</w:t>
            </w:r>
            <w:r w:rsidR="0055110E" w:rsidRPr="00CB4C9A">
              <w:rPr>
                <w:rFonts w:ascii="Times New Roman" w:hAnsi="Times New Roman"/>
                <w:sz w:val="24"/>
                <w:szCs w:val="24"/>
              </w:rPr>
              <w:t>ыполнение упражнения на релаксацию</w:t>
            </w:r>
          </w:p>
        </w:tc>
        <w:tc>
          <w:tcPr>
            <w:tcW w:w="7097"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Последовательное и правильное самостоятельное выполнение упражнения. Появление видимых признаков расслабления мышц – 3 балла.</w:t>
            </w:r>
          </w:p>
          <w:p w:rsidR="0055110E" w:rsidRPr="00CB4C9A" w:rsidRDefault="0055110E">
            <w:pPr>
              <w:spacing w:after="0" w:line="240" w:lineRule="auto"/>
              <w:ind w:firstLine="318"/>
              <w:rPr>
                <w:rFonts w:ascii="Times New Roman" w:hAnsi="Times New Roman"/>
                <w:sz w:val="24"/>
                <w:szCs w:val="24"/>
              </w:rPr>
            </w:pPr>
            <w:r w:rsidRPr="00CB4C9A">
              <w:rPr>
                <w:rFonts w:ascii="Times New Roman" w:hAnsi="Times New Roman"/>
                <w:sz w:val="24"/>
                <w:szCs w:val="24"/>
              </w:rPr>
              <w:t>Выполнение упражнения под постоянным контролем преподавателя. Нечеткое проявление видимых признаков расслабления – 1,5 балла.</w:t>
            </w:r>
          </w:p>
          <w:p w:rsidR="0055110E" w:rsidRPr="00CB4C9A" w:rsidRDefault="0055110E">
            <w:pPr>
              <w:spacing w:after="0" w:line="240" w:lineRule="auto"/>
              <w:ind w:firstLine="318"/>
              <w:rPr>
                <w:rFonts w:ascii="Times New Roman" w:hAnsi="Times New Roman"/>
                <w:sz w:val="24"/>
                <w:szCs w:val="24"/>
              </w:rPr>
            </w:pPr>
            <w:r w:rsidRPr="00CB4C9A">
              <w:rPr>
                <w:rFonts w:ascii="Times New Roman" w:hAnsi="Times New Roman"/>
                <w:sz w:val="24"/>
                <w:szCs w:val="24"/>
              </w:rPr>
              <w:t>Небрежное выполнение упражнения, не появление внешних признаков расслабления мышц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Ситуационная задача №3</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Разговор между коллегами.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А: Уму непостижимо! Вы за полчаса испортили работу, которая налаживалась годами! Этому вас учили пять лет?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Б: Вас это не касается. Лучше займитесь своим прямым делом. Суете свой нос…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А: Это все ваше оправдание? Мелковато…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Вопрос: Каков характер развития этого конфликта? Можете ли указать на конфликтогены? Сформулируйте правила бесконфликтного взаимодействия, для «Б», исходя из закона эскалации конфликтов.</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- 30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владеть способами бесконфликтного общения в повседневной деятельности и экстремальных условиях военной службы</w:t>
            </w:r>
          </w:p>
          <w:p w:rsidR="0055110E" w:rsidRPr="00CB4C9A" w:rsidRDefault="0055110E">
            <w:pPr>
              <w:spacing w:after="0" w:line="240" w:lineRule="auto"/>
              <w:ind w:firstLine="317"/>
              <w:rPr>
                <w:rFonts w:ascii="Times New Roman" w:hAnsi="Times New Roman"/>
                <w:sz w:val="24"/>
                <w:szCs w:val="24"/>
              </w:rPr>
            </w:pP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4511C7" w:rsidP="004511C7">
            <w:pPr>
              <w:snapToGrid w:val="0"/>
              <w:spacing w:after="0" w:line="240" w:lineRule="auto"/>
              <w:rPr>
                <w:rFonts w:ascii="Times New Roman" w:hAnsi="Times New Roman"/>
                <w:sz w:val="24"/>
                <w:szCs w:val="24"/>
              </w:rPr>
            </w:pPr>
            <w:r w:rsidRPr="00CB4C9A">
              <w:rPr>
                <w:rFonts w:ascii="Times New Roman" w:hAnsi="Times New Roman"/>
                <w:sz w:val="24"/>
                <w:szCs w:val="24"/>
              </w:rPr>
              <w:t>Верное о</w:t>
            </w:r>
            <w:r w:rsidR="00BD4FC3" w:rsidRPr="00CB4C9A">
              <w:rPr>
                <w:rFonts w:ascii="Times New Roman" w:hAnsi="Times New Roman"/>
                <w:sz w:val="24"/>
                <w:szCs w:val="24"/>
              </w:rPr>
              <w:t xml:space="preserve">пределение конфликтогенов и </w:t>
            </w:r>
            <w:r w:rsidRPr="00CB4C9A">
              <w:rPr>
                <w:rFonts w:ascii="Times New Roman" w:hAnsi="Times New Roman"/>
                <w:sz w:val="24"/>
                <w:szCs w:val="24"/>
              </w:rPr>
              <w:t xml:space="preserve">изложение всех </w:t>
            </w:r>
            <w:r w:rsidR="00BD4FC3" w:rsidRPr="00CB4C9A">
              <w:rPr>
                <w:rFonts w:ascii="Times New Roman" w:hAnsi="Times New Roman"/>
                <w:sz w:val="24"/>
                <w:szCs w:val="24"/>
              </w:rPr>
              <w:t xml:space="preserve">правил бесконфликтного поведения </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BD4FC3">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Указаны все конфликтогены и четко сформулированы правила бесконфликтного поведения - 3 балла.</w:t>
            </w:r>
          </w:p>
          <w:p w:rsidR="00BD4FC3" w:rsidRPr="00CB4C9A" w:rsidRDefault="00BD4FC3">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Указаны в основном все конфликтогены и в основном сформулированы правила бесконфликтного поведения, при этом допущено не более одной ошибки – 2 балла.</w:t>
            </w:r>
          </w:p>
          <w:p w:rsidR="00BD4FC3" w:rsidRPr="00CB4C9A" w:rsidRDefault="00BD4FC3">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Указаны в основном все конфликтогены и в основном сформулированы правила бесконфликтного поведения, при этом допущено не более двух ошибок – 1,5 балла.</w:t>
            </w:r>
          </w:p>
          <w:p w:rsidR="00BD4FC3" w:rsidRPr="00CB4C9A" w:rsidRDefault="00BD4FC3">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Не сформулированы паравила бесконфликтного поведения – 0 баллов.</w:t>
            </w:r>
          </w:p>
        </w:tc>
      </w:tr>
    </w:tbl>
    <w:p w:rsidR="00F254CF" w:rsidRPr="00CB4C9A" w:rsidRDefault="00F254CF" w:rsidP="0046442A">
      <w:pPr>
        <w:pStyle w:val="Style4"/>
        <w:widowControl/>
        <w:spacing w:line="240" w:lineRule="auto"/>
        <w:ind w:firstLine="851"/>
        <w:jc w:val="left"/>
        <w:rPr>
          <w:b/>
        </w:rPr>
      </w:pPr>
      <w:r w:rsidRPr="00CB4C9A">
        <w:rPr>
          <w:b/>
        </w:rPr>
        <w:t>Тест № 2</w:t>
      </w:r>
      <w:r w:rsidR="0046442A" w:rsidRPr="00CB4C9A">
        <w:rPr>
          <w:b/>
        </w:rPr>
        <w:t xml:space="preserve"> - </w:t>
      </w:r>
      <w:r w:rsidRPr="00CB4C9A">
        <w:rPr>
          <w:b/>
        </w:rPr>
        <w:t>Основы обороны государства</w:t>
      </w:r>
      <w:r w:rsidR="0046442A" w:rsidRPr="00CB4C9A">
        <w:rPr>
          <w:b/>
        </w:rPr>
        <w:t>.</w:t>
      </w:r>
    </w:p>
    <w:p w:rsidR="0046442A" w:rsidRPr="00CB4C9A" w:rsidRDefault="0046442A" w:rsidP="0046442A">
      <w:pPr>
        <w:spacing w:after="0" w:line="240" w:lineRule="auto"/>
        <w:ind w:firstLine="840"/>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теста №2</w:t>
      </w:r>
    </w:p>
    <w:p w:rsidR="0046442A" w:rsidRPr="00CB4C9A" w:rsidRDefault="0046442A" w:rsidP="0046442A">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Обучаемые за 20 минут отвечают на 20 вопросов, выбранных преподавателем из 60 по случайному закону. </w:t>
      </w:r>
    </w:p>
    <w:p w:rsidR="0046442A" w:rsidRPr="00CB4C9A" w:rsidRDefault="0046442A" w:rsidP="0046442A">
      <w:pPr>
        <w:spacing w:after="0" w:line="240" w:lineRule="auto"/>
        <w:ind w:firstLine="851"/>
        <w:rPr>
          <w:rFonts w:ascii="Times New Roman" w:hAnsi="Times New Roman"/>
          <w:b/>
          <w:sz w:val="24"/>
          <w:szCs w:val="24"/>
          <w:lang w:eastAsia="ru-RU"/>
        </w:rPr>
      </w:pPr>
      <w:r w:rsidRPr="00CB4C9A">
        <w:rPr>
          <w:rFonts w:ascii="Times New Roman" w:hAnsi="Times New Roman"/>
          <w:b/>
          <w:sz w:val="24"/>
          <w:szCs w:val="24"/>
          <w:lang w:eastAsia="ru-RU"/>
        </w:rPr>
        <w:lastRenderedPageBreak/>
        <w:t>Перечень контрольных вопросов:</w:t>
      </w:r>
    </w:p>
    <w:p w:rsidR="00F254CF" w:rsidRPr="00CB4C9A" w:rsidRDefault="00F254CF" w:rsidP="00F254CF">
      <w:pPr>
        <w:pStyle w:val="Style4"/>
        <w:widowControl/>
        <w:spacing w:line="240" w:lineRule="auto"/>
        <w:rPr>
          <w:b/>
          <w:i/>
        </w:rPr>
      </w:pPr>
      <w:r w:rsidRPr="00CB4C9A">
        <w:rPr>
          <w:b/>
          <w:i/>
        </w:rPr>
        <w:t>1. Укажите Федеральный закон, который определяет основы и организацию обороны Российской Федерации, полномочия органов государственной власти Российской Федерации, функции органов государственной власти субъектов Российской Федерации, организаций и их должностных лиц, права и обязанности граждан Российской Федерации в области обороны.</w:t>
      </w:r>
    </w:p>
    <w:p w:rsidR="00F254CF" w:rsidRPr="00CB4C9A" w:rsidRDefault="00F254CF" w:rsidP="00B115E0">
      <w:pPr>
        <w:numPr>
          <w:ilvl w:val="0"/>
          <w:numId w:val="2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Федеральный закон «О воинской обязанности и военной службе»</w:t>
      </w:r>
    </w:p>
    <w:p w:rsidR="00F254CF" w:rsidRPr="00CB4C9A" w:rsidRDefault="00F254CF" w:rsidP="00B115E0">
      <w:pPr>
        <w:numPr>
          <w:ilvl w:val="0"/>
          <w:numId w:val="2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Федеральный закон «О безопасности»</w:t>
      </w:r>
    </w:p>
    <w:p w:rsidR="00F254CF" w:rsidRPr="00CB4C9A" w:rsidRDefault="00F254CF" w:rsidP="00B115E0">
      <w:pPr>
        <w:numPr>
          <w:ilvl w:val="0"/>
          <w:numId w:val="2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Федеральный закон «Об обороне»</w:t>
      </w:r>
    </w:p>
    <w:p w:rsidR="00F254CF" w:rsidRPr="00CB4C9A" w:rsidRDefault="00F254CF" w:rsidP="00B115E0">
      <w:pPr>
        <w:numPr>
          <w:ilvl w:val="0"/>
          <w:numId w:val="28"/>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Федеральный</w:t>
      </w:r>
      <w:r w:rsidRPr="00CB4C9A">
        <w:rPr>
          <w:rFonts w:ascii="Times New Roman" w:hAnsi="Times New Roman" w:cs="Times New Roman"/>
          <w:sz w:val="24"/>
          <w:szCs w:val="24"/>
        </w:rPr>
        <w:t xml:space="preserve"> закон «О гражданской обороне»</w:t>
      </w:r>
    </w:p>
    <w:p w:rsidR="00F254CF" w:rsidRPr="00CB4C9A" w:rsidRDefault="00F254CF" w:rsidP="00F254CF">
      <w:pPr>
        <w:pStyle w:val="Style5"/>
        <w:widowControl/>
        <w:tabs>
          <w:tab w:val="left" w:pos="504"/>
        </w:tabs>
        <w:spacing w:line="240" w:lineRule="auto"/>
        <w:ind w:firstLine="0"/>
        <w:rPr>
          <w:rFonts w:ascii="Times New Roman" w:hAnsi="Times New Roman" w:cs="Times New Roman"/>
          <w:b/>
          <w:i/>
        </w:rPr>
      </w:pPr>
      <w:r w:rsidRPr="00CB4C9A">
        <w:rPr>
          <w:rFonts w:ascii="Times New Roman" w:hAnsi="Times New Roman" w:cs="Times New Roman"/>
          <w:b/>
          <w:i/>
        </w:rPr>
        <w:t>2. Когда гражданин принимает военную присягу?</w:t>
      </w:r>
    </w:p>
    <w:p w:rsidR="00F254CF" w:rsidRPr="00CB4C9A" w:rsidRDefault="00F254CF" w:rsidP="00B115E0">
      <w:pPr>
        <w:numPr>
          <w:ilvl w:val="0"/>
          <w:numId w:val="3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сроки, установленные командиром роты</w:t>
      </w:r>
    </w:p>
    <w:p w:rsidR="00F254CF" w:rsidRPr="00CB4C9A" w:rsidRDefault="00F254CF" w:rsidP="00B115E0">
      <w:pPr>
        <w:numPr>
          <w:ilvl w:val="0"/>
          <w:numId w:val="3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после того, когда выполнит учебное упражнение стрельб из автомата</w:t>
      </w:r>
    </w:p>
    <w:p w:rsidR="00F254CF" w:rsidRPr="00CB4C9A" w:rsidRDefault="00F254CF" w:rsidP="00B115E0">
      <w:pPr>
        <w:numPr>
          <w:ilvl w:val="0"/>
          <w:numId w:val="3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после прохождения начальной военной подготовки, но не позднее двух месяцев со дня прибытия в воинскую часть</w:t>
      </w:r>
    </w:p>
    <w:p w:rsidR="00F254CF" w:rsidRPr="00CB4C9A" w:rsidRDefault="00F254CF" w:rsidP="00B115E0">
      <w:pPr>
        <w:numPr>
          <w:ilvl w:val="0"/>
          <w:numId w:val="33"/>
        </w:numPr>
        <w:tabs>
          <w:tab w:val="left" w:pos="284"/>
        </w:tabs>
        <w:suppressAutoHyphens w:val="0"/>
        <w:spacing w:after="0" w:line="240" w:lineRule="auto"/>
        <w:rPr>
          <w:sz w:val="24"/>
          <w:szCs w:val="24"/>
        </w:rPr>
      </w:pPr>
      <w:r w:rsidRPr="00CB4C9A">
        <w:rPr>
          <w:rFonts w:ascii="Times New Roman" w:hAnsi="Times New Roman" w:cs="Times New Roman"/>
          <w:sz w:val="24"/>
          <w:szCs w:val="24"/>
          <w:lang w:eastAsia="ru-RU"/>
        </w:rPr>
        <w:t>после</w:t>
      </w:r>
      <w:r w:rsidRPr="00CB4C9A">
        <w:rPr>
          <w:sz w:val="24"/>
          <w:szCs w:val="24"/>
        </w:rPr>
        <w:t xml:space="preserve"> получения военной формы одежды</w:t>
      </w:r>
    </w:p>
    <w:p w:rsidR="00F254CF" w:rsidRPr="00CB4C9A" w:rsidRDefault="00F254CF" w:rsidP="00F254CF">
      <w:pPr>
        <w:pStyle w:val="Style6"/>
        <w:widowControl/>
        <w:rPr>
          <w:rFonts w:ascii="Times New Roman" w:hAnsi="Times New Roman" w:cs="Times New Roman"/>
          <w:b/>
          <w:i/>
        </w:rPr>
      </w:pPr>
      <w:r w:rsidRPr="00CB4C9A">
        <w:rPr>
          <w:rFonts w:ascii="Times New Roman" w:hAnsi="Times New Roman" w:cs="Times New Roman"/>
          <w:b/>
          <w:i/>
        </w:rPr>
        <w:t>3.Каким требованиям должны отвечать граждане, принимаемые по контракту на военную службу?</w:t>
      </w:r>
    </w:p>
    <w:p w:rsidR="00F254CF" w:rsidRPr="00CB4C9A" w:rsidRDefault="00F254CF" w:rsidP="00B115E0">
      <w:pPr>
        <w:numPr>
          <w:ilvl w:val="0"/>
          <w:numId w:val="3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соответствовать основной группе здоровья</w:t>
      </w:r>
    </w:p>
    <w:p w:rsidR="00F254CF" w:rsidRPr="00CB4C9A" w:rsidRDefault="00F254CF" w:rsidP="00B115E0">
      <w:pPr>
        <w:numPr>
          <w:ilvl w:val="0"/>
          <w:numId w:val="3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соответствовать уровню образования девяти классов</w:t>
      </w:r>
    </w:p>
    <w:p w:rsidR="00F254CF" w:rsidRPr="00CB4C9A" w:rsidRDefault="00F254CF" w:rsidP="00B115E0">
      <w:pPr>
        <w:numPr>
          <w:ilvl w:val="0"/>
          <w:numId w:val="3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соответствовать медицинским, психологическим, физическим требованиям службы по конкретным специальностям в соответствующих видах (родах) войск, уровню профессиональной и общеобразовательной подготовки</w:t>
      </w:r>
    </w:p>
    <w:p w:rsidR="00F254CF" w:rsidRPr="00CB4C9A" w:rsidRDefault="00F254CF" w:rsidP="00B115E0">
      <w:pPr>
        <w:numPr>
          <w:ilvl w:val="0"/>
          <w:numId w:val="34"/>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эти</w:t>
      </w:r>
      <w:r w:rsidRPr="00CB4C9A">
        <w:rPr>
          <w:rFonts w:ascii="Times New Roman" w:hAnsi="Times New Roman" w:cs="Times New Roman"/>
          <w:sz w:val="24"/>
          <w:szCs w:val="24"/>
        </w:rPr>
        <w:t xml:space="preserve"> граждане должны активно участвовать в военно-патриотической работе</w:t>
      </w:r>
    </w:p>
    <w:p w:rsidR="00F254CF" w:rsidRPr="00CB4C9A" w:rsidRDefault="00F254CF" w:rsidP="00F254CF">
      <w:pPr>
        <w:pStyle w:val="Style4"/>
        <w:widowControl/>
        <w:spacing w:line="240" w:lineRule="auto"/>
        <w:rPr>
          <w:b/>
          <w:i/>
        </w:rPr>
      </w:pPr>
      <w:r w:rsidRPr="00CB4C9A">
        <w:rPr>
          <w:b/>
          <w:i/>
        </w:rPr>
        <w:t>4. Воздушно-десантные войска — это</w:t>
      </w:r>
    </w:p>
    <w:p w:rsidR="00F254CF" w:rsidRPr="00CB4C9A" w:rsidRDefault="004511C7" w:rsidP="00B115E0">
      <w:pPr>
        <w:numPr>
          <w:ilvl w:val="0"/>
          <w:numId w:val="3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w:t>
      </w:r>
      <w:r w:rsidR="00F254CF" w:rsidRPr="00CB4C9A">
        <w:rPr>
          <w:rFonts w:ascii="Times New Roman" w:hAnsi="Times New Roman" w:cs="Times New Roman"/>
          <w:sz w:val="24"/>
          <w:szCs w:val="24"/>
          <w:lang w:eastAsia="ru-RU"/>
        </w:rPr>
        <w:t>ид Вооруженных Сил, предназначенный для боевых действий в глубоком тылу противника</w:t>
      </w:r>
    </w:p>
    <w:p w:rsidR="00F254CF" w:rsidRPr="00CB4C9A" w:rsidRDefault="004511C7" w:rsidP="00B115E0">
      <w:pPr>
        <w:numPr>
          <w:ilvl w:val="0"/>
          <w:numId w:val="3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Р</w:t>
      </w:r>
      <w:r w:rsidR="00F254CF" w:rsidRPr="00CB4C9A">
        <w:rPr>
          <w:rFonts w:ascii="Times New Roman" w:hAnsi="Times New Roman" w:cs="Times New Roman"/>
          <w:sz w:val="24"/>
          <w:szCs w:val="24"/>
          <w:lang w:eastAsia="ru-RU"/>
        </w:rPr>
        <w:t>од войск, предназначенный для боевых действий в тылу противника</w:t>
      </w:r>
    </w:p>
    <w:p w:rsidR="00F254CF" w:rsidRPr="00CB4C9A" w:rsidRDefault="004511C7" w:rsidP="00B115E0">
      <w:pPr>
        <w:numPr>
          <w:ilvl w:val="0"/>
          <w:numId w:val="3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w:t>
      </w:r>
      <w:r w:rsidR="00F254CF" w:rsidRPr="00CB4C9A">
        <w:rPr>
          <w:rFonts w:ascii="Times New Roman" w:hAnsi="Times New Roman" w:cs="Times New Roman"/>
          <w:sz w:val="24"/>
          <w:szCs w:val="24"/>
          <w:lang w:eastAsia="ru-RU"/>
        </w:rPr>
        <w:t>ид войск, обеспечивающий выполнение боевых задач на территории, занятой противником, с применением специальной военной техники</w:t>
      </w:r>
    </w:p>
    <w:p w:rsidR="00F254CF" w:rsidRPr="00CB4C9A" w:rsidRDefault="004511C7" w:rsidP="00B115E0">
      <w:pPr>
        <w:numPr>
          <w:ilvl w:val="0"/>
          <w:numId w:val="35"/>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С</w:t>
      </w:r>
      <w:r w:rsidR="00F254CF" w:rsidRPr="00CB4C9A">
        <w:rPr>
          <w:rFonts w:ascii="Times New Roman" w:hAnsi="Times New Roman" w:cs="Times New Roman"/>
          <w:sz w:val="24"/>
          <w:szCs w:val="24"/>
          <w:lang w:eastAsia="ru-RU"/>
        </w:rPr>
        <w:t>пециально</w:t>
      </w:r>
      <w:r w:rsidR="00F254CF" w:rsidRPr="00CB4C9A">
        <w:rPr>
          <w:rFonts w:ascii="Times New Roman" w:hAnsi="Times New Roman" w:cs="Times New Roman"/>
          <w:sz w:val="24"/>
          <w:szCs w:val="24"/>
        </w:rPr>
        <w:t xml:space="preserve"> подготовленные подразделения для нанесения поражения противнику с воздуха</w:t>
      </w:r>
    </w:p>
    <w:p w:rsidR="00F254CF" w:rsidRPr="00CB4C9A" w:rsidRDefault="00F254CF" w:rsidP="00F254CF">
      <w:pPr>
        <w:pStyle w:val="Style6"/>
        <w:widowControl/>
        <w:rPr>
          <w:rFonts w:ascii="Times New Roman" w:hAnsi="Times New Roman" w:cs="Times New Roman"/>
          <w:b/>
          <w:i/>
        </w:rPr>
      </w:pPr>
      <w:r w:rsidRPr="00CB4C9A">
        <w:rPr>
          <w:rFonts w:ascii="Times New Roman" w:hAnsi="Times New Roman" w:cs="Times New Roman"/>
          <w:b/>
          <w:i/>
        </w:rPr>
        <w:t>5. Какие ограничения существуют для военнослужащих, не принявших военную присягу?</w:t>
      </w:r>
    </w:p>
    <w:p w:rsidR="00F254CF" w:rsidRPr="00CB4C9A" w:rsidRDefault="00F254CF" w:rsidP="00B115E0">
      <w:pPr>
        <w:numPr>
          <w:ilvl w:val="0"/>
          <w:numId w:val="3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на них не распространяются строевые команды</w:t>
      </w:r>
    </w:p>
    <w:p w:rsidR="00F254CF" w:rsidRPr="00CB4C9A" w:rsidRDefault="00F254CF" w:rsidP="00B115E0">
      <w:pPr>
        <w:numPr>
          <w:ilvl w:val="0"/>
          <w:numId w:val="3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они не могут назначаться на воинские должности</w:t>
      </w:r>
    </w:p>
    <w:p w:rsidR="00F254CF" w:rsidRPr="00CB4C9A" w:rsidRDefault="00F254CF" w:rsidP="00B115E0">
      <w:pPr>
        <w:numPr>
          <w:ilvl w:val="0"/>
          <w:numId w:val="3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за такими военнослужащими не может закрепляться вооружение и военная техника; не может налагаться дисциплинарное взыскание в виде ареста</w:t>
      </w:r>
    </w:p>
    <w:p w:rsidR="00F254CF" w:rsidRPr="00CB4C9A" w:rsidRDefault="00F254CF" w:rsidP="00B115E0">
      <w:pPr>
        <w:numPr>
          <w:ilvl w:val="0"/>
          <w:numId w:val="36"/>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им не</w:t>
      </w:r>
      <w:r w:rsidRPr="00CB4C9A">
        <w:rPr>
          <w:rFonts w:ascii="Times New Roman" w:hAnsi="Times New Roman" w:cs="Times New Roman"/>
          <w:sz w:val="24"/>
          <w:szCs w:val="24"/>
        </w:rPr>
        <w:t xml:space="preserve"> может присваиваться воинское звание</w:t>
      </w:r>
    </w:p>
    <w:p w:rsidR="00F254CF" w:rsidRPr="00CB4C9A" w:rsidRDefault="00F254CF" w:rsidP="00F254CF">
      <w:pPr>
        <w:pStyle w:val="Style8"/>
        <w:widowControl/>
        <w:tabs>
          <w:tab w:val="left" w:pos="0"/>
        </w:tabs>
        <w:jc w:val="both"/>
        <w:rPr>
          <w:rFonts w:ascii="Times New Roman" w:hAnsi="Times New Roman"/>
          <w:b/>
          <w:i/>
        </w:rPr>
      </w:pPr>
      <w:r w:rsidRPr="00CB4C9A">
        <w:rPr>
          <w:rFonts w:ascii="Times New Roman" w:hAnsi="Times New Roman"/>
          <w:b/>
          <w:i/>
        </w:rPr>
        <w:t>6. Какие ограничения прав вводятся по отношению к военнослужащим в соответствии с законодательством Российской Федерации?</w:t>
      </w:r>
    </w:p>
    <w:p w:rsidR="00F254CF" w:rsidRPr="00CB4C9A" w:rsidRDefault="00F254CF" w:rsidP="00B115E0">
      <w:pPr>
        <w:numPr>
          <w:ilvl w:val="0"/>
          <w:numId w:val="3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какие-либо ограничения отсутствуют</w:t>
      </w:r>
    </w:p>
    <w:p w:rsidR="00F254CF" w:rsidRPr="00CB4C9A" w:rsidRDefault="00F254CF" w:rsidP="00B115E0">
      <w:pPr>
        <w:numPr>
          <w:ilvl w:val="0"/>
          <w:numId w:val="3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запрещается участвовать в политических акциях и заниматься коммерческой деятельностью</w:t>
      </w:r>
    </w:p>
    <w:p w:rsidR="00F254CF" w:rsidRPr="00CB4C9A" w:rsidRDefault="00F254CF" w:rsidP="00B115E0">
      <w:pPr>
        <w:numPr>
          <w:ilvl w:val="0"/>
          <w:numId w:val="3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запрещается разговаривать по мобильному телефону во время несения службы</w:t>
      </w:r>
    </w:p>
    <w:p w:rsidR="00F254CF" w:rsidRPr="00CB4C9A" w:rsidRDefault="00F254CF" w:rsidP="00B115E0">
      <w:pPr>
        <w:numPr>
          <w:ilvl w:val="0"/>
          <w:numId w:val="37"/>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lastRenderedPageBreak/>
        <w:t>запрещается</w:t>
      </w:r>
      <w:r w:rsidRPr="00CB4C9A">
        <w:rPr>
          <w:rFonts w:ascii="Times New Roman" w:hAnsi="Times New Roman" w:cs="Times New Roman"/>
          <w:sz w:val="24"/>
          <w:szCs w:val="24"/>
        </w:rPr>
        <w:t xml:space="preserve"> осуществлять религиозные обряды на территории войсковой части</w:t>
      </w:r>
    </w:p>
    <w:p w:rsidR="00F254CF" w:rsidRPr="00CB4C9A" w:rsidRDefault="00F254CF" w:rsidP="00F254CF">
      <w:pPr>
        <w:pStyle w:val="Style3"/>
        <w:widowControl/>
        <w:spacing w:line="240" w:lineRule="auto"/>
        <w:rPr>
          <w:b/>
          <w:i/>
        </w:rPr>
      </w:pPr>
      <w:r w:rsidRPr="00CB4C9A">
        <w:rPr>
          <w:b/>
          <w:i/>
        </w:rPr>
        <w:t>7. Военнослужащим, проходящим военную службу по призыву, один день участия в вооруженном конфликте или нахождения на излечении вследствие полученных в этом случае ранений, контузий, увечий и заболеваний засчитывается</w:t>
      </w:r>
    </w:p>
    <w:p w:rsidR="00F254CF" w:rsidRPr="00CB4C9A" w:rsidRDefault="00F254CF" w:rsidP="00B115E0">
      <w:pPr>
        <w:numPr>
          <w:ilvl w:val="0"/>
          <w:numId w:val="3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за один день службы</w:t>
      </w:r>
    </w:p>
    <w:p w:rsidR="00F254CF" w:rsidRPr="00CB4C9A" w:rsidRDefault="00F254CF" w:rsidP="00B115E0">
      <w:pPr>
        <w:numPr>
          <w:ilvl w:val="0"/>
          <w:numId w:val="3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за два дня службы</w:t>
      </w:r>
    </w:p>
    <w:p w:rsidR="00F254CF" w:rsidRPr="00CB4C9A" w:rsidRDefault="00F254CF" w:rsidP="00B115E0">
      <w:pPr>
        <w:numPr>
          <w:ilvl w:val="0"/>
          <w:numId w:val="3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за три дня службы</w:t>
      </w:r>
    </w:p>
    <w:p w:rsidR="00F254CF" w:rsidRPr="00CB4C9A" w:rsidRDefault="00F254CF" w:rsidP="00B115E0">
      <w:pPr>
        <w:numPr>
          <w:ilvl w:val="0"/>
          <w:numId w:val="38"/>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за</w:t>
      </w:r>
      <w:r w:rsidRPr="00CB4C9A">
        <w:rPr>
          <w:rFonts w:ascii="Times New Roman" w:hAnsi="Times New Roman" w:cs="Times New Roman"/>
          <w:sz w:val="24"/>
          <w:szCs w:val="24"/>
        </w:rPr>
        <w:t xml:space="preserve"> полтора дня службы</w:t>
      </w:r>
    </w:p>
    <w:p w:rsidR="00F254CF" w:rsidRPr="00CB4C9A" w:rsidRDefault="00F254CF" w:rsidP="00F254CF">
      <w:pPr>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8.Что предусматривает воинская обязанность граждан в период мобилизации, военного положения и в военное время?</w:t>
      </w:r>
    </w:p>
    <w:p w:rsidR="00F254CF" w:rsidRPr="00CB4C9A" w:rsidRDefault="00F254CF" w:rsidP="00B115E0">
      <w:pPr>
        <w:numPr>
          <w:ilvl w:val="0"/>
          <w:numId w:val="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отсрочку от военной службы;</w:t>
      </w:r>
    </w:p>
    <w:p w:rsidR="00F254CF" w:rsidRPr="00CB4C9A" w:rsidRDefault="00F254CF" w:rsidP="00B115E0">
      <w:pPr>
        <w:numPr>
          <w:ilvl w:val="0"/>
          <w:numId w:val="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призыв на военную службу;</w:t>
      </w:r>
    </w:p>
    <w:p w:rsidR="00F254CF" w:rsidRPr="00CB4C9A" w:rsidRDefault="00F254CF" w:rsidP="00B115E0">
      <w:pPr>
        <w:numPr>
          <w:ilvl w:val="0"/>
          <w:numId w:val="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прохождение военной службы;</w:t>
      </w:r>
    </w:p>
    <w:p w:rsidR="00F254CF" w:rsidRPr="00CB4C9A" w:rsidRDefault="00F254CF" w:rsidP="00B115E0">
      <w:pPr>
        <w:numPr>
          <w:ilvl w:val="0"/>
          <w:numId w:val="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военное обучение;</w:t>
      </w:r>
    </w:p>
    <w:p w:rsidR="00F254CF" w:rsidRPr="00CB4C9A" w:rsidRDefault="00F254CF" w:rsidP="00B115E0">
      <w:pPr>
        <w:numPr>
          <w:ilvl w:val="0"/>
          <w:numId w:val="39"/>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призыв</w:t>
      </w:r>
      <w:r w:rsidRPr="00CB4C9A">
        <w:rPr>
          <w:rFonts w:ascii="Times New Roman" w:hAnsi="Times New Roman" w:cs="Times New Roman"/>
          <w:sz w:val="24"/>
          <w:szCs w:val="24"/>
        </w:rPr>
        <w:t xml:space="preserve"> на военные сборы и их прохождение.</w:t>
      </w:r>
    </w:p>
    <w:p w:rsidR="00F254CF" w:rsidRPr="00CB4C9A" w:rsidRDefault="00F254CF" w:rsidP="00F254CF">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9. В какие сроки осуществляется призыв граждан России на действительную военную службу?</w:t>
      </w:r>
    </w:p>
    <w:p w:rsidR="00F254CF" w:rsidRPr="00CB4C9A" w:rsidRDefault="00F254CF" w:rsidP="00B115E0">
      <w:pPr>
        <w:numPr>
          <w:ilvl w:val="0"/>
          <w:numId w:val="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 1 октября по 30 ноября</w:t>
      </w:r>
    </w:p>
    <w:p w:rsidR="00F254CF" w:rsidRPr="00CB4C9A" w:rsidRDefault="00F254CF" w:rsidP="00B115E0">
      <w:pPr>
        <w:numPr>
          <w:ilvl w:val="0"/>
          <w:numId w:val="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любое время года по решению военного комиссара субъекта Российской Федерации</w:t>
      </w:r>
    </w:p>
    <w:p w:rsidR="00F254CF" w:rsidRPr="00CB4C9A" w:rsidRDefault="00F254CF" w:rsidP="00B115E0">
      <w:pPr>
        <w:numPr>
          <w:ilvl w:val="0"/>
          <w:numId w:val="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 1 апреля по 1 мая</w:t>
      </w:r>
    </w:p>
    <w:p w:rsidR="00F254CF" w:rsidRPr="00CB4C9A" w:rsidRDefault="00F254CF" w:rsidP="00B115E0">
      <w:pPr>
        <w:numPr>
          <w:ilvl w:val="0"/>
          <w:numId w:val="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 1 апреля по 15 июля и с 1 октября по 31 декабря</w:t>
      </w:r>
    </w:p>
    <w:p w:rsidR="00F254CF" w:rsidRPr="00CB4C9A" w:rsidRDefault="00F254CF" w:rsidP="00F254CF">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10. На какой срок заключается контракт для поступающих впервые на службу на должности солдат, сержантов и им равных?</w:t>
      </w:r>
    </w:p>
    <w:p w:rsidR="00F254CF" w:rsidRPr="00CB4C9A" w:rsidRDefault="00F254CF" w:rsidP="00B115E0">
      <w:pPr>
        <w:numPr>
          <w:ilvl w:val="0"/>
          <w:numId w:val="4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на один год</w:t>
      </w:r>
      <w:r w:rsidRPr="00CB4C9A">
        <w:rPr>
          <w:rFonts w:ascii="Times New Roman" w:hAnsi="Times New Roman" w:cs="Times New Roman"/>
          <w:sz w:val="24"/>
          <w:szCs w:val="24"/>
          <w:lang w:eastAsia="ru-RU"/>
        </w:rPr>
        <w:tab/>
      </w:r>
    </w:p>
    <w:p w:rsidR="00F254CF" w:rsidRPr="00CB4C9A" w:rsidRDefault="00F254CF" w:rsidP="00B115E0">
      <w:pPr>
        <w:numPr>
          <w:ilvl w:val="0"/>
          <w:numId w:val="4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на три года</w:t>
      </w:r>
    </w:p>
    <w:p w:rsidR="00F254CF" w:rsidRPr="00CB4C9A" w:rsidRDefault="001D7339" w:rsidP="00B115E0">
      <w:pPr>
        <w:numPr>
          <w:ilvl w:val="0"/>
          <w:numId w:val="4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на два года</w:t>
      </w:r>
    </w:p>
    <w:p w:rsidR="00F254CF" w:rsidRPr="00CB4C9A" w:rsidRDefault="00F254CF" w:rsidP="00B115E0">
      <w:pPr>
        <w:numPr>
          <w:ilvl w:val="0"/>
          <w:numId w:val="4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г) на пять лет</w:t>
      </w:r>
    </w:p>
    <w:p w:rsidR="00F254CF" w:rsidRPr="00CB4C9A" w:rsidRDefault="00F254CF" w:rsidP="00F254CF">
      <w:pPr>
        <w:widowControl w:val="0"/>
        <w:spacing w:after="0" w:line="240" w:lineRule="auto"/>
        <w:jc w:val="both"/>
        <w:rPr>
          <w:rFonts w:ascii="Times New Roman" w:hAnsi="Times New Roman" w:cs="Times New Roman"/>
          <w:b/>
          <w:i/>
          <w:sz w:val="24"/>
          <w:szCs w:val="24"/>
        </w:rPr>
      </w:pPr>
      <w:r w:rsidRPr="00CB4C9A">
        <w:rPr>
          <w:rFonts w:ascii="Times New Roman" w:hAnsi="Times New Roman" w:cs="Times New Roman"/>
          <w:b/>
          <w:bCs/>
          <w:i/>
          <w:sz w:val="24"/>
          <w:szCs w:val="24"/>
        </w:rPr>
        <w:t>11.Готовность гражданина к защите государственного суверенитета и территориальной целостности Российской Федерации и безопасности государства при отражении вооруженного нападения — это</w:t>
      </w:r>
    </w:p>
    <w:p w:rsidR="00F254CF" w:rsidRPr="00CB4C9A" w:rsidRDefault="00F254CF" w:rsidP="00B115E0">
      <w:p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rPr>
        <w:t>1)</w:t>
      </w:r>
      <w:r w:rsidRPr="00CB4C9A">
        <w:rPr>
          <w:rFonts w:ascii="Times New Roman" w:hAnsi="Times New Roman" w:cs="Times New Roman"/>
          <w:sz w:val="24"/>
          <w:szCs w:val="24"/>
          <w:lang w:eastAsia="ru-RU"/>
        </w:rPr>
        <w:t>гражданский долг</w:t>
      </w:r>
    </w:p>
    <w:p w:rsidR="00F254CF" w:rsidRPr="00CB4C9A" w:rsidRDefault="00F254CF" w:rsidP="00B115E0">
      <w:p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2)воинский долг</w:t>
      </w:r>
    </w:p>
    <w:p w:rsidR="00F254CF" w:rsidRPr="00CB4C9A" w:rsidRDefault="00F254CF" w:rsidP="00B115E0">
      <w:p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3)воинская ответственность</w:t>
      </w:r>
    </w:p>
    <w:p w:rsidR="00F254CF" w:rsidRPr="00CB4C9A" w:rsidRDefault="00F254CF" w:rsidP="00B115E0">
      <w:p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4)совесть</w:t>
      </w:r>
      <w:r w:rsidRPr="00CB4C9A">
        <w:rPr>
          <w:rFonts w:ascii="Times New Roman" w:hAnsi="Times New Roman" w:cs="Times New Roman"/>
          <w:sz w:val="24"/>
          <w:szCs w:val="24"/>
        </w:rPr>
        <w:t xml:space="preserve"> человека</w:t>
      </w:r>
    </w:p>
    <w:p w:rsidR="00F254CF" w:rsidRPr="00CB4C9A" w:rsidRDefault="00F254CF" w:rsidP="00F254CF">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12. Для граждан, призванных на военную службу, началом военной службы считается</w:t>
      </w:r>
    </w:p>
    <w:p w:rsidR="00F254CF" w:rsidRPr="00CB4C9A" w:rsidRDefault="00F254CF" w:rsidP="00B115E0">
      <w:pPr>
        <w:numPr>
          <w:ilvl w:val="0"/>
          <w:numId w:val="42"/>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день убытия из военного комиссариата субъекта Российской Федерации к месту прохождения военной службы</w:t>
      </w:r>
    </w:p>
    <w:p w:rsidR="00F254CF" w:rsidRPr="00CB4C9A" w:rsidRDefault="00F254CF" w:rsidP="00B115E0">
      <w:pPr>
        <w:numPr>
          <w:ilvl w:val="0"/>
          <w:numId w:val="42"/>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день прибытия в войсковую часть</w:t>
      </w:r>
    </w:p>
    <w:p w:rsidR="00F254CF" w:rsidRPr="00CB4C9A" w:rsidRDefault="00F254CF" w:rsidP="00B115E0">
      <w:pPr>
        <w:numPr>
          <w:ilvl w:val="0"/>
          <w:numId w:val="42"/>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день прибытия на краевой (областной) сборный пункт</w:t>
      </w:r>
    </w:p>
    <w:p w:rsidR="00F254CF" w:rsidRPr="00CB4C9A" w:rsidRDefault="00F254CF" w:rsidP="00B115E0">
      <w:pPr>
        <w:numPr>
          <w:ilvl w:val="0"/>
          <w:numId w:val="42"/>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день получения повестки о явке в военкомат для отправки в войсковую часть</w:t>
      </w:r>
    </w:p>
    <w:p w:rsidR="00F254CF" w:rsidRPr="00CB4C9A" w:rsidRDefault="00F254CF" w:rsidP="00F254CF">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13. Первый контракт о прохождении военной службы граждане вправе заключать в возрасте</w:t>
      </w:r>
    </w:p>
    <w:p w:rsidR="00F254CF" w:rsidRPr="00CB4C9A" w:rsidRDefault="00F254CF" w:rsidP="00B115E0">
      <w:pPr>
        <w:numPr>
          <w:ilvl w:val="0"/>
          <w:numId w:val="4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lastRenderedPageBreak/>
        <w:t>от 18 до 40 лет</w:t>
      </w:r>
      <w:r w:rsidRPr="00CB4C9A">
        <w:rPr>
          <w:rFonts w:ascii="Times New Roman" w:hAnsi="Times New Roman" w:cs="Times New Roman"/>
          <w:sz w:val="24"/>
          <w:szCs w:val="24"/>
          <w:lang w:eastAsia="ru-RU"/>
        </w:rPr>
        <w:tab/>
      </w:r>
    </w:p>
    <w:p w:rsidR="00F254CF" w:rsidRPr="00CB4C9A" w:rsidRDefault="00F254CF" w:rsidP="00B115E0">
      <w:pPr>
        <w:numPr>
          <w:ilvl w:val="0"/>
          <w:numId w:val="4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 xml:space="preserve"> от 20 до 45 лет</w:t>
      </w:r>
    </w:p>
    <w:p w:rsidR="00F254CF" w:rsidRPr="00CB4C9A" w:rsidRDefault="00F254CF" w:rsidP="00B115E0">
      <w:pPr>
        <w:numPr>
          <w:ilvl w:val="0"/>
          <w:numId w:val="4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от 18 до 27 лет</w:t>
      </w:r>
      <w:r w:rsidRPr="00CB4C9A">
        <w:rPr>
          <w:rFonts w:ascii="Times New Roman" w:hAnsi="Times New Roman" w:cs="Times New Roman"/>
          <w:sz w:val="24"/>
          <w:szCs w:val="24"/>
          <w:lang w:eastAsia="ru-RU"/>
        </w:rPr>
        <w:tab/>
      </w:r>
    </w:p>
    <w:p w:rsidR="00F254CF" w:rsidRPr="00CB4C9A" w:rsidRDefault="00F254CF" w:rsidP="00B115E0">
      <w:pPr>
        <w:numPr>
          <w:ilvl w:val="0"/>
          <w:numId w:val="4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 xml:space="preserve"> от 18 до 50 лет</w:t>
      </w:r>
    </w:p>
    <w:p w:rsidR="00F254CF" w:rsidRPr="00CB4C9A" w:rsidRDefault="00F254CF" w:rsidP="00F254CF">
      <w:pPr>
        <w:spacing w:after="0" w:line="240" w:lineRule="auto"/>
        <w:ind w:right="72"/>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14. Граждане Российской Федерации проходят военную службу</w:t>
      </w:r>
    </w:p>
    <w:p w:rsidR="00F254CF" w:rsidRPr="00CB4C9A" w:rsidRDefault="00F254CF" w:rsidP="00B115E0">
      <w:pPr>
        <w:numPr>
          <w:ilvl w:val="0"/>
          <w:numId w:val="4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только в добровольном порядке (по контракту)</w:t>
      </w:r>
    </w:p>
    <w:p w:rsidR="00F254CF" w:rsidRPr="00CB4C9A" w:rsidRDefault="00F254CF" w:rsidP="00B115E0">
      <w:pPr>
        <w:numPr>
          <w:ilvl w:val="0"/>
          <w:numId w:val="4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только по окончании образовательного учреждения высшего профессионального образования</w:t>
      </w:r>
    </w:p>
    <w:p w:rsidR="00F254CF" w:rsidRPr="00CB4C9A" w:rsidRDefault="00F254CF" w:rsidP="00B115E0">
      <w:pPr>
        <w:numPr>
          <w:ilvl w:val="0"/>
          <w:numId w:val="4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только по призыву, по достижении определенного возраста</w:t>
      </w:r>
    </w:p>
    <w:p w:rsidR="00F254CF" w:rsidRPr="00CB4C9A" w:rsidRDefault="00F254CF" w:rsidP="00B115E0">
      <w:pPr>
        <w:numPr>
          <w:ilvl w:val="0"/>
          <w:numId w:val="4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по призыву и в добровольном порядке (по контракту)</w:t>
      </w:r>
    </w:p>
    <w:p w:rsidR="00F254CF" w:rsidRPr="00CB4C9A" w:rsidRDefault="00F254CF" w:rsidP="004345EC">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15. Военная служба исполняется гражданами</w:t>
      </w:r>
    </w:p>
    <w:p w:rsidR="00F254CF" w:rsidRPr="00CB4C9A" w:rsidRDefault="00F254CF" w:rsidP="00B115E0">
      <w:pPr>
        <w:numPr>
          <w:ilvl w:val="0"/>
          <w:numId w:val="4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только в Вооруженных Силах Российской Федерации</w:t>
      </w:r>
    </w:p>
    <w:p w:rsidR="00F254CF" w:rsidRPr="00CB4C9A" w:rsidRDefault="00F254CF" w:rsidP="00B115E0">
      <w:pPr>
        <w:numPr>
          <w:ilvl w:val="0"/>
          <w:numId w:val="4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Вооруженных Силах Российской Федерации, пограничных войсках Федеральной пограничной службы Российской Федерация и войсках гражданской обороны</w:t>
      </w:r>
    </w:p>
    <w:p w:rsidR="00F254CF" w:rsidRPr="00CB4C9A" w:rsidRDefault="00F254CF" w:rsidP="00B115E0">
      <w:pPr>
        <w:numPr>
          <w:ilvl w:val="0"/>
          <w:numId w:val="4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 xml:space="preserve">в Вооруженных </w:t>
      </w:r>
      <w:r w:rsidR="001D7339" w:rsidRPr="00CB4C9A">
        <w:rPr>
          <w:rFonts w:ascii="Times New Roman" w:hAnsi="Times New Roman" w:cs="Times New Roman"/>
          <w:sz w:val="24"/>
          <w:szCs w:val="24"/>
          <w:lang w:eastAsia="ru-RU"/>
        </w:rPr>
        <w:t>Силах Российской Федерации, воз</w:t>
      </w:r>
      <w:r w:rsidRPr="00CB4C9A">
        <w:rPr>
          <w:rFonts w:ascii="Times New Roman" w:hAnsi="Times New Roman" w:cs="Times New Roman"/>
          <w:sz w:val="24"/>
          <w:szCs w:val="24"/>
          <w:lang w:eastAsia="ru-RU"/>
        </w:rPr>
        <w:t>душно-десантных войсках Российской Федерация и войсках гражданской обороны</w:t>
      </w:r>
    </w:p>
    <w:p w:rsidR="00F254CF" w:rsidRPr="00CB4C9A" w:rsidRDefault="00F254CF" w:rsidP="00B115E0">
      <w:pPr>
        <w:numPr>
          <w:ilvl w:val="0"/>
          <w:numId w:val="4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Вооруженных Силах Р</w:t>
      </w:r>
      <w:r w:rsidR="001D7339" w:rsidRPr="00CB4C9A">
        <w:rPr>
          <w:rFonts w:ascii="Times New Roman" w:hAnsi="Times New Roman" w:cs="Times New Roman"/>
          <w:sz w:val="24"/>
          <w:szCs w:val="24"/>
          <w:lang w:eastAsia="ru-RU"/>
        </w:rPr>
        <w:t>оссийской Федерации, дру</w:t>
      </w:r>
      <w:r w:rsidRPr="00CB4C9A">
        <w:rPr>
          <w:rFonts w:ascii="Times New Roman" w:hAnsi="Times New Roman" w:cs="Times New Roman"/>
          <w:sz w:val="24"/>
          <w:szCs w:val="24"/>
          <w:lang w:eastAsia="ru-RU"/>
        </w:rPr>
        <w:t>гих войсках, органах и формированиях</w:t>
      </w:r>
    </w:p>
    <w:p w:rsidR="00F254CF" w:rsidRPr="00CB4C9A" w:rsidRDefault="00F254CF" w:rsidP="004345EC">
      <w:pPr>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16. Воинская обязанность-это…</w:t>
      </w:r>
    </w:p>
    <w:p w:rsidR="00F254CF" w:rsidRPr="00CB4C9A" w:rsidRDefault="00F254CF" w:rsidP="00B115E0">
      <w:pPr>
        <w:numPr>
          <w:ilvl w:val="0"/>
          <w:numId w:val="4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особый вид государственной службы, исполняемой гражданами в Вооружённых силах и других войсках;</w:t>
      </w:r>
    </w:p>
    <w:p w:rsidR="00F254CF" w:rsidRPr="00CB4C9A" w:rsidRDefault="00F254CF" w:rsidP="00B115E0">
      <w:pPr>
        <w:numPr>
          <w:ilvl w:val="0"/>
          <w:numId w:val="4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 xml:space="preserve"> установленный государством воинский долг по военной защите своей страны;</w:t>
      </w:r>
    </w:p>
    <w:p w:rsidR="00F254CF" w:rsidRPr="00CB4C9A" w:rsidRDefault="00F254CF" w:rsidP="00B115E0">
      <w:pPr>
        <w:numPr>
          <w:ilvl w:val="0"/>
          <w:numId w:val="46"/>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установленный государством почётный долг граждан с оружием в руках защищать своё Отечество, нести службу в рядах, Вооружённых сил, проходить вневоинскую подготовку и выполнять другие связанные с обороной страны обязанности</w:t>
      </w:r>
      <w:r w:rsidRPr="00CB4C9A">
        <w:rPr>
          <w:rFonts w:ascii="Times New Roman" w:hAnsi="Times New Roman" w:cs="Times New Roman"/>
          <w:sz w:val="24"/>
          <w:szCs w:val="24"/>
        </w:rPr>
        <w:t>.</w:t>
      </w:r>
    </w:p>
    <w:p w:rsidR="00F254CF" w:rsidRPr="00CB4C9A" w:rsidRDefault="00F254CF" w:rsidP="004345EC">
      <w:pPr>
        <w:tabs>
          <w:tab w:val="left" w:leader="underscore" w:pos="398"/>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lang w:eastAsia="ru-RU"/>
        </w:rPr>
        <w:t xml:space="preserve">17. </w:t>
      </w:r>
      <w:r w:rsidRPr="00CB4C9A">
        <w:rPr>
          <w:rFonts w:ascii="Times New Roman" w:hAnsi="Times New Roman" w:cs="Times New Roman"/>
          <w:b/>
          <w:i/>
          <w:sz w:val="24"/>
          <w:szCs w:val="24"/>
        </w:rPr>
        <w:t>Сухопутные войска</w:t>
      </w:r>
    </w:p>
    <w:p w:rsidR="00F254CF" w:rsidRPr="00CB4C9A" w:rsidRDefault="00F254CF" w:rsidP="00B115E0">
      <w:pPr>
        <w:numPr>
          <w:ilvl w:val="0"/>
          <w:numId w:val="4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вид Вооруженных Сил, предназначенный преиму</w:t>
      </w:r>
      <w:r w:rsidRPr="00CB4C9A">
        <w:rPr>
          <w:rFonts w:ascii="Times New Roman" w:hAnsi="Times New Roman" w:cs="Times New Roman"/>
          <w:sz w:val="24"/>
          <w:szCs w:val="24"/>
          <w:lang w:eastAsia="ru-RU"/>
        </w:rPr>
        <w:softHyphen/>
        <w:t>щественно для ведения боевых действий на суше</w:t>
      </w:r>
    </w:p>
    <w:p w:rsidR="00F254CF" w:rsidRPr="00CB4C9A" w:rsidRDefault="00F254CF" w:rsidP="00B115E0">
      <w:pPr>
        <w:numPr>
          <w:ilvl w:val="0"/>
          <w:numId w:val="4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вид войск, предназначенный для решения страте</w:t>
      </w:r>
      <w:r w:rsidRPr="00CB4C9A">
        <w:rPr>
          <w:rFonts w:ascii="Times New Roman" w:hAnsi="Times New Roman" w:cs="Times New Roman"/>
          <w:sz w:val="24"/>
          <w:szCs w:val="24"/>
          <w:lang w:eastAsia="ru-RU"/>
        </w:rPr>
        <w:softHyphen/>
        <w:t>гических и локальных боевых задач</w:t>
      </w:r>
    </w:p>
    <w:p w:rsidR="00F254CF" w:rsidRPr="00CB4C9A" w:rsidRDefault="00F254CF" w:rsidP="00B115E0">
      <w:pPr>
        <w:numPr>
          <w:ilvl w:val="0"/>
          <w:numId w:val="4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род войск, обеспечивающий выполнение любых боевых, задач при ведении военных действий</w:t>
      </w:r>
    </w:p>
    <w:p w:rsidR="00F254CF" w:rsidRPr="00CB4C9A" w:rsidRDefault="00F254CF" w:rsidP="00B115E0">
      <w:pPr>
        <w:numPr>
          <w:ilvl w:val="0"/>
          <w:numId w:val="4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род войск, способный выполнять боевые задачи по предотвращению военной угрозы</w:t>
      </w:r>
    </w:p>
    <w:p w:rsidR="00F254CF" w:rsidRPr="00CB4C9A" w:rsidRDefault="00F254CF" w:rsidP="004345EC">
      <w:pPr>
        <w:spacing w:after="0" w:line="240" w:lineRule="auto"/>
        <w:rPr>
          <w:rFonts w:ascii="Times New Roman" w:hAnsi="Times New Roman" w:cs="Times New Roman"/>
          <w:i/>
          <w:sz w:val="24"/>
          <w:szCs w:val="24"/>
          <w:lang w:eastAsia="ru-RU"/>
        </w:rPr>
      </w:pPr>
      <w:r w:rsidRPr="00CB4C9A">
        <w:rPr>
          <w:rFonts w:ascii="Times New Roman" w:hAnsi="Times New Roman" w:cs="Times New Roman"/>
          <w:b/>
          <w:i/>
          <w:sz w:val="24"/>
          <w:szCs w:val="24"/>
          <w:lang w:eastAsia="ru-RU"/>
        </w:rPr>
        <w:t>18.Тыл Вооруженных Сил — это</w:t>
      </w:r>
    </w:p>
    <w:p w:rsidR="00F254CF" w:rsidRPr="00CB4C9A" w:rsidRDefault="00F254CF" w:rsidP="00B115E0">
      <w:pPr>
        <w:numPr>
          <w:ilvl w:val="0"/>
          <w:numId w:val="4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силы и средства, осуществляющие тыловое и техническое обеспечение армии и флота в мирное и военное время</w:t>
      </w:r>
    </w:p>
    <w:p w:rsidR="00F254CF" w:rsidRPr="00CB4C9A" w:rsidRDefault="00F254CF" w:rsidP="00B115E0">
      <w:pPr>
        <w:numPr>
          <w:ilvl w:val="0"/>
          <w:numId w:val="4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вид войск, осуществляющий техническое обеспечение и вещевое снабжение армии и флота в военное время</w:t>
      </w:r>
    </w:p>
    <w:p w:rsidR="00F254CF" w:rsidRPr="00CB4C9A" w:rsidRDefault="00F254CF" w:rsidP="00B115E0">
      <w:pPr>
        <w:numPr>
          <w:ilvl w:val="0"/>
          <w:numId w:val="4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род войск, осуществляющий обеспечение армии и флота военной техникой и вооружением в мирное время</w:t>
      </w:r>
    </w:p>
    <w:p w:rsidR="00F254CF" w:rsidRPr="00CB4C9A" w:rsidRDefault="00F254CF" w:rsidP="00B115E0">
      <w:pPr>
        <w:numPr>
          <w:ilvl w:val="0"/>
          <w:numId w:val="4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специальные подразделения, предназначенные для продовольственного и вещевого обеспечения войск</w:t>
      </w:r>
    </w:p>
    <w:p w:rsidR="00F254CF" w:rsidRPr="00CB4C9A" w:rsidRDefault="00F254CF" w:rsidP="004345EC">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bCs/>
          <w:i/>
          <w:sz w:val="24"/>
          <w:szCs w:val="24"/>
          <w:lang w:eastAsia="ru-RU"/>
        </w:rPr>
        <w:t xml:space="preserve">19. </w:t>
      </w:r>
      <w:r w:rsidRPr="00CB4C9A">
        <w:rPr>
          <w:rFonts w:ascii="Times New Roman" w:hAnsi="Times New Roman" w:cs="Times New Roman"/>
          <w:b/>
          <w:i/>
          <w:sz w:val="24"/>
          <w:szCs w:val="24"/>
          <w:lang w:eastAsia="ru-RU"/>
        </w:rPr>
        <w:t>Обязанность гражданина России по защите Отечества и несению военной службы определена</w:t>
      </w:r>
    </w:p>
    <w:p w:rsidR="00F254CF" w:rsidRPr="00CB4C9A" w:rsidRDefault="00F254CF" w:rsidP="00B115E0">
      <w:pPr>
        <w:numPr>
          <w:ilvl w:val="0"/>
          <w:numId w:val="4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Конституции Российской Федерации</w:t>
      </w:r>
    </w:p>
    <w:p w:rsidR="00F254CF" w:rsidRPr="00CB4C9A" w:rsidRDefault="00F254CF" w:rsidP="00B115E0">
      <w:pPr>
        <w:numPr>
          <w:ilvl w:val="0"/>
          <w:numId w:val="4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Федеральном законе «Об обороне»</w:t>
      </w:r>
    </w:p>
    <w:p w:rsidR="00F254CF" w:rsidRPr="00CB4C9A" w:rsidRDefault="00F254CF" w:rsidP="00B115E0">
      <w:pPr>
        <w:numPr>
          <w:ilvl w:val="0"/>
          <w:numId w:val="4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указах Президента Российской Федерации</w:t>
      </w:r>
    </w:p>
    <w:p w:rsidR="00F254CF" w:rsidRPr="00CB4C9A" w:rsidRDefault="00F254CF" w:rsidP="00B115E0">
      <w:pPr>
        <w:numPr>
          <w:ilvl w:val="0"/>
          <w:numId w:val="4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Федеральном законе «О воинской обязанности и военной службе»</w:t>
      </w:r>
    </w:p>
    <w:p w:rsidR="00F254CF" w:rsidRPr="00CB4C9A" w:rsidRDefault="00F254CF" w:rsidP="004345EC">
      <w:pPr>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lastRenderedPageBreak/>
        <w:t>20.Граждане вправе подать заявления о замене военной службы по призыву альтернативной гражданской службой в военный комиссариат, где они состоят на воинском учете, в следующие сроки:</w:t>
      </w:r>
    </w:p>
    <w:p w:rsidR="00F254CF" w:rsidRPr="00CB4C9A" w:rsidRDefault="00F254CF" w:rsidP="00B115E0">
      <w:pPr>
        <w:numPr>
          <w:ilvl w:val="0"/>
          <w:numId w:val="5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до 1 июля — граждане, которые должны быть призваны на военную службу в октябре — декабре текущего года</w:t>
      </w:r>
    </w:p>
    <w:p w:rsidR="00F254CF" w:rsidRPr="00CB4C9A" w:rsidRDefault="00F254CF" w:rsidP="00B115E0">
      <w:pPr>
        <w:numPr>
          <w:ilvl w:val="0"/>
          <w:numId w:val="5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до 1 января — граждане, которые должны быть призваны на военную службу в апреле — июне следующего года</w:t>
      </w:r>
    </w:p>
    <w:p w:rsidR="00F254CF" w:rsidRPr="00CB4C9A" w:rsidRDefault="00F254CF" w:rsidP="00B115E0">
      <w:pPr>
        <w:numPr>
          <w:ilvl w:val="0"/>
          <w:numId w:val="5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до 1 мая — граждане, которые должны быть призваны на военную службу во втором полугодии</w:t>
      </w:r>
    </w:p>
    <w:p w:rsidR="00F254CF" w:rsidRPr="00CB4C9A" w:rsidRDefault="00F254CF" w:rsidP="00B115E0">
      <w:pPr>
        <w:numPr>
          <w:ilvl w:val="0"/>
          <w:numId w:val="5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до 1 апреля — граждане, которые должны быть призваны на военную службу в октябре — декабре текущего года</w:t>
      </w:r>
    </w:p>
    <w:p w:rsidR="00F254CF" w:rsidRPr="00CB4C9A" w:rsidRDefault="00F254CF" w:rsidP="004345EC">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21.В срок военной службы не засчитывается время</w:t>
      </w:r>
    </w:p>
    <w:p w:rsidR="00F254CF" w:rsidRPr="00CB4C9A" w:rsidRDefault="00F254CF" w:rsidP="00B115E0">
      <w:pPr>
        <w:numPr>
          <w:ilvl w:val="0"/>
          <w:numId w:val="5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пребывания в дисциплинарной воинской части и время отбывания дисциплинарного ареста</w:t>
      </w:r>
    </w:p>
    <w:p w:rsidR="00F254CF" w:rsidRPr="00CB4C9A" w:rsidRDefault="00F254CF" w:rsidP="00B115E0">
      <w:pPr>
        <w:numPr>
          <w:ilvl w:val="0"/>
          <w:numId w:val="5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нахождения военнослужащего в отпуске</w:t>
      </w:r>
    </w:p>
    <w:p w:rsidR="00F254CF" w:rsidRPr="00CB4C9A" w:rsidRDefault="00F254CF" w:rsidP="00B115E0">
      <w:pPr>
        <w:numPr>
          <w:ilvl w:val="0"/>
          <w:numId w:val="5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нахождения военнослужащего на лечении в военном госпитале</w:t>
      </w:r>
    </w:p>
    <w:p w:rsidR="00F254CF" w:rsidRPr="00CB4C9A" w:rsidRDefault="00F254CF" w:rsidP="00B115E0">
      <w:pPr>
        <w:numPr>
          <w:ilvl w:val="0"/>
          <w:numId w:val="51"/>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нахождения военнослужащего в служебной командировке</w:t>
      </w:r>
    </w:p>
    <w:p w:rsidR="00F254CF" w:rsidRPr="00CB4C9A" w:rsidRDefault="00F254CF" w:rsidP="004345EC">
      <w:pPr>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22.Какаие санкции принимаются в отношении гражданина, на являющегося по вызову военного комиссариата в указанный срок без уважительной причины?</w:t>
      </w:r>
    </w:p>
    <w:p w:rsidR="00F254CF" w:rsidRPr="00CB4C9A" w:rsidRDefault="00F254CF" w:rsidP="00B115E0">
      <w:pPr>
        <w:numPr>
          <w:ilvl w:val="0"/>
          <w:numId w:val="52"/>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моральная и материальная ответственность;</w:t>
      </w:r>
    </w:p>
    <w:p w:rsidR="00F254CF" w:rsidRPr="00CB4C9A" w:rsidRDefault="00F254CF" w:rsidP="00B115E0">
      <w:pPr>
        <w:numPr>
          <w:ilvl w:val="0"/>
          <w:numId w:val="52"/>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дисциплинарная ответственность в соответствии с законодательством РФ;</w:t>
      </w:r>
    </w:p>
    <w:p w:rsidR="00F254CF" w:rsidRPr="00CB4C9A" w:rsidRDefault="00F254CF" w:rsidP="00B115E0">
      <w:pPr>
        <w:numPr>
          <w:ilvl w:val="0"/>
          <w:numId w:val="52"/>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административная  ответственность в соответствии с законодательством РФ;</w:t>
      </w:r>
    </w:p>
    <w:p w:rsidR="00F254CF" w:rsidRPr="00CB4C9A" w:rsidRDefault="00F254CF" w:rsidP="00B115E0">
      <w:pPr>
        <w:numPr>
          <w:ilvl w:val="0"/>
          <w:numId w:val="52"/>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уголовная</w:t>
      </w:r>
      <w:r w:rsidRPr="00CB4C9A">
        <w:rPr>
          <w:rFonts w:ascii="Times New Roman" w:hAnsi="Times New Roman" w:cs="Times New Roman"/>
          <w:sz w:val="24"/>
          <w:szCs w:val="24"/>
        </w:rPr>
        <w:t xml:space="preserve"> ответственность в соответствии с Уголовным кодексом РФ.</w:t>
      </w:r>
    </w:p>
    <w:p w:rsidR="00F254CF" w:rsidRPr="00CB4C9A" w:rsidRDefault="00F254CF" w:rsidP="004345EC">
      <w:pPr>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23.Что предусматривает обязательная подготовка к военной службе?</w:t>
      </w:r>
    </w:p>
    <w:p w:rsidR="00F254CF" w:rsidRPr="00CB4C9A" w:rsidRDefault="00F254CF" w:rsidP="00B115E0">
      <w:pPr>
        <w:numPr>
          <w:ilvl w:val="0"/>
          <w:numId w:val="5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подготовку по основам военной службы в общеобразовательных учреждениях и учебных пунктах органов местного самоуправления,</w:t>
      </w:r>
    </w:p>
    <w:p w:rsidR="00F254CF" w:rsidRPr="00CB4C9A" w:rsidRDefault="00F254CF" w:rsidP="00B115E0">
      <w:pPr>
        <w:numPr>
          <w:ilvl w:val="0"/>
          <w:numId w:val="5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участие в военно-патриотической работе и подготовку в военно-патриотических объединениях;</w:t>
      </w:r>
    </w:p>
    <w:p w:rsidR="00F254CF" w:rsidRPr="00CB4C9A" w:rsidRDefault="00F254CF" w:rsidP="00B115E0">
      <w:pPr>
        <w:numPr>
          <w:ilvl w:val="0"/>
          <w:numId w:val="5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членство в какой либо организации, имеющей военную направленность;</w:t>
      </w:r>
    </w:p>
    <w:p w:rsidR="00F254CF" w:rsidRPr="00CB4C9A" w:rsidRDefault="00F254CF" w:rsidP="00B115E0">
      <w:pPr>
        <w:numPr>
          <w:ilvl w:val="0"/>
          <w:numId w:val="53"/>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овладение одной или несколькими военно-учётными специальностями;</w:t>
      </w:r>
    </w:p>
    <w:p w:rsidR="00F254CF" w:rsidRPr="00CB4C9A" w:rsidRDefault="00F254CF" w:rsidP="00B115E0">
      <w:pPr>
        <w:numPr>
          <w:ilvl w:val="0"/>
          <w:numId w:val="53"/>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lang w:eastAsia="ru-RU"/>
        </w:rPr>
        <w:t>прохождение</w:t>
      </w:r>
      <w:r w:rsidRPr="00CB4C9A">
        <w:rPr>
          <w:rFonts w:ascii="Times New Roman" w:hAnsi="Times New Roman" w:cs="Times New Roman"/>
          <w:sz w:val="24"/>
          <w:szCs w:val="24"/>
        </w:rPr>
        <w:t xml:space="preserve"> медицинского освидетельствования.</w:t>
      </w:r>
    </w:p>
    <w:p w:rsidR="00F254CF" w:rsidRPr="00CB4C9A" w:rsidRDefault="00F254CF" w:rsidP="004345EC">
      <w:pPr>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24. Вооруженные Силы Российской Федерации — это</w:t>
      </w:r>
    </w:p>
    <w:p w:rsidR="00F254CF" w:rsidRPr="00CB4C9A" w:rsidRDefault="00F254CF" w:rsidP="004345EC">
      <w:pPr>
        <w:numPr>
          <w:ilvl w:val="0"/>
          <w:numId w:val="15"/>
        </w:numPr>
        <w:tabs>
          <w:tab w:val="left" w:pos="250"/>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вооруженная система государства, обеспечивающая защиту его интересов и находящаяся в постоянной боеготовности для отпора возможной агрессии со стороны другого государства</w:t>
      </w:r>
    </w:p>
    <w:p w:rsidR="00F254CF" w:rsidRPr="00CB4C9A" w:rsidRDefault="00F254CF" w:rsidP="004345EC">
      <w:pPr>
        <w:numPr>
          <w:ilvl w:val="0"/>
          <w:numId w:val="15"/>
        </w:numPr>
        <w:tabs>
          <w:tab w:val="left" w:pos="250"/>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составная часть государства, защищающая его рубежи от нападения противника, владеющая современной военной техникой и вооружением</w:t>
      </w:r>
    </w:p>
    <w:p w:rsidR="00F254CF" w:rsidRPr="00CB4C9A" w:rsidRDefault="00F254CF" w:rsidP="004345EC">
      <w:pPr>
        <w:numPr>
          <w:ilvl w:val="0"/>
          <w:numId w:val="15"/>
        </w:numPr>
        <w:tabs>
          <w:tab w:val="left" w:pos="250"/>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вооруженная организация государства, одно из важнейших орудий политической власти</w:t>
      </w:r>
    </w:p>
    <w:p w:rsidR="00F254CF" w:rsidRPr="00CB4C9A" w:rsidRDefault="00F254CF" w:rsidP="004345EC">
      <w:pPr>
        <w:numPr>
          <w:ilvl w:val="0"/>
          <w:numId w:val="15"/>
        </w:numPr>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военная организация, созданная для обеспечения безопасности государства от внешних и внутренних военных опасностей</w:t>
      </w:r>
    </w:p>
    <w:p w:rsidR="00F254CF" w:rsidRPr="00CB4C9A" w:rsidRDefault="00F254CF" w:rsidP="004345EC">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25. Для граждан, призванных на военную службу, началом военной службы считается</w:t>
      </w:r>
    </w:p>
    <w:p w:rsidR="00F254CF" w:rsidRPr="00CB4C9A" w:rsidRDefault="00536381" w:rsidP="00536381">
      <w:pPr>
        <w:pStyle w:val="13"/>
        <w:numPr>
          <w:ilvl w:val="0"/>
          <w:numId w:val="16"/>
        </w:numPr>
        <w:tabs>
          <w:tab w:val="left" w:pos="284"/>
        </w:tabs>
        <w:suppressAutoHyphens w:val="0"/>
        <w:spacing w:after="0" w:line="240" w:lineRule="auto"/>
        <w:contextualSpacing/>
        <w:rPr>
          <w:rFonts w:ascii="Times New Roman" w:hAnsi="Times New Roman" w:cs="Times New Roman"/>
          <w:sz w:val="24"/>
          <w:szCs w:val="24"/>
        </w:rPr>
      </w:pPr>
      <w:r w:rsidRPr="00CB4C9A">
        <w:rPr>
          <w:rFonts w:ascii="Times New Roman" w:hAnsi="Times New Roman" w:cs="Times New Roman"/>
          <w:sz w:val="24"/>
          <w:szCs w:val="24"/>
        </w:rPr>
        <w:t>Д</w:t>
      </w:r>
      <w:r w:rsidR="00F254CF" w:rsidRPr="00CB4C9A">
        <w:rPr>
          <w:rFonts w:ascii="Times New Roman" w:hAnsi="Times New Roman" w:cs="Times New Roman"/>
          <w:sz w:val="24"/>
          <w:szCs w:val="24"/>
        </w:rPr>
        <w:t>ень убытия из военного комиссариата субъекта Российской Федерации к месту прохождения военной службы</w:t>
      </w:r>
    </w:p>
    <w:p w:rsidR="00F254CF" w:rsidRPr="00CB4C9A" w:rsidRDefault="00536381" w:rsidP="00536381">
      <w:pPr>
        <w:numPr>
          <w:ilvl w:val="0"/>
          <w:numId w:val="16"/>
        </w:numPr>
        <w:tabs>
          <w:tab w:val="left" w:pos="-142"/>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w:t>
      </w:r>
      <w:r w:rsidR="00F254CF" w:rsidRPr="00CB4C9A">
        <w:rPr>
          <w:rFonts w:ascii="Times New Roman" w:hAnsi="Times New Roman" w:cs="Times New Roman"/>
          <w:sz w:val="24"/>
          <w:szCs w:val="24"/>
          <w:lang w:eastAsia="ru-RU"/>
        </w:rPr>
        <w:t>ень прибытия в войсковую часть</w:t>
      </w:r>
    </w:p>
    <w:p w:rsidR="00F254CF" w:rsidRPr="00CB4C9A" w:rsidRDefault="00536381" w:rsidP="00536381">
      <w:pPr>
        <w:numPr>
          <w:ilvl w:val="0"/>
          <w:numId w:val="16"/>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w:t>
      </w:r>
      <w:r w:rsidR="00F254CF" w:rsidRPr="00CB4C9A">
        <w:rPr>
          <w:rFonts w:ascii="Times New Roman" w:hAnsi="Times New Roman" w:cs="Times New Roman"/>
          <w:sz w:val="24"/>
          <w:szCs w:val="24"/>
          <w:lang w:eastAsia="ru-RU"/>
        </w:rPr>
        <w:t>ень прибытия на краевой (областной) сборный пункт</w:t>
      </w:r>
    </w:p>
    <w:p w:rsidR="00F254CF" w:rsidRPr="00CB4C9A" w:rsidRDefault="00536381" w:rsidP="00536381">
      <w:pPr>
        <w:numPr>
          <w:ilvl w:val="0"/>
          <w:numId w:val="16"/>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w:t>
      </w:r>
      <w:r w:rsidR="00F254CF" w:rsidRPr="00CB4C9A">
        <w:rPr>
          <w:rFonts w:ascii="Times New Roman" w:hAnsi="Times New Roman" w:cs="Times New Roman"/>
          <w:sz w:val="24"/>
          <w:szCs w:val="24"/>
          <w:lang w:eastAsia="ru-RU"/>
        </w:rPr>
        <w:t>ень получения повестки о явке в военкомат для отправки в войсковую часть</w:t>
      </w:r>
    </w:p>
    <w:p w:rsidR="00F254CF" w:rsidRPr="00CB4C9A" w:rsidRDefault="00F254CF" w:rsidP="004345EC">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lastRenderedPageBreak/>
        <w:t>26.Уклонившимся от исполнения воинской обязанности считается гражданин</w:t>
      </w:r>
    </w:p>
    <w:p w:rsidR="00F254CF" w:rsidRPr="00CB4C9A" w:rsidRDefault="00F254CF" w:rsidP="003B4D79">
      <w:pPr>
        <w:numPr>
          <w:ilvl w:val="1"/>
          <w:numId w:val="28"/>
        </w:numPr>
        <w:tabs>
          <w:tab w:val="clear" w:pos="1080"/>
          <w:tab w:val="left" w:pos="284"/>
          <w:tab w:val="num" w:pos="567"/>
          <w:tab w:val="left" w:pos="709"/>
        </w:tabs>
        <w:suppressAutoHyphens w:val="0"/>
        <w:spacing w:after="0" w:line="240" w:lineRule="auto"/>
        <w:ind w:left="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явившийся по вызову военного комиссариата без необходимых документов</w:t>
      </w:r>
    </w:p>
    <w:p w:rsidR="00F254CF" w:rsidRPr="00CB4C9A" w:rsidRDefault="00F254CF" w:rsidP="003B4D79">
      <w:pPr>
        <w:numPr>
          <w:ilvl w:val="1"/>
          <w:numId w:val="28"/>
        </w:numPr>
        <w:tabs>
          <w:tab w:val="clear" w:pos="1080"/>
          <w:tab w:val="left" w:pos="284"/>
          <w:tab w:val="num" w:pos="567"/>
          <w:tab w:val="left" w:pos="709"/>
        </w:tabs>
        <w:suppressAutoHyphens w:val="0"/>
        <w:spacing w:after="0" w:line="240" w:lineRule="auto"/>
        <w:ind w:left="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не явившийся по вызову военного комиссариата в указанный срок без уважительной причины</w:t>
      </w:r>
    </w:p>
    <w:p w:rsidR="00F254CF" w:rsidRPr="00CB4C9A" w:rsidRDefault="00F254CF" w:rsidP="003B4D79">
      <w:pPr>
        <w:numPr>
          <w:ilvl w:val="1"/>
          <w:numId w:val="28"/>
        </w:numPr>
        <w:tabs>
          <w:tab w:val="clear" w:pos="1080"/>
          <w:tab w:val="left" w:pos="284"/>
          <w:tab w:val="num" w:pos="567"/>
          <w:tab w:val="left" w:pos="709"/>
        </w:tabs>
        <w:suppressAutoHyphens w:val="0"/>
        <w:spacing w:after="0" w:line="240" w:lineRule="auto"/>
        <w:ind w:left="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не явившийся по вызову военного комиссариата в указанный срок, даже имея уважительную причину</w:t>
      </w:r>
    </w:p>
    <w:p w:rsidR="00F254CF" w:rsidRPr="00CB4C9A" w:rsidRDefault="00F254CF" w:rsidP="003B4D79">
      <w:pPr>
        <w:numPr>
          <w:ilvl w:val="1"/>
          <w:numId w:val="28"/>
        </w:numPr>
        <w:tabs>
          <w:tab w:val="clear" w:pos="1080"/>
          <w:tab w:val="left" w:pos="284"/>
          <w:tab w:val="num" w:pos="567"/>
          <w:tab w:val="left" w:pos="709"/>
        </w:tabs>
        <w:suppressAutoHyphens w:val="0"/>
        <w:spacing w:after="0" w:line="240" w:lineRule="auto"/>
        <w:ind w:left="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переехавший на постоянное место жительства в другую местность и не снявшийся с воинского учета</w:t>
      </w:r>
    </w:p>
    <w:p w:rsidR="00F254CF" w:rsidRPr="00CB4C9A" w:rsidRDefault="00F254CF" w:rsidP="004345EC">
      <w:pPr>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27.Что представляет собой статус военнослужащего в Российской Федерации?</w:t>
      </w:r>
    </w:p>
    <w:p w:rsidR="00F254CF" w:rsidRPr="00CB4C9A" w:rsidRDefault="00F254CF" w:rsidP="003B4D79">
      <w:pPr>
        <w:numPr>
          <w:ilvl w:val="0"/>
          <w:numId w:val="32"/>
        </w:numPr>
        <w:tabs>
          <w:tab w:val="clear" w:pos="1194"/>
          <w:tab w:val="num" w:pos="284"/>
        </w:tabs>
        <w:suppressAutoHyphens w:val="0"/>
        <w:spacing w:after="0" w:line="240" w:lineRule="auto"/>
        <w:ind w:left="567"/>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до конца не определён</w:t>
      </w:r>
    </w:p>
    <w:p w:rsidR="00F254CF" w:rsidRPr="00CB4C9A" w:rsidRDefault="00F254CF" w:rsidP="003B4D79">
      <w:pPr>
        <w:numPr>
          <w:ilvl w:val="0"/>
          <w:numId w:val="32"/>
        </w:numPr>
        <w:tabs>
          <w:tab w:val="clear" w:pos="1194"/>
          <w:tab w:val="num" w:pos="284"/>
        </w:tabs>
        <w:suppressAutoHyphens w:val="0"/>
        <w:spacing w:after="0" w:line="240" w:lineRule="auto"/>
        <w:ind w:left="567"/>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даёт возможность носить военную форму</w:t>
      </w:r>
    </w:p>
    <w:p w:rsidR="00F254CF" w:rsidRPr="00CB4C9A" w:rsidRDefault="00F254CF" w:rsidP="003B4D79">
      <w:pPr>
        <w:numPr>
          <w:ilvl w:val="0"/>
          <w:numId w:val="32"/>
        </w:numPr>
        <w:tabs>
          <w:tab w:val="clear" w:pos="1194"/>
          <w:tab w:val="num" w:pos="284"/>
        </w:tabs>
        <w:suppressAutoHyphens w:val="0"/>
        <w:spacing w:after="0" w:line="240" w:lineRule="auto"/>
        <w:ind w:left="567"/>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совокупность прав, свобод, обязанностей и ответственности военнослужащих, установленных законодательством и гарантированных государством</w:t>
      </w:r>
    </w:p>
    <w:p w:rsidR="00F254CF" w:rsidRPr="00CB4C9A" w:rsidRDefault="00F254CF" w:rsidP="003B4D79">
      <w:pPr>
        <w:numPr>
          <w:ilvl w:val="0"/>
          <w:numId w:val="32"/>
        </w:numPr>
        <w:tabs>
          <w:tab w:val="clear" w:pos="1194"/>
          <w:tab w:val="num" w:pos="284"/>
        </w:tabs>
        <w:suppressAutoHyphens w:val="0"/>
        <w:spacing w:after="0" w:line="240" w:lineRule="auto"/>
        <w:ind w:left="567"/>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особое положение гражданина и его обязанности во время военной службы</w:t>
      </w:r>
    </w:p>
    <w:p w:rsidR="00F254CF" w:rsidRPr="00CB4C9A" w:rsidRDefault="00F254CF" w:rsidP="004345EC">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28.Укажите три основных типа ограничения военных действий в международном гуманитарном праве.</w:t>
      </w:r>
    </w:p>
    <w:p w:rsidR="00F254CF" w:rsidRPr="00CB4C9A" w:rsidRDefault="00F254CF" w:rsidP="00B115E0">
      <w:pPr>
        <w:numPr>
          <w:ilvl w:val="0"/>
          <w:numId w:val="5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ограничение по лицам, ограничение по объектам, ограничение по средствам и методам ведения военных действий</w:t>
      </w:r>
    </w:p>
    <w:p w:rsidR="00F254CF" w:rsidRPr="00CB4C9A" w:rsidRDefault="00F254CF" w:rsidP="00B115E0">
      <w:pPr>
        <w:numPr>
          <w:ilvl w:val="0"/>
          <w:numId w:val="5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ограничение по срокам ведения военных действий, ограничение по времени ведения военных действий</w:t>
      </w:r>
    </w:p>
    <w:p w:rsidR="00F254CF" w:rsidRPr="00CB4C9A" w:rsidRDefault="00F254CF" w:rsidP="00B115E0">
      <w:pPr>
        <w:numPr>
          <w:ilvl w:val="0"/>
          <w:numId w:val="5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ограничение по количеству участников военных действий, ограничение по средствам и методам ведения военных действий</w:t>
      </w:r>
    </w:p>
    <w:p w:rsidR="00F254CF" w:rsidRPr="00CB4C9A" w:rsidRDefault="00F254CF" w:rsidP="00B115E0">
      <w:pPr>
        <w:numPr>
          <w:ilvl w:val="0"/>
          <w:numId w:val="54"/>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ограничение по объектам вооруженного воздействия, ограничение по затраченным денежным средствам на ведение военных действий</w:t>
      </w:r>
    </w:p>
    <w:p w:rsidR="00F254CF" w:rsidRPr="00CB4C9A" w:rsidRDefault="00F254CF" w:rsidP="00DD71E1">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29.Укажите главный принцип ведения военных действий с точки зрения международного гуманитарного права.</w:t>
      </w:r>
    </w:p>
    <w:p w:rsidR="00F254CF" w:rsidRPr="00CB4C9A" w:rsidRDefault="00F254CF" w:rsidP="00B115E0">
      <w:pPr>
        <w:numPr>
          <w:ilvl w:val="0"/>
          <w:numId w:val="5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право выбирать время, место применения военной техники и оружия является правом любой воюющей стороны</w:t>
      </w:r>
    </w:p>
    <w:p w:rsidR="00F254CF" w:rsidRPr="00CB4C9A" w:rsidRDefault="00F254CF" w:rsidP="00B115E0">
      <w:pPr>
        <w:numPr>
          <w:ilvl w:val="0"/>
          <w:numId w:val="5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право выбирать методы и средства ведения войны является правом любой воюющей стороны</w:t>
      </w:r>
    </w:p>
    <w:p w:rsidR="00F254CF" w:rsidRPr="00CB4C9A" w:rsidRDefault="00F254CF" w:rsidP="00B115E0">
      <w:pPr>
        <w:numPr>
          <w:ilvl w:val="0"/>
          <w:numId w:val="5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право сторон, находящихся в конфликте, выбирать любую местность для ведения военных действий</w:t>
      </w:r>
    </w:p>
    <w:p w:rsidR="00F254CF" w:rsidRPr="00CB4C9A" w:rsidRDefault="00F254CF" w:rsidP="00B115E0">
      <w:pPr>
        <w:numPr>
          <w:ilvl w:val="0"/>
          <w:numId w:val="55"/>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право сторон, находящихся в конфликте, выбирать методы или средства ведения войны не является неограниченным</w:t>
      </w:r>
    </w:p>
    <w:p w:rsidR="00F254CF" w:rsidRPr="00CB4C9A" w:rsidRDefault="00F254CF" w:rsidP="00DD71E1">
      <w:pPr>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30.Что такое честь защитника Отечества?</w:t>
      </w:r>
    </w:p>
    <w:p w:rsidR="00F254CF" w:rsidRPr="00CB4C9A" w:rsidRDefault="00F254CF" w:rsidP="00B115E0">
      <w:pPr>
        <w:numPr>
          <w:ilvl w:val="0"/>
          <w:numId w:val="5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признание общественным мнением и осознание самим человеком высокой социальной ценности выполняемого им долга</w:t>
      </w:r>
    </w:p>
    <w:p w:rsidR="00F254CF" w:rsidRPr="00CB4C9A" w:rsidRDefault="00F254CF" w:rsidP="00B115E0">
      <w:pPr>
        <w:numPr>
          <w:ilvl w:val="0"/>
          <w:numId w:val="5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общественно-моральное достоинство, которое вы</w:t>
      </w:r>
      <w:r w:rsidRPr="00CB4C9A">
        <w:rPr>
          <w:rFonts w:ascii="Times New Roman" w:hAnsi="Times New Roman" w:cs="Times New Roman"/>
          <w:sz w:val="24"/>
          <w:szCs w:val="24"/>
          <w:lang w:eastAsia="ru-RU"/>
        </w:rPr>
        <w:softHyphen/>
        <w:t>зывает и поддерживает общие уважение, чувство гордости</w:t>
      </w:r>
    </w:p>
    <w:p w:rsidR="00F254CF" w:rsidRPr="00CB4C9A" w:rsidRDefault="00F254CF" w:rsidP="00B115E0">
      <w:pPr>
        <w:numPr>
          <w:ilvl w:val="0"/>
          <w:numId w:val="5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вежливое и достойное отношение к людям</w:t>
      </w:r>
    </w:p>
    <w:p w:rsidR="00F254CF" w:rsidRPr="00CB4C9A" w:rsidRDefault="00F254CF" w:rsidP="00B115E0">
      <w:pPr>
        <w:numPr>
          <w:ilvl w:val="0"/>
          <w:numId w:val="56"/>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способность военнослужащего добросовестно изучать военное дело</w:t>
      </w:r>
    </w:p>
    <w:p w:rsidR="00F254CF" w:rsidRPr="00CB4C9A" w:rsidRDefault="00F254CF" w:rsidP="00DD71E1">
      <w:pPr>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31.Из приведенных волевых качеств определите те, которые необходимы для выполнения воинского долга.</w:t>
      </w:r>
    </w:p>
    <w:p w:rsidR="00F254CF" w:rsidRPr="00CB4C9A" w:rsidRDefault="00F254CF" w:rsidP="00B115E0">
      <w:pPr>
        <w:numPr>
          <w:ilvl w:val="0"/>
          <w:numId w:val="5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решительность, выдержка, настойчивость в преодолении препятствий и трудностей, которые возникают в процессе военной службы</w:t>
      </w:r>
    </w:p>
    <w:p w:rsidR="00F254CF" w:rsidRPr="00CB4C9A" w:rsidRDefault="00F254CF" w:rsidP="00B115E0">
      <w:pPr>
        <w:numPr>
          <w:ilvl w:val="0"/>
          <w:numId w:val="5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настороженность, терпимость к себе и сослуживцам</w:t>
      </w:r>
    </w:p>
    <w:p w:rsidR="00F254CF" w:rsidRPr="00CB4C9A" w:rsidRDefault="00F254CF" w:rsidP="00B115E0">
      <w:pPr>
        <w:numPr>
          <w:ilvl w:val="0"/>
          <w:numId w:val="5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терпимость по отношению к старшим по званию, лояльность по отношению к сослуживцам, непримиримость к неуставным взаимоотношениям</w:t>
      </w:r>
    </w:p>
    <w:p w:rsidR="00F254CF" w:rsidRPr="00CB4C9A" w:rsidRDefault="00F254CF" w:rsidP="00B115E0">
      <w:pPr>
        <w:numPr>
          <w:ilvl w:val="0"/>
          <w:numId w:val="5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умение контролировать свои действия и поступки товарищей по службе</w:t>
      </w:r>
    </w:p>
    <w:p w:rsidR="00C15F0C" w:rsidRPr="00CB4C9A" w:rsidRDefault="00C15F0C" w:rsidP="00C15F0C">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C15F0C" w:rsidRPr="00CB4C9A" w:rsidRDefault="00C15F0C" w:rsidP="00C15F0C">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6531"/>
        <w:gridCol w:w="2682"/>
        <w:gridCol w:w="4556"/>
      </w:tblGrid>
      <w:tr w:rsidR="00C15F0C" w:rsidRPr="00CB4C9A" w:rsidTr="00A30B05">
        <w:tc>
          <w:tcPr>
            <w:tcW w:w="6531" w:type="dxa"/>
            <w:tcBorders>
              <w:top w:val="single" w:sz="4" w:space="0" w:color="000000"/>
              <w:left w:val="single" w:sz="4" w:space="0" w:color="000000"/>
              <w:bottom w:val="single" w:sz="4" w:space="0" w:color="000000"/>
            </w:tcBorders>
            <w:shd w:val="clear" w:color="auto" w:fill="auto"/>
          </w:tcPr>
          <w:p w:rsidR="00C15F0C" w:rsidRPr="00CB4C9A" w:rsidRDefault="00C15F0C" w:rsidP="00EB6D81">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682" w:type="dxa"/>
            <w:tcBorders>
              <w:top w:val="single" w:sz="4" w:space="0" w:color="000000"/>
              <w:left w:val="single" w:sz="4" w:space="0" w:color="000000"/>
              <w:bottom w:val="single" w:sz="4" w:space="0" w:color="000000"/>
            </w:tcBorders>
            <w:shd w:val="clear" w:color="auto" w:fill="auto"/>
          </w:tcPr>
          <w:p w:rsidR="00C15F0C" w:rsidRPr="00CB4C9A" w:rsidRDefault="00C15F0C" w:rsidP="00EB6D81">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Основные показатели </w:t>
            </w:r>
            <w:r w:rsidRPr="00CB4C9A">
              <w:rPr>
                <w:rFonts w:ascii="Times New Roman" w:hAnsi="Times New Roman"/>
                <w:sz w:val="24"/>
                <w:szCs w:val="24"/>
              </w:rPr>
              <w:lastRenderedPageBreak/>
              <w:t>оценки результата</w:t>
            </w:r>
          </w:p>
        </w:tc>
        <w:tc>
          <w:tcPr>
            <w:tcW w:w="4556" w:type="dxa"/>
            <w:tcBorders>
              <w:top w:val="single" w:sz="4" w:space="0" w:color="000000"/>
              <w:left w:val="single" w:sz="4" w:space="0" w:color="000000"/>
              <w:bottom w:val="single" w:sz="4" w:space="0" w:color="000000"/>
              <w:right w:val="single" w:sz="4" w:space="0" w:color="000000"/>
            </w:tcBorders>
            <w:shd w:val="clear" w:color="auto" w:fill="auto"/>
          </w:tcPr>
          <w:p w:rsidR="00C15F0C" w:rsidRPr="00CB4C9A" w:rsidRDefault="00C15F0C" w:rsidP="00EB6D81">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Оценка</w:t>
            </w:r>
          </w:p>
        </w:tc>
      </w:tr>
      <w:tr w:rsidR="00A30B05" w:rsidRPr="00CB4C9A" w:rsidTr="00A30B05">
        <w:trPr>
          <w:trHeight w:val="284"/>
        </w:trPr>
        <w:tc>
          <w:tcPr>
            <w:tcW w:w="6531" w:type="dxa"/>
            <w:tcBorders>
              <w:top w:val="single" w:sz="4" w:space="0" w:color="000000"/>
              <w:left w:val="single" w:sz="4" w:space="0" w:color="000000"/>
              <w:bottom w:val="single" w:sz="4" w:space="0" w:color="auto"/>
            </w:tcBorders>
            <w:shd w:val="clear" w:color="auto" w:fill="auto"/>
          </w:tcPr>
          <w:p w:rsidR="00A30B05" w:rsidRPr="00CB4C9A" w:rsidRDefault="00A30B05" w:rsidP="00EB6D81">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lastRenderedPageBreak/>
              <w:t>Знание основ военной службы и обороны государства</w:t>
            </w:r>
          </w:p>
        </w:tc>
        <w:tc>
          <w:tcPr>
            <w:tcW w:w="2682" w:type="dxa"/>
            <w:vMerge w:val="restart"/>
            <w:tcBorders>
              <w:top w:val="single" w:sz="4" w:space="0" w:color="000000"/>
              <w:left w:val="single" w:sz="4" w:space="0" w:color="000000"/>
            </w:tcBorders>
            <w:shd w:val="clear" w:color="auto" w:fill="auto"/>
          </w:tcPr>
          <w:p w:rsidR="00A30B05" w:rsidRPr="00CB4C9A" w:rsidRDefault="00A30B05" w:rsidP="00A30B05">
            <w:pPr>
              <w:spacing w:after="0" w:line="240" w:lineRule="auto"/>
              <w:rPr>
                <w:rFonts w:ascii="Times New Roman" w:hAnsi="Times New Roman"/>
                <w:sz w:val="24"/>
                <w:szCs w:val="24"/>
              </w:rPr>
            </w:pPr>
            <w:r w:rsidRPr="00CB4C9A">
              <w:rPr>
                <w:rFonts w:ascii="Times New Roman" w:hAnsi="Times New Roman"/>
                <w:sz w:val="24"/>
                <w:szCs w:val="24"/>
              </w:rPr>
              <w:t>Правильные ответы на контрольные вопросы</w:t>
            </w:r>
          </w:p>
        </w:tc>
        <w:tc>
          <w:tcPr>
            <w:tcW w:w="4556" w:type="dxa"/>
            <w:vMerge w:val="restart"/>
            <w:tcBorders>
              <w:top w:val="single" w:sz="4" w:space="0" w:color="000000"/>
              <w:left w:val="single" w:sz="4" w:space="0" w:color="000000"/>
              <w:right w:val="single" w:sz="4" w:space="0" w:color="000000"/>
            </w:tcBorders>
            <w:shd w:val="clear" w:color="auto" w:fill="auto"/>
          </w:tcPr>
          <w:p w:rsidR="00A30B05" w:rsidRPr="00CB4C9A" w:rsidRDefault="00A30B05" w:rsidP="00EB6D81">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18 вопросов – 2 балла.</w:t>
            </w:r>
          </w:p>
          <w:p w:rsidR="00A30B05" w:rsidRPr="00CB4C9A" w:rsidRDefault="00A30B05" w:rsidP="00EB6D81">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16 вопросов – 1,5 балла.</w:t>
            </w:r>
          </w:p>
          <w:p w:rsidR="00A30B05" w:rsidRPr="00CB4C9A" w:rsidRDefault="00A30B05" w:rsidP="00EB6D81">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14 вопросов – 1 балл.</w:t>
            </w:r>
          </w:p>
          <w:p w:rsidR="00A30B05" w:rsidRPr="00CB4C9A" w:rsidRDefault="00A30B05" w:rsidP="00A30B05">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менее чем на 14 вопросов – 0 баллов.</w:t>
            </w:r>
          </w:p>
        </w:tc>
      </w:tr>
      <w:tr w:rsidR="00A30B05" w:rsidRPr="00CB4C9A" w:rsidTr="00A30B05">
        <w:trPr>
          <w:trHeight w:val="874"/>
        </w:trPr>
        <w:tc>
          <w:tcPr>
            <w:tcW w:w="6531" w:type="dxa"/>
            <w:tcBorders>
              <w:top w:val="single" w:sz="4" w:space="0" w:color="000000"/>
              <w:left w:val="single" w:sz="4" w:space="0" w:color="000000"/>
              <w:bottom w:val="single" w:sz="4" w:space="0" w:color="auto"/>
            </w:tcBorders>
            <w:shd w:val="clear" w:color="auto" w:fill="auto"/>
          </w:tcPr>
          <w:p w:rsidR="00A30B05" w:rsidRPr="00CB4C9A" w:rsidRDefault="00A30B05" w:rsidP="00EB6D81">
            <w:pPr>
              <w:pStyle w:val="af7"/>
              <w:suppressLineNumbers/>
              <w:tabs>
                <w:tab w:val="left" w:pos="3797"/>
              </w:tabs>
              <w:snapToGrid w:val="0"/>
              <w:spacing w:after="0" w:line="240" w:lineRule="auto"/>
              <w:ind w:left="-30" w:right="135" w:firstLine="142"/>
              <w:rPr>
                <w:rFonts w:ascii="Times New Roman" w:hAnsi="Times New Roman"/>
                <w:sz w:val="24"/>
                <w:szCs w:val="24"/>
              </w:rPr>
            </w:pPr>
            <w:r w:rsidRPr="00CB4C9A">
              <w:rPr>
                <w:rFonts w:ascii="Times New Roman" w:hAnsi="Times New Roman"/>
                <w:sz w:val="24"/>
                <w:szCs w:val="24"/>
              </w:rPr>
              <w:t>Знание организации и порядка призыва граждан на военную службу и поступления на нее в добровольном порядке</w:t>
            </w:r>
          </w:p>
        </w:tc>
        <w:tc>
          <w:tcPr>
            <w:tcW w:w="2682" w:type="dxa"/>
            <w:vMerge/>
            <w:tcBorders>
              <w:left w:val="single" w:sz="4" w:space="0" w:color="000000"/>
            </w:tcBorders>
            <w:shd w:val="clear" w:color="auto" w:fill="auto"/>
          </w:tcPr>
          <w:p w:rsidR="00A30B05" w:rsidRPr="00CB4C9A" w:rsidRDefault="00A30B05" w:rsidP="00A30B05">
            <w:pPr>
              <w:snapToGrid w:val="0"/>
              <w:spacing w:after="0" w:line="240" w:lineRule="auto"/>
              <w:ind w:firstLine="318"/>
              <w:rPr>
                <w:rFonts w:ascii="Times New Roman" w:hAnsi="Times New Roman"/>
                <w:sz w:val="24"/>
                <w:szCs w:val="24"/>
              </w:rPr>
            </w:pPr>
          </w:p>
        </w:tc>
        <w:tc>
          <w:tcPr>
            <w:tcW w:w="4556" w:type="dxa"/>
            <w:vMerge/>
            <w:tcBorders>
              <w:left w:val="single" w:sz="4" w:space="0" w:color="000000"/>
              <w:right w:val="single" w:sz="4" w:space="0" w:color="000000"/>
            </w:tcBorders>
            <w:shd w:val="clear" w:color="auto" w:fill="auto"/>
          </w:tcPr>
          <w:p w:rsidR="00A30B05" w:rsidRPr="00CB4C9A" w:rsidRDefault="00A30B05" w:rsidP="00EB6D81">
            <w:pPr>
              <w:snapToGrid w:val="0"/>
              <w:spacing w:after="0" w:line="240" w:lineRule="auto"/>
              <w:rPr>
                <w:rFonts w:ascii="Times New Roman" w:hAnsi="Times New Roman"/>
                <w:sz w:val="24"/>
                <w:szCs w:val="24"/>
              </w:rPr>
            </w:pPr>
          </w:p>
        </w:tc>
      </w:tr>
      <w:tr w:rsidR="00A30B05" w:rsidRPr="00CB4C9A" w:rsidTr="00A30B05">
        <w:trPr>
          <w:trHeight w:val="1412"/>
        </w:trPr>
        <w:tc>
          <w:tcPr>
            <w:tcW w:w="6531" w:type="dxa"/>
            <w:tcBorders>
              <w:top w:val="single" w:sz="4" w:space="0" w:color="000000"/>
              <w:left w:val="single" w:sz="4" w:space="0" w:color="000000"/>
              <w:bottom w:val="single" w:sz="4" w:space="0" w:color="auto"/>
            </w:tcBorders>
            <w:shd w:val="clear" w:color="auto" w:fill="auto"/>
          </w:tcPr>
          <w:p w:rsidR="00A30B05" w:rsidRPr="00CB4C9A" w:rsidRDefault="00A30B05" w:rsidP="00EB6D81">
            <w:pPr>
              <w:pStyle w:val="af7"/>
              <w:suppressLineNumbers/>
              <w:tabs>
                <w:tab w:val="left" w:pos="3797"/>
              </w:tabs>
              <w:snapToGrid w:val="0"/>
              <w:spacing w:after="0" w:line="240" w:lineRule="auto"/>
              <w:ind w:left="-30" w:right="-117" w:firstLine="142"/>
              <w:rPr>
                <w:rFonts w:ascii="Times New Roman" w:hAnsi="Times New Roman"/>
                <w:sz w:val="24"/>
                <w:szCs w:val="24"/>
              </w:rPr>
            </w:pPr>
            <w:r w:rsidRPr="00CB4C9A">
              <w:rPr>
                <w:rFonts w:ascii="Times New Roman" w:hAnsi="Times New Roman"/>
                <w:sz w:val="24"/>
                <w:szCs w:val="24"/>
              </w:rPr>
              <w:t>Знание основных видов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tc>
        <w:tc>
          <w:tcPr>
            <w:tcW w:w="2682" w:type="dxa"/>
            <w:vMerge/>
            <w:tcBorders>
              <w:left w:val="single" w:sz="4" w:space="0" w:color="000000"/>
              <w:bottom w:val="single" w:sz="4" w:space="0" w:color="auto"/>
            </w:tcBorders>
            <w:shd w:val="clear" w:color="auto" w:fill="auto"/>
          </w:tcPr>
          <w:p w:rsidR="00A30B05" w:rsidRPr="00CB4C9A" w:rsidRDefault="00A30B05" w:rsidP="00EB6D81">
            <w:pPr>
              <w:snapToGrid w:val="0"/>
              <w:spacing w:after="0" w:line="240" w:lineRule="auto"/>
              <w:ind w:firstLine="318"/>
              <w:rPr>
                <w:rFonts w:ascii="Times New Roman" w:hAnsi="Times New Roman"/>
                <w:sz w:val="24"/>
                <w:szCs w:val="24"/>
              </w:rPr>
            </w:pPr>
          </w:p>
        </w:tc>
        <w:tc>
          <w:tcPr>
            <w:tcW w:w="4556" w:type="dxa"/>
            <w:vMerge/>
            <w:tcBorders>
              <w:left w:val="single" w:sz="4" w:space="0" w:color="000000"/>
              <w:bottom w:val="single" w:sz="4" w:space="0" w:color="000000"/>
              <w:right w:val="single" w:sz="4" w:space="0" w:color="000000"/>
            </w:tcBorders>
            <w:shd w:val="clear" w:color="auto" w:fill="auto"/>
          </w:tcPr>
          <w:p w:rsidR="00A30B05" w:rsidRPr="00CB4C9A" w:rsidRDefault="00A30B05" w:rsidP="00EB6D81">
            <w:pPr>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Контрольная работа №2</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Письменно ответить на вопросы</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1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Дайте определение понятию национальная безопасность и национальные интересы. В чем заключаются интересы личности, общества и государства. Изложите национальные интересы РФ в различных сферах.</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Назовите структуру Сухопутных войск и назначение родов войск. Дайте определение вида ВС и рода войск.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2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структуру Вооруженных Сил РФ. Дайте определение понятиям объединение, соединение, воинская часть, подразделение.</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Изложите существующие угрозы национальной безопасности России в различных сферах.</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3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структуру Военно-Воздушных Сил и назначение родов войск.</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Изложите организацию и порядок поступления на военную службу в добровольном порядке, требования к гражданам, поступающих на военную службу по контракту.</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4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Дайте определение понятию воинская обязанность назовите ее составляющие.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 Назовите структуры находящиеся под Международной защитой при ведении боевых действий и их опознавательные знаки.</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5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структуру Военно-Морского Флота и назначение родов войск.</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Поясните назначение воинского учета, обязанности граждан по воинскому учету. Изложите организацию и порядок призыва граждан на военную службу.</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6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Международные правила поведения военнослужащего в бою.</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Назовите вооружение и боевую технику мотострелкового отделения и их основные тактико-технические характеристики.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lastRenderedPageBreak/>
        <w:t>Время на выполнение</w:t>
      </w:r>
      <w:r w:rsidRPr="00CB4C9A">
        <w:rPr>
          <w:rFonts w:ascii="Times New Roman" w:hAnsi="Times New Roman"/>
          <w:sz w:val="24"/>
          <w:szCs w:val="24"/>
        </w:rPr>
        <w:t xml:space="preserve"> - 20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5538"/>
        <w:gridCol w:w="4545"/>
      </w:tblGrid>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5538"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4545"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основ военной службы и обороны государства</w:t>
            </w:r>
          </w:p>
        </w:tc>
        <w:tc>
          <w:tcPr>
            <w:tcW w:w="5538" w:type="dxa"/>
            <w:tcBorders>
              <w:top w:val="single" w:sz="4" w:space="0" w:color="000000"/>
              <w:left w:val="single" w:sz="4" w:space="0" w:color="000000"/>
              <w:bottom w:val="single" w:sz="4" w:space="0" w:color="000000"/>
            </w:tcBorders>
            <w:shd w:val="clear" w:color="auto" w:fill="auto"/>
          </w:tcPr>
          <w:p w:rsidR="0055110E" w:rsidRPr="00CB4C9A" w:rsidRDefault="001D7339">
            <w:pPr>
              <w:snapToGrid w:val="0"/>
              <w:spacing w:after="0" w:line="240" w:lineRule="auto"/>
              <w:rPr>
                <w:rFonts w:ascii="Times New Roman" w:hAnsi="Times New Roman"/>
                <w:sz w:val="24"/>
                <w:szCs w:val="24"/>
              </w:rPr>
            </w:pPr>
            <w:r w:rsidRPr="00CB4C9A">
              <w:rPr>
                <w:rFonts w:ascii="Times New Roman" w:hAnsi="Times New Roman"/>
                <w:sz w:val="24"/>
                <w:szCs w:val="24"/>
              </w:rPr>
              <w:t>Правильное и</w:t>
            </w:r>
            <w:r w:rsidR="0055110E" w:rsidRPr="00CB4C9A">
              <w:rPr>
                <w:rFonts w:ascii="Times New Roman" w:hAnsi="Times New Roman"/>
                <w:sz w:val="24"/>
                <w:szCs w:val="24"/>
              </w:rPr>
              <w:t>зложение концепции национальной безопасности РФ, организационной структуры ВС РФ и видов ВС.</w:t>
            </w:r>
          </w:p>
          <w:p w:rsidR="0055110E" w:rsidRPr="00CB4C9A" w:rsidRDefault="001D7339" w:rsidP="001D7339">
            <w:pPr>
              <w:spacing w:after="0" w:line="240" w:lineRule="auto"/>
              <w:rPr>
                <w:rFonts w:ascii="Times New Roman" w:hAnsi="Times New Roman"/>
                <w:sz w:val="24"/>
                <w:szCs w:val="24"/>
              </w:rPr>
            </w:pPr>
            <w:r w:rsidRPr="00CB4C9A">
              <w:rPr>
                <w:rFonts w:ascii="Times New Roman" w:hAnsi="Times New Roman"/>
                <w:sz w:val="24"/>
                <w:szCs w:val="24"/>
              </w:rPr>
              <w:t>Правильное и</w:t>
            </w:r>
            <w:r w:rsidR="0055110E" w:rsidRPr="00CB4C9A">
              <w:rPr>
                <w:rFonts w:ascii="Times New Roman" w:hAnsi="Times New Roman"/>
                <w:sz w:val="24"/>
                <w:szCs w:val="24"/>
              </w:rPr>
              <w:t>зложение основ Международного гуманитарного права.</w:t>
            </w:r>
          </w:p>
        </w:tc>
        <w:tc>
          <w:tcPr>
            <w:tcW w:w="454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8"/>
              <w:rPr>
                <w:rFonts w:ascii="Times New Roman" w:hAnsi="Times New Roman"/>
                <w:sz w:val="24"/>
                <w:szCs w:val="24"/>
              </w:rPr>
            </w:pP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2 вопроса – 24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и неполный ответ на 1 вопрос – 20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 16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Неполный ответ на 2 вопроса – 12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Неполный ответ на 1 вопрос – 0 баллов.</w:t>
            </w:r>
          </w:p>
          <w:p w:rsidR="0055110E" w:rsidRPr="00CB4C9A" w:rsidRDefault="0055110E">
            <w:pPr>
              <w:spacing w:after="0" w:line="240" w:lineRule="auto"/>
              <w:ind w:firstLine="318"/>
              <w:rPr>
                <w:rFonts w:ascii="Times New Roman" w:hAnsi="Times New Roman"/>
                <w:sz w:val="24"/>
                <w:szCs w:val="24"/>
              </w:rPr>
            </w:pPr>
          </w:p>
        </w:tc>
      </w:tr>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pStyle w:val="af7"/>
              <w:suppressLineNumbers/>
              <w:tabs>
                <w:tab w:val="left" w:pos="3797"/>
              </w:tabs>
              <w:snapToGrid w:val="0"/>
              <w:spacing w:after="0" w:line="240" w:lineRule="auto"/>
              <w:ind w:left="-30" w:right="135" w:firstLine="142"/>
              <w:rPr>
                <w:rFonts w:ascii="Times New Roman" w:hAnsi="Times New Roman"/>
                <w:sz w:val="24"/>
                <w:szCs w:val="24"/>
              </w:rPr>
            </w:pPr>
            <w:r w:rsidRPr="00CB4C9A">
              <w:rPr>
                <w:rFonts w:ascii="Times New Roman" w:hAnsi="Times New Roman"/>
                <w:sz w:val="24"/>
                <w:szCs w:val="24"/>
              </w:rPr>
              <w:t>Знание организации и порядка призыва граждан на военную службу и поступления на нее в добровольном порядке</w:t>
            </w:r>
          </w:p>
        </w:tc>
        <w:tc>
          <w:tcPr>
            <w:tcW w:w="5538" w:type="dxa"/>
            <w:tcBorders>
              <w:top w:val="single" w:sz="4" w:space="0" w:color="000000"/>
              <w:left w:val="single" w:sz="4" w:space="0" w:color="000000"/>
              <w:bottom w:val="single" w:sz="4" w:space="0" w:color="000000"/>
            </w:tcBorders>
            <w:shd w:val="clear" w:color="auto" w:fill="auto"/>
          </w:tcPr>
          <w:p w:rsidR="0055110E" w:rsidRPr="00CB4C9A" w:rsidRDefault="001D7339" w:rsidP="001D7339">
            <w:pPr>
              <w:snapToGrid w:val="0"/>
              <w:spacing w:after="0" w:line="240" w:lineRule="auto"/>
              <w:jc w:val="both"/>
              <w:rPr>
                <w:rFonts w:ascii="Times New Roman" w:hAnsi="Times New Roman"/>
                <w:sz w:val="24"/>
                <w:szCs w:val="24"/>
              </w:rPr>
            </w:pPr>
            <w:r w:rsidRPr="00CB4C9A">
              <w:rPr>
                <w:rFonts w:ascii="Times New Roman" w:hAnsi="Times New Roman"/>
                <w:sz w:val="24"/>
                <w:szCs w:val="24"/>
              </w:rPr>
              <w:t>Правильное и</w:t>
            </w:r>
            <w:r w:rsidR="0055110E" w:rsidRPr="00CB4C9A">
              <w:rPr>
                <w:rFonts w:ascii="Times New Roman" w:hAnsi="Times New Roman"/>
                <w:sz w:val="24"/>
                <w:szCs w:val="24"/>
              </w:rPr>
              <w:t>зложение основных положений законодательства РФ в области обороны</w:t>
            </w:r>
          </w:p>
        </w:tc>
        <w:tc>
          <w:tcPr>
            <w:tcW w:w="4545" w:type="dxa"/>
            <w:vMerge/>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8"/>
              <w:rPr>
                <w:rFonts w:ascii="Times New Roman" w:hAnsi="Times New Roman"/>
                <w:sz w:val="24"/>
                <w:szCs w:val="24"/>
              </w:rPr>
            </w:pPr>
          </w:p>
        </w:tc>
      </w:tr>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pStyle w:val="af7"/>
              <w:suppressLineNumbers/>
              <w:tabs>
                <w:tab w:val="left" w:pos="3797"/>
              </w:tabs>
              <w:snapToGrid w:val="0"/>
              <w:spacing w:after="0" w:line="240" w:lineRule="auto"/>
              <w:ind w:left="-30" w:right="-117" w:firstLine="142"/>
              <w:rPr>
                <w:rFonts w:ascii="Times New Roman" w:hAnsi="Times New Roman"/>
                <w:sz w:val="24"/>
                <w:szCs w:val="24"/>
              </w:rPr>
            </w:pPr>
            <w:r w:rsidRPr="00CB4C9A">
              <w:rPr>
                <w:rFonts w:ascii="Times New Roman" w:hAnsi="Times New Roman"/>
                <w:sz w:val="24"/>
                <w:szCs w:val="24"/>
              </w:rPr>
              <w:t>Знание основных видов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tc>
        <w:tc>
          <w:tcPr>
            <w:tcW w:w="5538" w:type="dxa"/>
            <w:tcBorders>
              <w:top w:val="single" w:sz="4" w:space="0" w:color="000000"/>
              <w:left w:val="single" w:sz="4" w:space="0" w:color="000000"/>
              <w:bottom w:val="single" w:sz="4" w:space="0" w:color="000000"/>
            </w:tcBorders>
            <w:shd w:val="clear" w:color="auto" w:fill="auto"/>
          </w:tcPr>
          <w:p w:rsidR="0055110E" w:rsidRPr="00CB4C9A" w:rsidRDefault="001D7339" w:rsidP="001D7339">
            <w:pPr>
              <w:snapToGrid w:val="0"/>
              <w:spacing w:after="0" w:line="240" w:lineRule="auto"/>
              <w:jc w:val="both"/>
              <w:rPr>
                <w:rFonts w:ascii="Times New Roman" w:hAnsi="Times New Roman"/>
                <w:sz w:val="24"/>
                <w:szCs w:val="24"/>
              </w:rPr>
            </w:pPr>
            <w:r w:rsidRPr="00CB4C9A">
              <w:rPr>
                <w:rFonts w:ascii="Times New Roman" w:hAnsi="Times New Roman"/>
                <w:sz w:val="24"/>
                <w:szCs w:val="24"/>
              </w:rPr>
              <w:t>Правильное и</w:t>
            </w:r>
            <w:r w:rsidR="0055110E" w:rsidRPr="00CB4C9A">
              <w:rPr>
                <w:rFonts w:ascii="Times New Roman" w:hAnsi="Times New Roman"/>
                <w:sz w:val="24"/>
                <w:szCs w:val="24"/>
              </w:rPr>
              <w:t>зложение основных тактико-технических характеристик техники и вооружения мотострелкового отделения</w:t>
            </w:r>
          </w:p>
        </w:tc>
        <w:tc>
          <w:tcPr>
            <w:tcW w:w="4545" w:type="dxa"/>
            <w:vMerge/>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8"/>
              <w:rPr>
                <w:rFonts w:ascii="Times New Roman" w:hAnsi="Times New Roman"/>
                <w:sz w:val="24"/>
                <w:szCs w:val="24"/>
              </w:rPr>
            </w:pP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упражнение №</w:t>
      </w:r>
      <w:r w:rsidR="0060680D" w:rsidRPr="00CB4C9A">
        <w:rPr>
          <w:rFonts w:ascii="Times New Roman" w:hAnsi="Times New Roman"/>
          <w:b/>
          <w:sz w:val="24"/>
          <w:szCs w:val="24"/>
        </w:rPr>
        <w:t>3</w:t>
      </w:r>
      <w:r w:rsidRPr="00CB4C9A">
        <w:rPr>
          <w:rFonts w:ascii="Times New Roman" w:hAnsi="Times New Roman"/>
          <w:b/>
          <w:sz w:val="24"/>
          <w:szCs w:val="24"/>
        </w:rPr>
        <w:t xml:space="preserve"> – Выполнение обязанностей дневального по роте.</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Условия выполнения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действуют в роли дневального по роте по одному на учебном месте.</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rsidP="006125E6">
      <w:pPr>
        <w:numPr>
          <w:ilvl w:val="2"/>
          <w:numId w:val="2"/>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Подать команду по прибытию командира роты в подразделение.</w:t>
      </w:r>
    </w:p>
    <w:p w:rsidR="0055110E" w:rsidRPr="00CB4C9A" w:rsidRDefault="0055110E" w:rsidP="006125E6">
      <w:pPr>
        <w:numPr>
          <w:ilvl w:val="2"/>
          <w:numId w:val="2"/>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Подать команду по прибытию в роту старшины роты и военнослужащих не своего подразделения.</w:t>
      </w:r>
    </w:p>
    <w:p w:rsidR="0055110E" w:rsidRPr="00CB4C9A" w:rsidRDefault="0055110E" w:rsidP="006125E6">
      <w:pPr>
        <w:numPr>
          <w:ilvl w:val="2"/>
          <w:numId w:val="2"/>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Доложить дежурному по роте о происшествии в роте.</w:t>
      </w:r>
    </w:p>
    <w:p w:rsidR="0055110E" w:rsidRPr="00CB4C9A" w:rsidRDefault="0055110E" w:rsidP="006125E6">
      <w:pPr>
        <w:numPr>
          <w:ilvl w:val="2"/>
          <w:numId w:val="2"/>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Подать команду при пожаре в подразделении.</w:t>
      </w:r>
    </w:p>
    <w:p w:rsidR="0055110E" w:rsidRPr="00CB4C9A" w:rsidRDefault="0055110E" w:rsidP="006125E6">
      <w:pPr>
        <w:numPr>
          <w:ilvl w:val="2"/>
          <w:numId w:val="2"/>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Подать команду для построения на обед.</w:t>
      </w:r>
    </w:p>
    <w:p w:rsidR="0055110E" w:rsidRPr="00CB4C9A" w:rsidRDefault="0055110E" w:rsidP="006125E6">
      <w:pPr>
        <w:numPr>
          <w:ilvl w:val="2"/>
          <w:numId w:val="2"/>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Подать команду для подъема подразделения по боевой тревоге.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- 5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w:t>
            </w:r>
            <w:r w:rsidRPr="00CB4C9A">
              <w:rPr>
                <w:rFonts w:ascii="Times New Roman" w:hAnsi="Times New Roman"/>
                <w:sz w:val="24"/>
                <w:szCs w:val="24"/>
              </w:rPr>
              <w:lastRenderedPageBreak/>
              <w:t xml:space="preserve">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 xml:space="preserve">Основные показатели оценки </w:t>
            </w:r>
            <w:r w:rsidRPr="00CB4C9A">
              <w:rPr>
                <w:rFonts w:ascii="Times New Roman" w:hAnsi="Times New Roman"/>
                <w:sz w:val="24"/>
                <w:szCs w:val="24"/>
              </w:rPr>
              <w:lastRenderedPageBreak/>
              <w:t>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lastRenderedPageBreak/>
              <w:t>Умение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D665D1" w:rsidP="00D665D1">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действия  при выполнении</w:t>
            </w:r>
            <w:r w:rsidR="0055110E" w:rsidRPr="00CB4C9A">
              <w:rPr>
                <w:rFonts w:ascii="Times New Roman" w:hAnsi="Times New Roman"/>
                <w:sz w:val="24"/>
                <w:szCs w:val="24"/>
              </w:rPr>
              <w:t xml:space="preserve"> обязанностей дневального по роте</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Самостоятельные и правильные действия по водным, подача команд согласно Устава внутренней службы ВС РФ - 2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Решение вводных и подача команд с помощью преподавателя - 1 балл.</w:t>
            </w:r>
          </w:p>
          <w:p w:rsidR="0055110E" w:rsidRPr="00CB4C9A" w:rsidRDefault="0055110E" w:rsidP="00745056">
            <w:pPr>
              <w:spacing w:after="0" w:line="240" w:lineRule="auto"/>
              <w:ind w:firstLine="317"/>
              <w:rPr>
                <w:rFonts w:ascii="Times New Roman" w:hAnsi="Times New Roman"/>
                <w:sz w:val="24"/>
                <w:szCs w:val="24"/>
              </w:rPr>
            </w:pPr>
            <w:r w:rsidRPr="00CB4C9A">
              <w:rPr>
                <w:rFonts w:ascii="Times New Roman" w:hAnsi="Times New Roman"/>
                <w:sz w:val="24"/>
                <w:szCs w:val="24"/>
              </w:rPr>
              <w:t>Не уверенные действия и незнание подаваемых команд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упражнение №</w:t>
      </w:r>
      <w:r w:rsidR="0060680D" w:rsidRPr="00CB4C9A">
        <w:rPr>
          <w:rFonts w:ascii="Times New Roman" w:hAnsi="Times New Roman"/>
          <w:b/>
          <w:sz w:val="24"/>
          <w:szCs w:val="24"/>
        </w:rPr>
        <w:t>4</w:t>
      </w:r>
      <w:r w:rsidRPr="00CB4C9A">
        <w:rPr>
          <w:rFonts w:ascii="Times New Roman" w:hAnsi="Times New Roman"/>
          <w:b/>
          <w:sz w:val="24"/>
          <w:szCs w:val="24"/>
        </w:rPr>
        <w:t xml:space="preserve"> – Действия часового на посту.</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Условия выполнения упражнения.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Один обучаемый действует в качестве часового другой в качестве нарушителя на учебном месте.</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Подать команду при подходе нарушителя к посту.</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 Выполнить необходимые действия по пресечению действий нарушителя при попытке проникнуть на охраняемый объект.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3. Выполнить необходимые действия, если лицо назвавшееся начальником караула или разводящим таковым не является.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4. Выполнить необходимые действия при смене часовых.</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- 5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D665D1" w:rsidP="00D665D1">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действия при в</w:t>
            </w:r>
            <w:r w:rsidR="0055110E" w:rsidRPr="00CB4C9A">
              <w:rPr>
                <w:rFonts w:ascii="Times New Roman" w:hAnsi="Times New Roman"/>
                <w:sz w:val="24"/>
                <w:szCs w:val="24"/>
              </w:rPr>
              <w:t>ыполнени</w:t>
            </w:r>
            <w:r w:rsidRPr="00CB4C9A">
              <w:rPr>
                <w:rFonts w:ascii="Times New Roman" w:hAnsi="Times New Roman"/>
                <w:sz w:val="24"/>
                <w:szCs w:val="24"/>
              </w:rPr>
              <w:t>и</w:t>
            </w:r>
            <w:r w:rsidR="0055110E" w:rsidRPr="00CB4C9A">
              <w:rPr>
                <w:rFonts w:ascii="Times New Roman" w:hAnsi="Times New Roman"/>
                <w:sz w:val="24"/>
                <w:szCs w:val="24"/>
              </w:rPr>
              <w:t xml:space="preserve"> обязанностей часового</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Самостоятельные и правильные действия по водным, подача команд согласно Устава гарнизонной и караульной служб ВС РФ - 2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Решение вводных и подача команд с помощью преподавателя - 1 балл.</w:t>
            </w:r>
          </w:p>
          <w:p w:rsidR="0055110E" w:rsidRPr="00CB4C9A" w:rsidRDefault="0055110E" w:rsidP="00745056">
            <w:pPr>
              <w:spacing w:after="0" w:line="240" w:lineRule="auto"/>
              <w:ind w:firstLine="317"/>
              <w:rPr>
                <w:rFonts w:ascii="Times New Roman" w:hAnsi="Times New Roman"/>
                <w:sz w:val="24"/>
                <w:szCs w:val="24"/>
              </w:rPr>
            </w:pPr>
            <w:r w:rsidRPr="00CB4C9A">
              <w:rPr>
                <w:rFonts w:ascii="Times New Roman" w:hAnsi="Times New Roman"/>
                <w:sz w:val="24"/>
                <w:szCs w:val="24"/>
              </w:rPr>
              <w:t>Не уверенные действия и незнание подаваемых команд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упражнение №</w:t>
      </w:r>
      <w:r w:rsidR="0060680D" w:rsidRPr="00CB4C9A">
        <w:rPr>
          <w:rFonts w:ascii="Times New Roman" w:hAnsi="Times New Roman"/>
          <w:b/>
          <w:sz w:val="24"/>
          <w:szCs w:val="24"/>
        </w:rPr>
        <w:t>5</w:t>
      </w:r>
      <w:r w:rsidRPr="00CB4C9A">
        <w:rPr>
          <w:rFonts w:ascii="Times New Roman" w:hAnsi="Times New Roman"/>
          <w:b/>
          <w:sz w:val="24"/>
          <w:szCs w:val="24"/>
        </w:rPr>
        <w:t xml:space="preserve"> – Выполнение строевых приемов без оружия.</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Условия выполнения упражнения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действуют в составе группы на плацу. Один из обучаемых выполняет роль командира подразделения и подает команды.</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Выполнить команды «Становись», «Разойдись».</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 Выполнить команды «Равняйсь», «Смирно», «Заправиться».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3. Выполнить команды «Нале-Во», «Напра-Во», «Кру-Гом».</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4. Выполнить команды «Шагом – Марш», «Стой».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- 45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lastRenderedPageBreak/>
        <w:t>Перечень объектов контроля и оценки</w:t>
      </w:r>
    </w:p>
    <w:tbl>
      <w:tblPr>
        <w:tblW w:w="0" w:type="auto"/>
        <w:tblInd w:w="240" w:type="dxa"/>
        <w:tblLayout w:type="fixed"/>
        <w:tblLook w:val="0000"/>
      </w:tblPr>
      <w:tblGrid>
        <w:gridCol w:w="3270"/>
        <w:gridCol w:w="2694"/>
        <w:gridCol w:w="7805"/>
      </w:tblGrid>
      <w:tr w:rsidR="0055110E" w:rsidRPr="00CB4C9A" w:rsidTr="00745056">
        <w:tc>
          <w:tcPr>
            <w:tcW w:w="3270"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694"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7805"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745056">
        <w:tc>
          <w:tcPr>
            <w:tcW w:w="3270" w:type="dxa"/>
            <w:tcBorders>
              <w:top w:val="single" w:sz="4" w:space="0" w:color="000000"/>
              <w:left w:val="single" w:sz="4" w:space="0" w:color="000000"/>
              <w:bottom w:val="single" w:sz="4" w:space="0" w:color="000000"/>
            </w:tcBorders>
            <w:shd w:val="clear" w:color="auto" w:fill="auto"/>
          </w:tcPr>
          <w:p w:rsidR="0055110E" w:rsidRPr="00CB4C9A" w:rsidRDefault="0055110E" w:rsidP="0055110E">
            <w:pPr>
              <w:snapToGrid w:val="0"/>
              <w:spacing w:after="0" w:line="240" w:lineRule="auto"/>
              <w:ind w:firstLine="186"/>
              <w:rPr>
                <w:rFonts w:ascii="Times New Roman" w:hAnsi="Times New Roman"/>
                <w:sz w:val="24"/>
                <w:szCs w:val="24"/>
              </w:rPr>
            </w:pPr>
            <w:r w:rsidRPr="00CB4C9A">
              <w:rPr>
                <w:rFonts w:ascii="Times New Roman" w:hAnsi="Times New Roman"/>
                <w:sz w:val="24"/>
                <w:szCs w:val="24"/>
              </w:rPr>
              <w:t>Умение 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tc>
        <w:tc>
          <w:tcPr>
            <w:tcW w:w="2694" w:type="dxa"/>
            <w:tcBorders>
              <w:top w:val="single" w:sz="4" w:space="0" w:color="000000"/>
              <w:left w:val="single" w:sz="4" w:space="0" w:color="000000"/>
              <w:bottom w:val="single" w:sz="4" w:space="0" w:color="000000"/>
            </w:tcBorders>
            <w:shd w:val="clear" w:color="auto" w:fill="auto"/>
          </w:tcPr>
          <w:p w:rsidR="0055110E" w:rsidRPr="00CB4C9A" w:rsidRDefault="00D665D1" w:rsidP="00D665D1">
            <w:pPr>
              <w:snapToGrid w:val="0"/>
              <w:spacing w:after="0" w:line="240" w:lineRule="auto"/>
              <w:rPr>
                <w:rFonts w:ascii="Times New Roman" w:hAnsi="Times New Roman"/>
                <w:sz w:val="24"/>
                <w:szCs w:val="24"/>
              </w:rPr>
            </w:pPr>
            <w:r w:rsidRPr="00CB4C9A">
              <w:rPr>
                <w:rFonts w:ascii="Times New Roman" w:hAnsi="Times New Roman"/>
                <w:sz w:val="24"/>
                <w:szCs w:val="24"/>
              </w:rPr>
              <w:t>Правильное в</w:t>
            </w:r>
            <w:r w:rsidR="0055110E" w:rsidRPr="00CB4C9A">
              <w:rPr>
                <w:rFonts w:ascii="Times New Roman" w:hAnsi="Times New Roman"/>
                <w:sz w:val="24"/>
                <w:szCs w:val="24"/>
              </w:rPr>
              <w:t>ыполнение строевых приемов и движений без оружия</w:t>
            </w:r>
          </w:p>
        </w:tc>
        <w:tc>
          <w:tcPr>
            <w:tcW w:w="7805"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rsidP="0055110E">
            <w:pPr>
              <w:snapToGrid w:val="0"/>
              <w:spacing w:after="0" w:line="240" w:lineRule="auto"/>
              <w:ind w:firstLine="328"/>
              <w:rPr>
                <w:rFonts w:ascii="Times New Roman" w:hAnsi="Times New Roman"/>
                <w:sz w:val="24"/>
                <w:szCs w:val="24"/>
              </w:rPr>
            </w:pPr>
            <w:r w:rsidRPr="00CB4C9A">
              <w:rPr>
                <w:rFonts w:ascii="Times New Roman" w:hAnsi="Times New Roman"/>
                <w:sz w:val="24"/>
                <w:szCs w:val="24"/>
              </w:rPr>
              <w:t>Прием выполнен четко, без напряжения, уверенно и красиво, в строгом соответствии с требованиями Строевого устава -0,2 балла;</w:t>
            </w:r>
          </w:p>
          <w:p w:rsidR="0055110E" w:rsidRPr="00CB4C9A" w:rsidRDefault="0055110E" w:rsidP="0055110E">
            <w:pPr>
              <w:snapToGrid w:val="0"/>
              <w:spacing w:after="0" w:line="240" w:lineRule="auto"/>
              <w:ind w:firstLine="328"/>
              <w:rPr>
                <w:rFonts w:ascii="Times New Roman" w:hAnsi="Times New Roman"/>
                <w:sz w:val="24"/>
                <w:szCs w:val="24"/>
              </w:rPr>
            </w:pPr>
            <w:r w:rsidRPr="00CB4C9A">
              <w:rPr>
                <w:rFonts w:ascii="Times New Roman" w:hAnsi="Times New Roman"/>
                <w:sz w:val="24"/>
                <w:szCs w:val="24"/>
              </w:rPr>
              <w:t xml:space="preserve">Прием выполнен четко, без напряжения, в строгом соответствии с требованиями Строевого устава, но пpиэтoм, был допущен хотя бы один недостаток — 0,15 балла; </w:t>
            </w:r>
          </w:p>
          <w:p w:rsidR="0055110E" w:rsidRPr="00CB4C9A" w:rsidRDefault="0055110E" w:rsidP="0055110E">
            <w:pPr>
              <w:snapToGrid w:val="0"/>
              <w:spacing w:after="0" w:line="240" w:lineRule="auto"/>
              <w:ind w:firstLine="328"/>
              <w:rPr>
                <w:rFonts w:ascii="Times New Roman" w:hAnsi="Times New Roman"/>
                <w:sz w:val="24"/>
                <w:szCs w:val="24"/>
              </w:rPr>
            </w:pPr>
            <w:r w:rsidRPr="00CB4C9A">
              <w:rPr>
                <w:rFonts w:ascii="Times New Roman" w:hAnsi="Times New Roman"/>
                <w:sz w:val="24"/>
                <w:szCs w:val="24"/>
              </w:rPr>
              <w:t xml:space="preserve">Прием выполнен в соответствии с требованиями Строевого устава, но недостаточно четко, с напряжением и пpи его выполнении был допущен        один недостаток — 0,1 балла; </w:t>
            </w:r>
          </w:p>
          <w:p w:rsidR="0055110E" w:rsidRPr="00CB4C9A" w:rsidRDefault="0055110E" w:rsidP="00745056">
            <w:pPr>
              <w:snapToGrid w:val="0"/>
              <w:spacing w:after="0" w:line="240" w:lineRule="auto"/>
              <w:ind w:firstLine="328"/>
              <w:rPr>
                <w:rFonts w:ascii="Times New Roman" w:hAnsi="Times New Roman"/>
                <w:sz w:val="24"/>
                <w:szCs w:val="24"/>
              </w:rPr>
            </w:pPr>
            <w:r w:rsidRPr="00CB4C9A">
              <w:rPr>
                <w:rFonts w:ascii="Times New Roman" w:hAnsi="Times New Roman"/>
                <w:sz w:val="24"/>
                <w:szCs w:val="24"/>
              </w:rPr>
              <w:t>Прием выполнен не по уставу или допущены при его выполнении два недостатка и более - 0 баллов.</w:t>
            </w:r>
          </w:p>
        </w:tc>
      </w:tr>
    </w:tbl>
    <w:p w:rsidR="00BF2620" w:rsidRPr="00CB4C9A" w:rsidRDefault="00BF2620" w:rsidP="000211CB">
      <w:pPr>
        <w:spacing w:after="0" w:line="240" w:lineRule="auto"/>
        <w:ind w:firstLine="851"/>
        <w:rPr>
          <w:rFonts w:ascii="Times New Roman" w:hAnsi="Times New Roman"/>
          <w:b/>
          <w:sz w:val="24"/>
          <w:szCs w:val="24"/>
          <w:lang w:eastAsia="ru-RU"/>
        </w:rPr>
      </w:pPr>
      <w:r w:rsidRPr="00CB4C9A">
        <w:rPr>
          <w:rFonts w:ascii="Times New Roman" w:hAnsi="Times New Roman"/>
          <w:b/>
          <w:sz w:val="24"/>
          <w:szCs w:val="24"/>
          <w:lang w:eastAsia="ru-RU"/>
        </w:rPr>
        <w:t>Тест №3 - Общевоинские уставы ВС РФ.</w:t>
      </w:r>
    </w:p>
    <w:p w:rsidR="000211CB" w:rsidRPr="00CB4C9A" w:rsidRDefault="000211CB" w:rsidP="000211CB">
      <w:pPr>
        <w:spacing w:after="0" w:line="240" w:lineRule="auto"/>
        <w:ind w:firstLine="840"/>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теста №3</w:t>
      </w:r>
    </w:p>
    <w:p w:rsidR="000211CB" w:rsidRPr="00CB4C9A" w:rsidRDefault="000211CB" w:rsidP="000211CB">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Обучаемые за 20 минут отвечают на 20 вопросов, выбранных преподавателем из 60 по случайному закону.</w:t>
      </w:r>
    </w:p>
    <w:p w:rsidR="000211CB" w:rsidRPr="00CB4C9A" w:rsidRDefault="000211CB" w:rsidP="000211CB">
      <w:pPr>
        <w:spacing w:after="0" w:line="240" w:lineRule="auto"/>
        <w:ind w:firstLine="851"/>
        <w:jc w:val="both"/>
        <w:rPr>
          <w:rFonts w:ascii="Times New Roman" w:hAnsi="Times New Roman" w:cs="Times New Roman"/>
          <w:b/>
          <w:sz w:val="24"/>
          <w:szCs w:val="24"/>
        </w:rPr>
      </w:pPr>
      <w:r w:rsidRPr="00CB4C9A">
        <w:rPr>
          <w:rFonts w:ascii="Times New Roman" w:hAnsi="Times New Roman" w:cs="Times New Roman"/>
          <w:b/>
          <w:sz w:val="24"/>
          <w:szCs w:val="24"/>
        </w:rPr>
        <w:t>Перечень контрольных вопросов</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Что разрешается хранить в прикроватной тумбочке военнослужащему? </w:t>
      </w:r>
    </w:p>
    <w:p w:rsidR="00BF2620" w:rsidRPr="00CB4C9A" w:rsidRDefault="00BF2620" w:rsidP="00BF2620">
      <w:pPr>
        <w:numPr>
          <w:ilvl w:val="0"/>
          <w:numId w:val="74"/>
        </w:numPr>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Туалетные и бритвенные принадлежности, принадлежности для чистки обуви и одежды, носовые платки, подворотнички, банные принадлежности и другие мелкие предметы личного пользования, книги, уставы, фотоальбомы, тетради и другие письменные принадлежности. </w:t>
      </w:r>
    </w:p>
    <w:p w:rsidR="00BF2620" w:rsidRPr="00CB4C9A" w:rsidRDefault="00BF2620" w:rsidP="00BF2620">
      <w:pPr>
        <w:numPr>
          <w:ilvl w:val="0"/>
          <w:numId w:val="74"/>
        </w:numPr>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Туалетные и бритвенные принадлежности, подворотнички, принадлежности для чистки одежды и обуви, уставы, тетради, запасной комплект обмундирования и другие предметы личного пользования. </w:t>
      </w:r>
    </w:p>
    <w:p w:rsidR="00BF2620" w:rsidRPr="00CB4C9A" w:rsidRDefault="00BF2620" w:rsidP="00BF2620">
      <w:pPr>
        <w:numPr>
          <w:ilvl w:val="0"/>
          <w:numId w:val="74"/>
        </w:numPr>
        <w:suppressAutoHyphens w:val="0"/>
        <w:spacing w:after="0" w:line="240" w:lineRule="auto"/>
        <w:ind w:left="0" w:firstLine="0"/>
        <w:rPr>
          <w:rFonts w:ascii="Times New Roman" w:hAnsi="Times New Roman"/>
          <w:w w:val="106"/>
          <w:sz w:val="24"/>
          <w:szCs w:val="24"/>
          <w:lang w:eastAsia="ru-RU"/>
        </w:rPr>
      </w:pPr>
      <w:r w:rsidRPr="00CB4C9A">
        <w:rPr>
          <w:rFonts w:ascii="Times New Roman" w:hAnsi="Times New Roman"/>
          <w:w w:val="106"/>
          <w:sz w:val="24"/>
          <w:szCs w:val="24"/>
          <w:lang w:eastAsia="ru-RU"/>
        </w:rPr>
        <w:t xml:space="preserve">Бритвенные </w:t>
      </w:r>
      <w:r w:rsidRPr="00CB4C9A">
        <w:rPr>
          <w:rFonts w:ascii="Times New Roman" w:hAnsi="Times New Roman"/>
          <w:sz w:val="24"/>
          <w:szCs w:val="24"/>
          <w:lang w:eastAsia="ru-RU"/>
        </w:rPr>
        <w:t xml:space="preserve">принадлежности, </w:t>
      </w:r>
      <w:r w:rsidRPr="00CB4C9A">
        <w:rPr>
          <w:rFonts w:ascii="Times New Roman" w:hAnsi="Times New Roman"/>
          <w:w w:val="106"/>
          <w:sz w:val="24"/>
          <w:szCs w:val="24"/>
          <w:lang w:eastAsia="ru-RU"/>
        </w:rPr>
        <w:t>носовые платки запасной комплект</w:t>
      </w:r>
    </w:p>
    <w:p w:rsidR="00BF2620" w:rsidRPr="00CB4C9A" w:rsidRDefault="00BF2620" w:rsidP="00BF2620">
      <w:pPr>
        <w:numPr>
          <w:ilvl w:val="0"/>
          <w:numId w:val="74"/>
        </w:numPr>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постельного белья, сапожные  и одежные щётки, книги, фотоальбомы, другие письменные принадлежности, набор продуктов питания на сутки. </w:t>
      </w:r>
    </w:p>
    <w:p w:rsidR="00BF2620" w:rsidRPr="00CB4C9A" w:rsidRDefault="00BF2620" w:rsidP="00BF2620">
      <w:pPr>
        <w:numPr>
          <w:ilvl w:val="0"/>
          <w:numId w:val="74"/>
        </w:numPr>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Подворотнички, принадлежности для чистки одежды и обуви, запасной комплект обмундирования, средства индивидуальной  защиты и другие предметы личного пользования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Что проверяется на утренних осмотрах? </w:t>
      </w:r>
    </w:p>
    <w:p w:rsidR="00BF2620" w:rsidRPr="00CB4C9A" w:rsidRDefault="00BF2620" w:rsidP="00BF2620">
      <w:pPr>
        <w:numPr>
          <w:ilvl w:val="0"/>
          <w:numId w:val="7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Количество личного состава </w:t>
      </w:r>
    </w:p>
    <w:p w:rsidR="00BF2620" w:rsidRPr="00CB4C9A" w:rsidRDefault="00BF2620" w:rsidP="00BF2620">
      <w:pPr>
        <w:numPr>
          <w:ilvl w:val="0"/>
          <w:numId w:val="7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Качество заправки постелей </w:t>
      </w:r>
    </w:p>
    <w:p w:rsidR="00BF2620" w:rsidRPr="00CB4C9A" w:rsidRDefault="00BF2620" w:rsidP="00BF2620">
      <w:pPr>
        <w:numPr>
          <w:ilvl w:val="0"/>
          <w:numId w:val="7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Наличие личных документов </w:t>
      </w:r>
    </w:p>
    <w:p w:rsidR="00BF2620" w:rsidRPr="00CB4C9A" w:rsidRDefault="00BF2620" w:rsidP="00BF2620">
      <w:pPr>
        <w:numPr>
          <w:ilvl w:val="0"/>
          <w:numId w:val="7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Наличие личного состава, внешний вид военнослужащих и соблюдение ими правил личной гигиены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Кем и на какой срок объявляется состав суточного наряда полка? </w:t>
      </w:r>
    </w:p>
    <w:p w:rsidR="00BF2620" w:rsidRPr="00CB4C9A" w:rsidRDefault="00BF2620" w:rsidP="00BF2620">
      <w:pPr>
        <w:numPr>
          <w:ilvl w:val="0"/>
          <w:numId w:val="76"/>
        </w:numPr>
        <w:tabs>
          <w:tab w:val="left" w:pos="284"/>
        </w:tabs>
        <w:suppressAutoHyphens w:val="0"/>
        <w:spacing w:after="0" w:line="240" w:lineRule="auto"/>
        <w:ind w:left="0" w:firstLine="0"/>
        <w:rPr>
          <w:rFonts w:ascii="Times New Roman" w:hAnsi="Times New Roman"/>
          <w:i/>
          <w:iCs/>
          <w:w w:val="76"/>
          <w:sz w:val="24"/>
          <w:szCs w:val="24"/>
          <w:lang w:eastAsia="ru-RU"/>
        </w:rPr>
      </w:pPr>
      <w:r w:rsidRPr="00CB4C9A">
        <w:rPr>
          <w:rFonts w:ascii="Times New Roman" w:hAnsi="Times New Roman"/>
          <w:sz w:val="24"/>
          <w:szCs w:val="24"/>
          <w:lang w:eastAsia="ru-RU"/>
        </w:rPr>
        <w:t xml:space="preserve">Начальником штаба полка в своём приказании на учебный </w:t>
      </w:r>
      <w:r w:rsidRPr="00CB4C9A">
        <w:rPr>
          <w:rFonts w:ascii="Times New Roman" w:hAnsi="Times New Roman"/>
          <w:w w:val="106"/>
          <w:sz w:val="24"/>
          <w:szCs w:val="24"/>
          <w:lang w:eastAsia="ru-RU"/>
        </w:rPr>
        <w:t>год</w:t>
      </w:r>
    </w:p>
    <w:p w:rsidR="00BF2620" w:rsidRPr="00CB4C9A" w:rsidRDefault="00BF2620" w:rsidP="00BF2620">
      <w:pPr>
        <w:numPr>
          <w:ilvl w:val="0"/>
          <w:numId w:val="7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lastRenderedPageBreak/>
        <w:t>Командиром полка в своем приказе наприказе на период обучения</w:t>
      </w:r>
    </w:p>
    <w:p w:rsidR="00BF2620" w:rsidRPr="00CB4C9A" w:rsidRDefault="00BF2620" w:rsidP="00BF2620">
      <w:pPr>
        <w:numPr>
          <w:ilvl w:val="0"/>
          <w:numId w:val="7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Заместителем командира полка на квартал </w:t>
      </w:r>
    </w:p>
    <w:p w:rsidR="00BF2620" w:rsidRPr="00CB4C9A" w:rsidRDefault="00BF2620" w:rsidP="00BF2620">
      <w:pPr>
        <w:numPr>
          <w:ilvl w:val="0"/>
          <w:numId w:val="7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Заместителем командира полка по воспитательной работе на 6 месяцев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Несение караульной службы является выполнением боевой задачи. Что требует она от личного состава?(выберите самое важное качество) </w:t>
      </w:r>
    </w:p>
    <w:p w:rsidR="00BF2620" w:rsidRPr="00CB4C9A" w:rsidRDefault="00BF2620" w:rsidP="00BF2620">
      <w:pPr>
        <w:numPr>
          <w:ilvl w:val="0"/>
          <w:numId w:val="77"/>
        </w:numPr>
        <w:tabs>
          <w:tab w:val="left" w:pos="284"/>
        </w:tabs>
        <w:suppressAutoHyphens w:val="0"/>
        <w:spacing w:after="0" w:line="240" w:lineRule="auto"/>
        <w:ind w:left="0" w:firstLine="0"/>
        <w:rPr>
          <w:rFonts w:ascii="Times New Roman" w:hAnsi="Times New Roman"/>
          <w:w w:val="108"/>
          <w:sz w:val="24"/>
          <w:szCs w:val="24"/>
          <w:lang w:eastAsia="ru-RU"/>
        </w:rPr>
      </w:pPr>
      <w:r w:rsidRPr="00CB4C9A">
        <w:rPr>
          <w:rFonts w:ascii="Times New Roman" w:hAnsi="Times New Roman"/>
          <w:w w:val="108"/>
          <w:sz w:val="24"/>
          <w:szCs w:val="24"/>
          <w:lang w:eastAsia="ru-RU"/>
        </w:rPr>
        <w:t>Образцовое содержание оружия, боеприпасов; смелость</w:t>
      </w:r>
    </w:p>
    <w:p w:rsidR="00BF2620" w:rsidRPr="00CB4C9A" w:rsidRDefault="00BF2620" w:rsidP="00BF2620">
      <w:pPr>
        <w:numPr>
          <w:ilvl w:val="0"/>
          <w:numId w:val="7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Взаимопомощь и взаимовыручка; героизм </w:t>
      </w:r>
    </w:p>
    <w:p w:rsidR="00BF2620" w:rsidRPr="00CB4C9A" w:rsidRDefault="00BF2620" w:rsidP="00BF2620">
      <w:pPr>
        <w:numPr>
          <w:ilvl w:val="0"/>
          <w:numId w:val="7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Высокая бдительность, непреклонная решимость и разумная инициатива </w:t>
      </w:r>
    </w:p>
    <w:p w:rsidR="00BF2620" w:rsidRPr="00CB4C9A" w:rsidRDefault="00BF2620" w:rsidP="00BF2620">
      <w:pPr>
        <w:numPr>
          <w:ilvl w:val="0"/>
          <w:numId w:val="7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Крепкое здоровье, хорошее питание, бодрость духа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Что такое строй? </w:t>
      </w:r>
    </w:p>
    <w:p w:rsidR="00BF2620" w:rsidRPr="00CB4C9A" w:rsidRDefault="00BF2620" w:rsidP="00BF2620">
      <w:pPr>
        <w:numPr>
          <w:ilvl w:val="0"/>
          <w:numId w:val="7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Установленное уставом размещение военнослужащих для их совместных действий в пешем порядке </w:t>
      </w:r>
    </w:p>
    <w:p w:rsidR="00BF2620" w:rsidRPr="00CB4C9A" w:rsidRDefault="00BF2620" w:rsidP="00BF2620">
      <w:pPr>
        <w:numPr>
          <w:ilvl w:val="0"/>
          <w:numId w:val="7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Установленное уставом размещение подразделений и воинских частей для их совместных действий в пешем порядке и на боевой технике. </w:t>
      </w:r>
    </w:p>
    <w:p w:rsidR="00BF2620" w:rsidRPr="00CB4C9A" w:rsidRDefault="00BF2620" w:rsidP="00BF2620">
      <w:pPr>
        <w:numPr>
          <w:ilvl w:val="0"/>
          <w:numId w:val="7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Установленное уставом размещение военнослужащих, подразделений и воинских частей для их совместных действий в пешем порядке и на машинах </w:t>
      </w:r>
    </w:p>
    <w:p w:rsidR="00BF2620" w:rsidRPr="00CB4C9A" w:rsidRDefault="00BF2620" w:rsidP="00BF2620">
      <w:pPr>
        <w:numPr>
          <w:ilvl w:val="0"/>
          <w:numId w:val="7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Установленное приказом размещение военнослужащих для ихсовместных действий на машинах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Когда подвергаются медицинским осмотрам солдаты и сержанты? </w:t>
      </w:r>
    </w:p>
    <w:p w:rsidR="00BF2620" w:rsidRPr="00CB4C9A" w:rsidRDefault="00BF2620" w:rsidP="00BF2620">
      <w:pPr>
        <w:numPr>
          <w:ilvl w:val="0"/>
          <w:numId w:val="7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Не реже одного раза в месяц </w:t>
      </w:r>
    </w:p>
    <w:p w:rsidR="00BF2620" w:rsidRPr="00CB4C9A" w:rsidRDefault="00BF2620" w:rsidP="00BF2620">
      <w:pPr>
        <w:numPr>
          <w:ilvl w:val="0"/>
          <w:numId w:val="7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Не реже одного раза в квартал </w:t>
      </w:r>
    </w:p>
    <w:p w:rsidR="00BF2620" w:rsidRPr="00CB4C9A" w:rsidRDefault="00BF2620" w:rsidP="00BF2620">
      <w:pPr>
        <w:numPr>
          <w:ilvl w:val="0"/>
          <w:numId w:val="7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В бане, перед помывкой </w:t>
      </w:r>
    </w:p>
    <w:p w:rsidR="00BF2620" w:rsidRPr="00CB4C9A" w:rsidRDefault="00BF2620" w:rsidP="00BF2620">
      <w:pPr>
        <w:numPr>
          <w:ilvl w:val="0"/>
          <w:numId w:val="7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Не реже одного раза в полугодие.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Кто назначается в суточный наряд роты? </w:t>
      </w:r>
    </w:p>
    <w:p w:rsidR="00BF2620" w:rsidRPr="00CB4C9A" w:rsidRDefault="00BF2620" w:rsidP="00BF2620">
      <w:pPr>
        <w:numPr>
          <w:ilvl w:val="0"/>
          <w:numId w:val="8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Дежурный и дневальный по роте </w:t>
      </w:r>
    </w:p>
    <w:p w:rsidR="00BF2620" w:rsidRPr="00CB4C9A" w:rsidRDefault="00BF2620" w:rsidP="00BF2620">
      <w:pPr>
        <w:numPr>
          <w:ilvl w:val="0"/>
          <w:numId w:val="8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Дежурный, дневальные и уборщики по роте</w:t>
      </w:r>
    </w:p>
    <w:p w:rsidR="00BF2620" w:rsidRPr="00CB4C9A" w:rsidRDefault="00BF2620" w:rsidP="00BF2620">
      <w:pPr>
        <w:numPr>
          <w:ilvl w:val="0"/>
          <w:numId w:val="8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Дежурный, дневальные по роте и территории </w:t>
      </w:r>
    </w:p>
    <w:p w:rsidR="00BF2620" w:rsidRPr="00CB4C9A" w:rsidRDefault="00BF2620" w:rsidP="00BF2620">
      <w:pPr>
        <w:numPr>
          <w:ilvl w:val="0"/>
          <w:numId w:val="8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Дежурный, уборщики по роте и уборщики по территории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Как называется вооружённое подразделение, назначенное для выполнения боевой задачи по охране и обороне военных и государственных объектов </w:t>
      </w:r>
    </w:p>
    <w:p w:rsidR="00BF2620" w:rsidRPr="00CB4C9A" w:rsidRDefault="00BF2620" w:rsidP="00BF2620">
      <w:pPr>
        <w:numPr>
          <w:ilvl w:val="0"/>
          <w:numId w:val="8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Спецназ </w:t>
      </w:r>
    </w:p>
    <w:p w:rsidR="00BF2620" w:rsidRPr="00CB4C9A" w:rsidRDefault="00BF2620" w:rsidP="00BF2620">
      <w:pPr>
        <w:numPr>
          <w:ilvl w:val="0"/>
          <w:numId w:val="8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Особая группа </w:t>
      </w:r>
    </w:p>
    <w:p w:rsidR="00BF2620" w:rsidRPr="00CB4C9A" w:rsidRDefault="00BF2620" w:rsidP="00BF2620">
      <w:pPr>
        <w:numPr>
          <w:ilvl w:val="0"/>
          <w:numId w:val="8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Специальный резерв </w:t>
      </w:r>
    </w:p>
    <w:p w:rsidR="00BF2620" w:rsidRPr="00CB4C9A" w:rsidRDefault="00BF2620" w:rsidP="00BF2620">
      <w:pPr>
        <w:numPr>
          <w:ilvl w:val="0"/>
          <w:numId w:val="8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Караул </w:t>
      </w:r>
    </w:p>
    <w:p w:rsidR="00BF2620" w:rsidRPr="00CB4C9A" w:rsidRDefault="00BF2620" w:rsidP="00BF2620">
      <w:pPr>
        <w:numPr>
          <w:ilvl w:val="0"/>
          <w:numId w:val="69"/>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Как называется строй, в котором военнослужащие размещены </w:t>
      </w:r>
      <w:r w:rsidRPr="00CB4C9A">
        <w:rPr>
          <w:rFonts w:ascii="Times New Roman" w:hAnsi="Times New Roman"/>
          <w:b/>
          <w:i/>
          <w:w w:val="117"/>
          <w:sz w:val="24"/>
          <w:szCs w:val="24"/>
          <w:lang w:eastAsia="ru-RU"/>
        </w:rPr>
        <w:t xml:space="preserve">один </w:t>
      </w:r>
      <w:r w:rsidRPr="00CB4C9A">
        <w:rPr>
          <w:rFonts w:ascii="Times New Roman" w:hAnsi="Times New Roman"/>
          <w:b/>
          <w:i/>
          <w:sz w:val="24"/>
          <w:szCs w:val="24"/>
          <w:lang w:eastAsia="ru-RU"/>
        </w:rPr>
        <w:t xml:space="preserve">возле другого на одной линии? </w:t>
      </w:r>
    </w:p>
    <w:p w:rsidR="00BD58E4" w:rsidRPr="00CB4C9A" w:rsidRDefault="00BD58E4" w:rsidP="00BD58E4">
      <w:pPr>
        <w:tabs>
          <w:tab w:val="left" w:pos="284"/>
        </w:tabs>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а) Ряд</w:t>
      </w:r>
    </w:p>
    <w:p w:rsidR="00BD58E4" w:rsidRPr="00CB4C9A" w:rsidRDefault="00BD58E4" w:rsidP="00BD58E4">
      <w:pPr>
        <w:tabs>
          <w:tab w:val="left" w:pos="284"/>
        </w:tabs>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lastRenderedPageBreak/>
        <w:t>б) Шеренга</w:t>
      </w:r>
    </w:p>
    <w:p w:rsidR="00BD58E4" w:rsidRPr="00CB4C9A" w:rsidRDefault="00BD58E4" w:rsidP="00BD58E4">
      <w:pPr>
        <w:tabs>
          <w:tab w:val="left" w:pos="284"/>
        </w:tabs>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в) Колонна</w:t>
      </w:r>
    </w:p>
    <w:p w:rsidR="00BD58E4" w:rsidRPr="00CB4C9A" w:rsidRDefault="00BD58E4" w:rsidP="00BD58E4">
      <w:pPr>
        <w:tabs>
          <w:tab w:val="left" w:pos="284"/>
        </w:tabs>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г) Фронт</w:t>
      </w:r>
    </w:p>
    <w:p w:rsidR="00BF2620" w:rsidRPr="00CB4C9A" w:rsidRDefault="00BF2620" w:rsidP="00BD58E4">
      <w:pPr>
        <w:pStyle w:val="af8"/>
        <w:numPr>
          <w:ilvl w:val="0"/>
          <w:numId w:val="69"/>
        </w:numPr>
        <w:tabs>
          <w:tab w:val="clear" w:pos="1778"/>
          <w:tab w:val="left" w:pos="0"/>
        </w:tabs>
        <w:ind w:left="0" w:firstLine="0"/>
        <w:rPr>
          <w:rFonts w:ascii="Times New Roman" w:hAnsi="Times New Roman"/>
          <w:b/>
          <w:i/>
          <w:sz w:val="24"/>
          <w:szCs w:val="24"/>
        </w:rPr>
      </w:pPr>
      <w:r w:rsidRPr="00CB4C9A">
        <w:rPr>
          <w:rFonts w:ascii="Times New Roman" w:hAnsi="Times New Roman"/>
          <w:b/>
          <w:i/>
          <w:sz w:val="24"/>
          <w:szCs w:val="24"/>
        </w:rPr>
        <w:t xml:space="preserve">Каким количеством боеприпасов обеспечивается караул? </w:t>
      </w:r>
    </w:p>
    <w:p w:rsidR="00BF2620" w:rsidRPr="00CB4C9A" w:rsidRDefault="00BF2620" w:rsidP="00BD58E4">
      <w:pPr>
        <w:numPr>
          <w:ilvl w:val="0"/>
          <w:numId w:val="8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каждый автомат по одному снаряженному магазину </w:t>
      </w:r>
    </w:p>
    <w:p w:rsidR="00BF2620" w:rsidRPr="00CB4C9A" w:rsidRDefault="00BF2620" w:rsidP="00BD58E4">
      <w:pPr>
        <w:numPr>
          <w:ilvl w:val="0"/>
          <w:numId w:val="8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каждый автомат по два снаряженных магазина </w:t>
      </w:r>
    </w:p>
    <w:p w:rsidR="00BF2620" w:rsidRPr="00CB4C9A" w:rsidRDefault="00BF2620" w:rsidP="00BD58E4">
      <w:pPr>
        <w:numPr>
          <w:ilvl w:val="0"/>
          <w:numId w:val="8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каждый автомат по три снаряженных магазина </w:t>
      </w:r>
    </w:p>
    <w:p w:rsidR="00BF2620" w:rsidRPr="00CB4C9A" w:rsidRDefault="00BF2620" w:rsidP="00BD58E4">
      <w:pPr>
        <w:numPr>
          <w:ilvl w:val="0"/>
          <w:numId w:val="8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каждый автомат по четыре снаряженных магазина </w:t>
      </w:r>
    </w:p>
    <w:p w:rsidR="00BF2620" w:rsidRPr="00CB4C9A" w:rsidRDefault="00BF2620" w:rsidP="00BD58E4">
      <w:pPr>
        <w:numPr>
          <w:ilvl w:val="0"/>
          <w:numId w:val="69"/>
        </w:numPr>
        <w:tabs>
          <w:tab w:val="clear" w:pos="1778"/>
          <w:tab w:val="num" w:pos="0"/>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 xml:space="preserve">Как называется сторона строя, в </w:t>
      </w:r>
      <w:r w:rsidRPr="00CB4C9A">
        <w:rPr>
          <w:rFonts w:ascii="Times New Roman" w:hAnsi="Times New Roman"/>
          <w:b/>
          <w:i/>
          <w:w w:val="107"/>
          <w:sz w:val="24"/>
          <w:szCs w:val="24"/>
          <w:lang w:eastAsia="ru-RU"/>
        </w:rPr>
        <w:t xml:space="preserve">которую </w:t>
      </w:r>
      <w:r w:rsidRPr="00CB4C9A">
        <w:rPr>
          <w:rFonts w:ascii="Times New Roman" w:hAnsi="Times New Roman"/>
          <w:b/>
          <w:i/>
          <w:sz w:val="24"/>
          <w:szCs w:val="24"/>
          <w:lang w:eastAsia="ru-RU"/>
        </w:rPr>
        <w:t xml:space="preserve">военнослужащие обращены лицом? </w:t>
      </w:r>
    </w:p>
    <w:p w:rsidR="00BF2620" w:rsidRPr="00CB4C9A" w:rsidRDefault="00BF2620" w:rsidP="00BD58E4">
      <w:pPr>
        <w:numPr>
          <w:ilvl w:val="0"/>
          <w:numId w:val="8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Фронт </w:t>
      </w:r>
    </w:p>
    <w:p w:rsidR="00BF2620" w:rsidRPr="00CB4C9A" w:rsidRDefault="00BF2620" w:rsidP="00BD58E4">
      <w:pPr>
        <w:numPr>
          <w:ilvl w:val="0"/>
          <w:numId w:val="8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Фланг </w:t>
      </w:r>
    </w:p>
    <w:p w:rsidR="00BF2620" w:rsidRPr="00CB4C9A" w:rsidRDefault="00BF2620" w:rsidP="00BD58E4">
      <w:pPr>
        <w:numPr>
          <w:ilvl w:val="0"/>
          <w:numId w:val="8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Линия </w:t>
      </w:r>
    </w:p>
    <w:p w:rsidR="00BF2620" w:rsidRPr="00CB4C9A" w:rsidRDefault="00BF2620" w:rsidP="00BD58E4">
      <w:pPr>
        <w:numPr>
          <w:ilvl w:val="0"/>
          <w:numId w:val="8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Передовая </w:t>
      </w:r>
    </w:p>
    <w:p w:rsidR="00BF2620" w:rsidRPr="00CB4C9A" w:rsidRDefault="00BF2620" w:rsidP="00BF2620">
      <w:pPr>
        <w:tabs>
          <w:tab w:val="left" w:pos="284"/>
        </w:tabs>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12.Уставы Вооруженных Сил Российской Федерации подразделяются на: </w:t>
      </w:r>
    </w:p>
    <w:p w:rsidR="00BF2620" w:rsidRPr="00CB4C9A" w:rsidRDefault="00BF2620" w:rsidP="00BD58E4">
      <w:pPr>
        <w:numPr>
          <w:ilvl w:val="0"/>
          <w:numId w:val="8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Боевые и общевоинские </w:t>
      </w:r>
    </w:p>
    <w:p w:rsidR="00BF2620" w:rsidRPr="00CB4C9A" w:rsidRDefault="00BF2620" w:rsidP="00BD58E4">
      <w:pPr>
        <w:numPr>
          <w:ilvl w:val="0"/>
          <w:numId w:val="8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Тактические, стрелковые и общевоинские </w:t>
      </w:r>
    </w:p>
    <w:p w:rsidR="00BF2620" w:rsidRPr="00CB4C9A" w:rsidRDefault="00BF2620" w:rsidP="00BD58E4">
      <w:pPr>
        <w:numPr>
          <w:ilvl w:val="0"/>
          <w:numId w:val="8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Уставы войск и строевые </w:t>
      </w:r>
    </w:p>
    <w:p w:rsidR="00BF2620" w:rsidRPr="00CB4C9A" w:rsidRDefault="00BF2620" w:rsidP="00BD58E4">
      <w:pPr>
        <w:numPr>
          <w:ilvl w:val="0"/>
          <w:numId w:val="8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Общевоинские и специальные</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13.Что такое воинский ритуал? </w:t>
      </w:r>
    </w:p>
    <w:p w:rsidR="00BF2620" w:rsidRPr="00CB4C9A" w:rsidRDefault="00BF2620" w:rsidP="00BD58E4">
      <w:pPr>
        <w:numPr>
          <w:ilvl w:val="0"/>
          <w:numId w:val="8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Сложившаяся воинская традиция </w:t>
      </w:r>
    </w:p>
    <w:p w:rsidR="00BF2620" w:rsidRPr="00CB4C9A" w:rsidRDefault="00BF2620" w:rsidP="00BD58E4">
      <w:pPr>
        <w:numPr>
          <w:ilvl w:val="0"/>
          <w:numId w:val="8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Это торжественный официальный акт, при проведении кота установлен определённый порядок-церемониал </w:t>
      </w:r>
    </w:p>
    <w:p w:rsidR="00BF2620" w:rsidRPr="00CB4C9A" w:rsidRDefault="00BF2620" w:rsidP="00BD58E4">
      <w:pPr>
        <w:numPr>
          <w:ilvl w:val="0"/>
          <w:numId w:val="8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Мероприятие, при котором обязательно участие военного оркестра </w:t>
      </w:r>
    </w:p>
    <w:p w:rsidR="00BF2620" w:rsidRPr="00CB4C9A" w:rsidRDefault="00BF2620" w:rsidP="00BD58E4">
      <w:pPr>
        <w:numPr>
          <w:ilvl w:val="0"/>
          <w:numId w:val="8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Мероприятие, при котором присутствуют представители органа местного самоуправления и родительской общественности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14.Что запрещается военнослужащим в повседневной жизни? </w:t>
      </w:r>
    </w:p>
    <w:p w:rsidR="00BF2620" w:rsidRPr="00CB4C9A" w:rsidRDefault="00BF2620" w:rsidP="00BD58E4">
      <w:pPr>
        <w:numPr>
          <w:ilvl w:val="0"/>
          <w:numId w:val="8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Держать руки в карманах одежды, курить на улицах на ходу и в местах, не отведённых для курения </w:t>
      </w:r>
    </w:p>
    <w:p w:rsidR="00BF2620" w:rsidRPr="00CB4C9A" w:rsidRDefault="00BF2620" w:rsidP="00BD58E4">
      <w:pPr>
        <w:numPr>
          <w:ilvl w:val="0"/>
          <w:numId w:val="8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Посещать кафе, чайные рестораны в военной форме </w:t>
      </w:r>
    </w:p>
    <w:p w:rsidR="00BF2620" w:rsidRPr="00CB4C9A" w:rsidRDefault="00BF2620" w:rsidP="00BD58E4">
      <w:pPr>
        <w:numPr>
          <w:ilvl w:val="0"/>
          <w:numId w:val="8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Кататься в военной форме одежды на прогулочных речных катерах </w:t>
      </w:r>
    </w:p>
    <w:p w:rsidR="00BF2620" w:rsidRPr="00CB4C9A" w:rsidRDefault="00BF2620" w:rsidP="00BD58E4">
      <w:pPr>
        <w:numPr>
          <w:ilvl w:val="0"/>
          <w:numId w:val="8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Переодеваться в гражданскую форму одежды при нахождении в увольнении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15.Какими документами осуществляется распределение времени в воинской части в течение суток </w:t>
      </w:r>
    </w:p>
    <w:p w:rsidR="00BF2620" w:rsidRPr="00CB4C9A" w:rsidRDefault="00BF2620" w:rsidP="00BD58E4">
      <w:pPr>
        <w:numPr>
          <w:ilvl w:val="0"/>
          <w:numId w:val="8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Распорядком дня </w:t>
      </w:r>
    </w:p>
    <w:p w:rsidR="00BF2620" w:rsidRPr="00CB4C9A" w:rsidRDefault="00BF2620" w:rsidP="00BD58E4">
      <w:pPr>
        <w:numPr>
          <w:ilvl w:val="0"/>
          <w:numId w:val="8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Регламентом свободного времени </w:t>
      </w:r>
    </w:p>
    <w:p w:rsidR="00BF2620" w:rsidRPr="00CB4C9A" w:rsidRDefault="00BF2620" w:rsidP="00BD58E4">
      <w:pPr>
        <w:numPr>
          <w:ilvl w:val="0"/>
          <w:numId w:val="8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Приказанием командира войсковой части </w:t>
      </w:r>
    </w:p>
    <w:p w:rsidR="00BF2620" w:rsidRPr="00CB4C9A" w:rsidRDefault="00BF2620" w:rsidP="00BD58E4">
      <w:pPr>
        <w:numPr>
          <w:ilvl w:val="0"/>
          <w:numId w:val="8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Распорядком дня и регламентом служебного времени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lastRenderedPageBreak/>
        <w:t xml:space="preserve">16.По прибытии в роту, каких начальников дежурный по «Смирно»? </w:t>
      </w:r>
    </w:p>
    <w:p w:rsidR="00BF2620" w:rsidRPr="00CB4C9A" w:rsidRDefault="00BF2620" w:rsidP="00BD58E4">
      <w:pPr>
        <w:numPr>
          <w:ilvl w:val="0"/>
          <w:numId w:val="8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Командира </w:t>
      </w:r>
      <w:r w:rsidRPr="00CB4C9A">
        <w:rPr>
          <w:rFonts w:ascii="Times New Roman" w:hAnsi="Times New Roman"/>
          <w:w w:val="130"/>
          <w:sz w:val="24"/>
          <w:szCs w:val="24"/>
          <w:lang w:eastAsia="ru-RU"/>
        </w:rPr>
        <w:t xml:space="preserve">и </w:t>
      </w:r>
      <w:r w:rsidRPr="00CB4C9A">
        <w:rPr>
          <w:rFonts w:ascii="Times New Roman" w:hAnsi="Times New Roman"/>
          <w:sz w:val="24"/>
          <w:szCs w:val="24"/>
          <w:lang w:eastAsia="ru-RU"/>
        </w:rPr>
        <w:t xml:space="preserve">роты и выше </w:t>
      </w:r>
    </w:p>
    <w:p w:rsidR="00BF2620" w:rsidRPr="00CB4C9A" w:rsidRDefault="00BF2620" w:rsidP="00BD58E4">
      <w:pPr>
        <w:numPr>
          <w:ilvl w:val="0"/>
          <w:numId w:val="8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Командира взвода и выше </w:t>
      </w:r>
    </w:p>
    <w:p w:rsidR="00BF2620" w:rsidRPr="00CB4C9A" w:rsidRDefault="00BF2620" w:rsidP="00BD58E4">
      <w:pPr>
        <w:numPr>
          <w:ilvl w:val="0"/>
          <w:numId w:val="8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Всех старших офицеров </w:t>
      </w:r>
    </w:p>
    <w:p w:rsidR="00BF2620" w:rsidRPr="00CB4C9A" w:rsidRDefault="00BF2620" w:rsidP="00BD58E4">
      <w:pPr>
        <w:numPr>
          <w:ilvl w:val="0"/>
          <w:numId w:val="8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Только генералов и адмиралов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17.Что запрещается очередному дневальному? </w:t>
      </w:r>
    </w:p>
    <w:p w:rsidR="00BF2620" w:rsidRPr="00CB4C9A" w:rsidRDefault="00BF2620" w:rsidP="00BD58E4">
      <w:pPr>
        <w:numPr>
          <w:ilvl w:val="0"/>
          <w:numId w:val="8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Садиться, снимать снаряжение расстегивать одежду </w:t>
      </w:r>
    </w:p>
    <w:p w:rsidR="00BF2620" w:rsidRPr="00CB4C9A" w:rsidRDefault="00BF2620" w:rsidP="00BD58E4">
      <w:pPr>
        <w:numPr>
          <w:ilvl w:val="0"/>
          <w:numId w:val="8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Разговаривать с другими военнослужащими </w:t>
      </w:r>
    </w:p>
    <w:p w:rsidR="00BF2620" w:rsidRPr="00CB4C9A" w:rsidRDefault="00BF2620" w:rsidP="00BD58E4">
      <w:pPr>
        <w:numPr>
          <w:ilvl w:val="0"/>
          <w:numId w:val="8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Пользоваться мобильным телефоном </w:t>
      </w:r>
    </w:p>
    <w:p w:rsidR="00BF2620" w:rsidRPr="00CB4C9A" w:rsidRDefault="00BF2620" w:rsidP="00BD58E4">
      <w:pPr>
        <w:numPr>
          <w:ilvl w:val="0"/>
          <w:numId w:val="89"/>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Звонить по телефону в другое подразделение </w:t>
      </w:r>
    </w:p>
    <w:p w:rsidR="00BF2620" w:rsidRPr="00CB4C9A" w:rsidRDefault="00BF2620" w:rsidP="00BF2620">
      <w:pPr>
        <w:spacing w:after="0" w:line="240" w:lineRule="auto"/>
        <w:ind w:left="142"/>
        <w:rPr>
          <w:rFonts w:ascii="Times New Roman" w:hAnsi="Times New Roman"/>
          <w:b/>
          <w:i/>
          <w:sz w:val="24"/>
          <w:szCs w:val="24"/>
          <w:lang w:eastAsia="ru-RU"/>
        </w:rPr>
      </w:pPr>
      <w:r w:rsidRPr="00CB4C9A">
        <w:rPr>
          <w:rFonts w:ascii="Times New Roman" w:hAnsi="Times New Roman"/>
          <w:b/>
          <w:i/>
          <w:sz w:val="24"/>
          <w:szCs w:val="24"/>
          <w:lang w:eastAsia="ru-RU"/>
        </w:rPr>
        <w:t xml:space="preserve">18.Какой запас боевых патронов на каждый автомат создаётся в караульном помещении? </w:t>
      </w:r>
    </w:p>
    <w:p w:rsidR="00BF2620" w:rsidRPr="00CB4C9A" w:rsidRDefault="00BF2620" w:rsidP="00BD58E4">
      <w:pPr>
        <w:numPr>
          <w:ilvl w:val="0"/>
          <w:numId w:val="9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 100 патронов </w:t>
      </w:r>
    </w:p>
    <w:p w:rsidR="00BF2620" w:rsidRPr="00CB4C9A" w:rsidRDefault="00BF2620" w:rsidP="00BD58E4">
      <w:pPr>
        <w:numPr>
          <w:ilvl w:val="0"/>
          <w:numId w:val="9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 150 патронов </w:t>
      </w:r>
    </w:p>
    <w:p w:rsidR="00BF2620" w:rsidRPr="00CB4C9A" w:rsidRDefault="00BF2620" w:rsidP="00BD58E4">
      <w:pPr>
        <w:numPr>
          <w:ilvl w:val="0"/>
          <w:numId w:val="9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 200 патронов </w:t>
      </w:r>
    </w:p>
    <w:p w:rsidR="00BF2620" w:rsidRPr="00CB4C9A" w:rsidRDefault="00BF2620" w:rsidP="00BD58E4">
      <w:pPr>
        <w:numPr>
          <w:ilvl w:val="0"/>
          <w:numId w:val="9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 250 патронов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19.Что означает обязанность всех лиц беспрекословное выполнять требования часового, определяемые его службой? </w:t>
      </w:r>
    </w:p>
    <w:p w:rsidR="00BF2620" w:rsidRPr="00CB4C9A" w:rsidRDefault="00BF2620" w:rsidP="00BD58E4">
      <w:pPr>
        <w:numPr>
          <w:ilvl w:val="0"/>
          <w:numId w:val="9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Неприкосновенность часового </w:t>
      </w:r>
    </w:p>
    <w:p w:rsidR="00BF2620" w:rsidRPr="00CB4C9A" w:rsidRDefault="00BF2620" w:rsidP="00BD58E4">
      <w:pPr>
        <w:numPr>
          <w:ilvl w:val="0"/>
          <w:numId w:val="9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Особые полномочия часового </w:t>
      </w:r>
    </w:p>
    <w:p w:rsidR="00BF2620" w:rsidRPr="00CB4C9A" w:rsidRDefault="00BF2620" w:rsidP="00BD58E4">
      <w:pPr>
        <w:numPr>
          <w:ilvl w:val="0"/>
          <w:numId w:val="9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Особые права часового </w:t>
      </w:r>
    </w:p>
    <w:p w:rsidR="00BF2620" w:rsidRPr="00CB4C9A" w:rsidRDefault="00BF2620" w:rsidP="00BD58E4">
      <w:pPr>
        <w:numPr>
          <w:ilvl w:val="0"/>
          <w:numId w:val="9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Наличие специальных обязанностей часового</w:t>
      </w:r>
    </w:p>
    <w:p w:rsidR="00BF2620" w:rsidRPr="00CB4C9A" w:rsidRDefault="00BF2620" w:rsidP="00BF2620">
      <w:pPr>
        <w:tabs>
          <w:tab w:val="left" w:pos="284"/>
        </w:tabs>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20.Какие виды строевых команд вы можете назвать? </w:t>
      </w:r>
    </w:p>
    <w:p w:rsidR="00BF2620" w:rsidRPr="00CB4C9A" w:rsidRDefault="00BF2620" w:rsidP="00BD58E4">
      <w:pPr>
        <w:numPr>
          <w:ilvl w:val="0"/>
          <w:numId w:val="9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Предварительная и обязательная </w:t>
      </w:r>
    </w:p>
    <w:p w:rsidR="00BF2620" w:rsidRPr="00CB4C9A" w:rsidRDefault="00BF2620" w:rsidP="00BD58E4">
      <w:pPr>
        <w:numPr>
          <w:ilvl w:val="0"/>
          <w:numId w:val="9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Исполнительная и громкая </w:t>
      </w:r>
    </w:p>
    <w:p w:rsidR="00BF2620" w:rsidRPr="00CB4C9A" w:rsidRDefault="00BF2620" w:rsidP="00BD58E4">
      <w:pPr>
        <w:numPr>
          <w:ilvl w:val="0"/>
          <w:numId w:val="9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Прямая и исполнительная </w:t>
      </w:r>
    </w:p>
    <w:p w:rsidR="00BF2620" w:rsidRPr="00CB4C9A" w:rsidRDefault="00BF2620" w:rsidP="00BD58E4">
      <w:pPr>
        <w:numPr>
          <w:ilvl w:val="0"/>
          <w:numId w:val="9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Предварительная и исполнительная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21.На какую высоту нужно выносить ногу  с оттянутым вперёд носком при движении строевым шагом? </w:t>
      </w:r>
    </w:p>
    <w:p w:rsidR="00BF2620" w:rsidRPr="00CB4C9A" w:rsidRDefault="00BF2620" w:rsidP="00BD58E4">
      <w:pPr>
        <w:numPr>
          <w:ilvl w:val="0"/>
          <w:numId w:val="9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10-15 см от земли </w:t>
      </w:r>
    </w:p>
    <w:p w:rsidR="00BF2620" w:rsidRPr="00CB4C9A" w:rsidRDefault="00BF2620" w:rsidP="00BD58E4">
      <w:pPr>
        <w:numPr>
          <w:ilvl w:val="0"/>
          <w:numId w:val="9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10-20 см от земли </w:t>
      </w:r>
    </w:p>
    <w:p w:rsidR="00BF2620" w:rsidRPr="00CB4C9A" w:rsidRDefault="00BF2620" w:rsidP="00BD58E4">
      <w:pPr>
        <w:numPr>
          <w:ilvl w:val="0"/>
          <w:numId w:val="9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w:t>
      </w:r>
      <w:r w:rsidRPr="00CB4C9A">
        <w:rPr>
          <w:rFonts w:ascii="Times New Roman" w:hAnsi="Times New Roman"/>
          <w:w w:val="108"/>
          <w:sz w:val="24"/>
          <w:szCs w:val="24"/>
          <w:lang w:eastAsia="ru-RU"/>
        </w:rPr>
        <w:t xml:space="preserve">15-20 </w:t>
      </w:r>
      <w:r w:rsidRPr="00CB4C9A">
        <w:rPr>
          <w:rFonts w:ascii="Times New Roman" w:hAnsi="Times New Roman"/>
          <w:sz w:val="24"/>
          <w:szCs w:val="24"/>
          <w:lang w:eastAsia="ru-RU"/>
        </w:rPr>
        <w:t xml:space="preserve">см от земли </w:t>
      </w:r>
    </w:p>
    <w:p w:rsidR="00BF2620" w:rsidRPr="00CB4C9A" w:rsidRDefault="00BF2620" w:rsidP="00BD58E4">
      <w:pPr>
        <w:numPr>
          <w:ilvl w:val="0"/>
          <w:numId w:val="93"/>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 </w:t>
      </w:r>
      <w:r w:rsidRPr="00CB4C9A">
        <w:rPr>
          <w:rFonts w:ascii="Times New Roman" w:hAnsi="Times New Roman"/>
          <w:w w:val="108"/>
          <w:sz w:val="24"/>
          <w:szCs w:val="24"/>
          <w:lang w:eastAsia="ru-RU"/>
        </w:rPr>
        <w:t xml:space="preserve">15-25 </w:t>
      </w:r>
      <w:r w:rsidRPr="00CB4C9A">
        <w:rPr>
          <w:rFonts w:ascii="Times New Roman" w:hAnsi="Times New Roman"/>
          <w:sz w:val="24"/>
          <w:szCs w:val="24"/>
          <w:lang w:eastAsia="ru-RU"/>
        </w:rPr>
        <w:t xml:space="preserve">см от земли </w:t>
      </w:r>
    </w:p>
    <w:p w:rsidR="00BF2620" w:rsidRPr="00CB4C9A" w:rsidRDefault="00BF2620" w:rsidP="00BF2620">
      <w:pPr>
        <w:tabs>
          <w:tab w:val="left" w:pos="284"/>
        </w:tabs>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22.С каким темпом осуществляется движение шагом? </w:t>
      </w:r>
    </w:p>
    <w:p w:rsidR="00BF2620" w:rsidRPr="00CB4C9A" w:rsidRDefault="00BF2620" w:rsidP="00BD58E4">
      <w:pPr>
        <w:numPr>
          <w:ilvl w:val="0"/>
          <w:numId w:val="9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100-110 шагов в минуту </w:t>
      </w:r>
    </w:p>
    <w:p w:rsidR="00BF2620" w:rsidRPr="00CB4C9A" w:rsidRDefault="00BF2620" w:rsidP="00BD58E4">
      <w:pPr>
        <w:numPr>
          <w:ilvl w:val="0"/>
          <w:numId w:val="9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110-130 шагов в минуту </w:t>
      </w:r>
    </w:p>
    <w:p w:rsidR="00BF2620" w:rsidRPr="00CB4C9A" w:rsidRDefault="00BF2620" w:rsidP="00BD58E4">
      <w:pPr>
        <w:numPr>
          <w:ilvl w:val="0"/>
          <w:numId w:val="9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lastRenderedPageBreak/>
        <w:t xml:space="preserve">115-125 шагов в минуту </w:t>
      </w:r>
    </w:p>
    <w:p w:rsidR="00BF2620" w:rsidRPr="00CB4C9A" w:rsidRDefault="00BF2620" w:rsidP="00BD58E4">
      <w:pPr>
        <w:numPr>
          <w:ilvl w:val="0"/>
          <w:numId w:val="9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110-120 шагов в минуту</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23.Каким уставом руководствуются на кораблях Военно-морского флота России? </w:t>
      </w:r>
    </w:p>
    <w:p w:rsidR="00BF2620" w:rsidRPr="00CB4C9A" w:rsidRDefault="00BF2620" w:rsidP="00BF2620">
      <w:pPr>
        <w:numPr>
          <w:ilvl w:val="0"/>
          <w:numId w:val="70"/>
        </w:numPr>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Морским уставом </w:t>
      </w:r>
    </w:p>
    <w:p w:rsidR="00BF2620" w:rsidRPr="00CB4C9A" w:rsidRDefault="00BF2620" w:rsidP="00BF2620">
      <w:pPr>
        <w:numPr>
          <w:ilvl w:val="0"/>
          <w:numId w:val="70"/>
        </w:numPr>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Уставом Российского флота </w:t>
      </w:r>
    </w:p>
    <w:p w:rsidR="00BF2620" w:rsidRPr="00CB4C9A" w:rsidRDefault="00BF2620" w:rsidP="00BF2620">
      <w:pPr>
        <w:numPr>
          <w:ilvl w:val="0"/>
          <w:numId w:val="70"/>
        </w:numPr>
        <w:suppressAutoHyphens w:val="0"/>
        <w:spacing w:after="0" w:line="240" w:lineRule="auto"/>
        <w:rPr>
          <w:rFonts w:ascii="Times New Roman" w:hAnsi="Times New Roman"/>
          <w:w w:val="140"/>
          <w:sz w:val="24"/>
          <w:szCs w:val="24"/>
          <w:lang w:eastAsia="ru-RU"/>
        </w:rPr>
      </w:pPr>
      <w:r w:rsidRPr="00CB4C9A">
        <w:rPr>
          <w:rFonts w:ascii="Times New Roman" w:hAnsi="Times New Roman"/>
          <w:sz w:val="24"/>
          <w:szCs w:val="24"/>
          <w:lang w:eastAsia="ru-RU"/>
        </w:rPr>
        <w:t>Уставом внутренней службы</w:t>
      </w:r>
    </w:p>
    <w:p w:rsidR="00BF2620" w:rsidRPr="00CB4C9A" w:rsidRDefault="00BF2620" w:rsidP="00BF2620">
      <w:pPr>
        <w:numPr>
          <w:ilvl w:val="0"/>
          <w:numId w:val="70"/>
        </w:numPr>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Корабельным уставом</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24.Какой устав Вооруженных Сил определяет строевые приемы и движение без оружия и с оружием? </w:t>
      </w:r>
    </w:p>
    <w:p w:rsidR="00BF2620" w:rsidRPr="00CB4C9A" w:rsidRDefault="00BF2620" w:rsidP="00BF2620">
      <w:pPr>
        <w:numPr>
          <w:ilvl w:val="0"/>
          <w:numId w:val="7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Строевой устав </w:t>
      </w:r>
    </w:p>
    <w:p w:rsidR="00BF2620" w:rsidRPr="00CB4C9A" w:rsidRDefault="00BF2620" w:rsidP="00BF2620">
      <w:pPr>
        <w:numPr>
          <w:ilvl w:val="0"/>
          <w:numId w:val="7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Устав гарнизонной и караульной служб </w:t>
      </w:r>
    </w:p>
    <w:p w:rsidR="00BF2620" w:rsidRPr="00CB4C9A" w:rsidRDefault="00BF2620" w:rsidP="00BF2620">
      <w:pPr>
        <w:numPr>
          <w:ilvl w:val="0"/>
          <w:numId w:val="7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Дисциплинарный устав </w:t>
      </w:r>
    </w:p>
    <w:p w:rsidR="00BF2620" w:rsidRPr="00CB4C9A" w:rsidRDefault="00BF2620" w:rsidP="00BF2620">
      <w:pPr>
        <w:numPr>
          <w:ilvl w:val="0"/>
          <w:numId w:val="7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Устав внутренней службы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25.Современная воинская деятельность может быть условно разделена на три основных вида: </w:t>
      </w:r>
    </w:p>
    <w:p w:rsidR="00BF2620" w:rsidRPr="00CB4C9A" w:rsidRDefault="00BF2620" w:rsidP="00BF2620">
      <w:pPr>
        <w:numPr>
          <w:ilvl w:val="0"/>
          <w:numId w:val="7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В мирное время, в военное время, деятельность после военных действий </w:t>
      </w:r>
    </w:p>
    <w:p w:rsidR="00BF2620" w:rsidRPr="00CB4C9A" w:rsidRDefault="00BF2620" w:rsidP="00BF2620">
      <w:pPr>
        <w:numPr>
          <w:ilvl w:val="0"/>
          <w:numId w:val="7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Боевая, учебно-боевая, повседневная </w:t>
      </w:r>
    </w:p>
    <w:p w:rsidR="00BF2620" w:rsidRPr="00CB4C9A" w:rsidRDefault="00BF2620" w:rsidP="00BF2620">
      <w:pPr>
        <w:numPr>
          <w:ilvl w:val="0"/>
          <w:numId w:val="7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Учебная, строевая, боевая </w:t>
      </w:r>
    </w:p>
    <w:p w:rsidR="00BF2620" w:rsidRPr="00CB4C9A" w:rsidRDefault="00BF2620" w:rsidP="00BF2620">
      <w:pPr>
        <w:numPr>
          <w:ilvl w:val="0"/>
          <w:numId w:val="7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Повседневная  деятельность, уход за боевой  техникой, уход за оружием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26.Военнослужащие</w:t>
      </w:r>
      <w:r w:rsidRPr="00CB4C9A">
        <w:rPr>
          <w:rFonts w:ascii="Times New Roman" w:hAnsi="Times New Roman"/>
          <w:b/>
          <w:i/>
          <w:sz w:val="24"/>
          <w:szCs w:val="24"/>
          <w:vertAlign w:val="subscript"/>
          <w:lang w:eastAsia="ru-RU"/>
        </w:rPr>
        <w:t xml:space="preserve">, </w:t>
      </w:r>
      <w:r w:rsidRPr="00CB4C9A">
        <w:rPr>
          <w:rFonts w:ascii="Times New Roman" w:hAnsi="Times New Roman"/>
          <w:b/>
          <w:i/>
          <w:sz w:val="24"/>
          <w:szCs w:val="24"/>
          <w:lang w:eastAsia="ru-RU"/>
        </w:rPr>
        <w:t xml:space="preserve">совершившие административное правонарушение, как  правило, несут административную ответственность </w:t>
      </w:r>
    </w:p>
    <w:p w:rsidR="00BF2620" w:rsidRPr="00CB4C9A" w:rsidRDefault="00BF2620" w:rsidP="00BD58E4">
      <w:pPr>
        <w:numPr>
          <w:ilvl w:val="0"/>
          <w:numId w:val="9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Уголовному кодексу Российской Федерации </w:t>
      </w:r>
    </w:p>
    <w:p w:rsidR="00BF2620" w:rsidRPr="00CB4C9A" w:rsidRDefault="00BF2620" w:rsidP="00BD58E4">
      <w:pPr>
        <w:numPr>
          <w:ilvl w:val="0"/>
          <w:numId w:val="9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Трудовому кодексу </w:t>
      </w:r>
    </w:p>
    <w:p w:rsidR="00BF2620" w:rsidRPr="00CB4C9A" w:rsidRDefault="00BF2620" w:rsidP="00BD58E4">
      <w:pPr>
        <w:numPr>
          <w:ilvl w:val="0"/>
          <w:numId w:val="9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Дисциплинарному уставу Вооруженных Сил Российской Федерации </w:t>
      </w:r>
    </w:p>
    <w:p w:rsidR="00BF2620" w:rsidRPr="00CB4C9A" w:rsidRDefault="00BF2620" w:rsidP="00BD58E4">
      <w:pPr>
        <w:numPr>
          <w:ilvl w:val="0"/>
          <w:numId w:val="95"/>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Кодексу об административных правонарушениях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27.Каким Уставом Вооруженных Сил Российской Федерации порядок проведения основных воинских ритуалов </w:t>
      </w:r>
    </w:p>
    <w:p w:rsidR="00BF2620" w:rsidRPr="00CB4C9A" w:rsidRDefault="00BF2620" w:rsidP="00BD58E4">
      <w:pPr>
        <w:numPr>
          <w:ilvl w:val="0"/>
          <w:numId w:val="9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Уставом внутренней службы </w:t>
      </w:r>
    </w:p>
    <w:p w:rsidR="00BF2620" w:rsidRPr="00CB4C9A" w:rsidRDefault="00BF2620" w:rsidP="00BD58E4">
      <w:pPr>
        <w:numPr>
          <w:ilvl w:val="0"/>
          <w:numId w:val="9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Дисциплинарным уставом службы </w:t>
      </w:r>
    </w:p>
    <w:p w:rsidR="00BF2620" w:rsidRPr="00CB4C9A" w:rsidRDefault="00BF2620" w:rsidP="00BD58E4">
      <w:pPr>
        <w:numPr>
          <w:ilvl w:val="0"/>
          <w:numId w:val="9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Уставом гарнизонной и караульной службы </w:t>
      </w:r>
    </w:p>
    <w:p w:rsidR="00BF2620" w:rsidRPr="00CB4C9A" w:rsidRDefault="00BF2620" w:rsidP="00BD58E4">
      <w:pPr>
        <w:numPr>
          <w:ilvl w:val="0"/>
          <w:numId w:val="96"/>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Боевым уставом Вооруженных Сил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28.Что такое воинская дисциплина? </w:t>
      </w:r>
    </w:p>
    <w:p w:rsidR="00BF2620" w:rsidRPr="00CB4C9A" w:rsidRDefault="00BF2620" w:rsidP="00BD58E4">
      <w:pPr>
        <w:numPr>
          <w:ilvl w:val="0"/>
          <w:numId w:val="9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Беспрекословное повиновение командирам и начальникам </w:t>
      </w:r>
    </w:p>
    <w:p w:rsidR="00BF2620" w:rsidRPr="00CB4C9A" w:rsidRDefault="00BF2620" w:rsidP="00BD58E4">
      <w:pPr>
        <w:numPr>
          <w:ilvl w:val="0"/>
          <w:numId w:val="9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Строгое соблюдение распорядка дня войсковой части </w:t>
      </w:r>
    </w:p>
    <w:p w:rsidR="00BF2620" w:rsidRPr="00CB4C9A" w:rsidRDefault="00BF2620" w:rsidP="00BD58E4">
      <w:pPr>
        <w:numPr>
          <w:ilvl w:val="0"/>
          <w:numId w:val="97"/>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Строгое и точное выполнение порядка и правил, установленных законами Российской Федерации, общевойсковыми уставами и приказами командиров</w:t>
      </w:r>
    </w:p>
    <w:p w:rsidR="00BF2620" w:rsidRPr="00CB4C9A" w:rsidRDefault="00BF2620" w:rsidP="00BD58E4">
      <w:pPr>
        <w:pStyle w:val="af7"/>
        <w:numPr>
          <w:ilvl w:val="0"/>
          <w:numId w:val="97"/>
        </w:numPr>
        <w:tabs>
          <w:tab w:val="left" w:pos="284"/>
        </w:tabs>
        <w:suppressAutoHyphens w:val="0"/>
        <w:spacing w:after="0" w:line="240" w:lineRule="auto"/>
        <w:ind w:left="0" w:firstLine="0"/>
        <w:contextualSpacing/>
        <w:rPr>
          <w:rFonts w:ascii="Times New Roman" w:hAnsi="Times New Roman"/>
          <w:sz w:val="24"/>
          <w:szCs w:val="24"/>
        </w:rPr>
      </w:pPr>
      <w:r w:rsidRPr="00CB4C9A">
        <w:rPr>
          <w:rFonts w:ascii="Times New Roman" w:hAnsi="Times New Roman"/>
          <w:sz w:val="24"/>
          <w:szCs w:val="24"/>
          <w:lang w:eastAsia="ru-RU"/>
        </w:rPr>
        <w:t xml:space="preserve">Поддержание в </w:t>
      </w:r>
      <w:r w:rsidRPr="00CB4C9A">
        <w:rPr>
          <w:rFonts w:ascii="Times New Roman" w:hAnsi="Times New Roman"/>
          <w:w w:val="105"/>
          <w:sz w:val="24"/>
          <w:szCs w:val="24"/>
          <w:lang w:eastAsia="ru-RU"/>
        </w:rPr>
        <w:t xml:space="preserve">воинских </w:t>
      </w:r>
      <w:r w:rsidRPr="00CB4C9A">
        <w:rPr>
          <w:rFonts w:ascii="Times New Roman" w:hAnsi="Times New Roman"/>
          <w:sz w:val="24"/>
          <w:szCs w:val="24"/>
          <w:lang w:eastAsia="ru-RU"/>
        </w:rPr>
        <w:t>коллективах  уставных взаимоотношений</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lastRenderedPageBreak/>
        <w:t xml:space="preserve">30.Кем (чем) регулируется конкретная служебная деятельность военнослужащих, их быт, учёба и повседневная деятельность </w:t>
      </w:r>
    </w:p>
    <w:p w:rsidR="00BF2620" w:rsidRPr="00CB4C9A" w:rsidRDefault="00BF2620" w:rsidP="00BD58E4">
      <w:pPr>
        <w:numPr>
          <w:ilvl w:val="0"/>
          <w:numId w:val="9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Командным составом </w:t>
      </w:r>
    </w:p>
    <w:p w:rsidR="00BF2620" w:rsidRPr="00CB4C9A" w:rsidRDefault="00BF2620" w:rsidP="00BD58E4">
      <w:pPr>
        <w:numPr>
          <w:ilvl w:val="0"/>
          <w:numId w:val="9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Законами российской Федерации </w:t>
      </w:r>
    </w:p>
    <w:p w:rsidR="00BF2620" w:rsidRPr="00CB4C9A" w:rsidRDefault="00BF2620" w:rsidP="00BD58E4">
      <w:pPr>
        <w:numPr>
          <w:ilvl w:val="0"/>
          <w:numId w:val="9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Воинскими уставами и нормативно-правовыми документами</w:t>
      </w:r>
    </w:p>
    <w:p w:rsidR="00BF2620" w:rsidRPr="00CB4C9A" w:rsidRDefault="00BF2620" w:rsidP="00BD58E4">
      <w:pPr>
        <w:numPr>
          <w:ilvl w:val="0"/>
          <w:numId w:val="98"/>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Приказами и распоряжениями командира части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31.На какой дистанции военнослужащие одной шеренги расположены в затылок военнослужащим другой шеренги</w:t>
      </w:r>
    </w:p>
    <w:p w:rsidR="00BF2620" w:rsidRPr="00CB4C9A" w:rsidRDefault="00BF2620" w:rsidP="00BF2620">
      <w:pPr>
        <w:numPr>
          <w:ilvl w:val="0"/>
          <w:numId w:val="99"/>
        </w:numPr>
        <w:suppressAutoHyphens w:val="0"/>
        <w:spacing w:after="0" w:line="240" w:lineRule="auto"/>
        <w:rPr>
          <w:rFonts w:ascii="Times New Roman" w:hAnsi="Times New Roman"/>
          <w:sz w:val="24"/>
          <w:szCs w:val="24"/>
          <w:lang w:eastAsia="ru-RU"/>
        </w:rPr>
      </w:pPr>
      <w:r w:rsidRPr="00CB4C9A">
        <w:rPr>
          <w:rFonts w:ascii="Times New Roman" w:hAnsi="Times New Roman"/>
          <w:w w:val="109"/>
          <w:sz w:val="24"/>
          <w:szCs w:val="24"/>
          <w:lang w:eastAsia="ru-RU"/>
        </w:rPr>
        <w:t xml:space="preserve">На </w:t>
      </w:r>
      <w:r w:rsidRPr="00CB4C9A">
        <w:rPr>
          <w:rFonts w:ascii="Times New Roman" w:hAnsi="Times New Roman"/>
          <w:sz w:val="24"/>
          <w:szCs w:val="24"/>
          <w:lang w:eastAsia="ru-RU"/>
        </w:rPr>
        <w:t xml:space="preserve">дистанции одного метра </w:t>
      </w:r>
    </w:p>
    <w:p w:rsidR="00BF2620" w:rsidRPr="00CB4C9A" w:rsidRDefault="00BF2620" w:rsidP="00BF2620">
      <w:pPr>
        <w:numPr>
          <w:ilvl w:val="0"/>
          <w:numId w:val="99"/>
        </w:numPr>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 xml:space="preserve">На дистанции двух шагов </w:t>
      </w:r>
    </w:p>
    <w:p w:rsidR="00BF2620" w:rsidRPr="00CB4C9A" w:rsidRDefault="00BF2620" w:rsidP="00BF2620">
      <w:pPr>
        <w:numPr>
          <w:ilvl w:val="0"/>
          <w:numId w:val="99"/>
        </w:numPr>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На дистанции полутора  метров</w:t>
      </w:r>
    </w:p>
    <w:p w:rsidR="00BF2620" w:rsidRPr="00CB4C9A" w:rsidRDefault="00BF2620" w:rsidP="00BF2620">
      <w:pPr>
        <w:numPr>
          <w:ilvl w:val="0"/>
          <w:numId w:val="99"/>
        </w:numPr>
        <w:suppressAutoHyphens w:val="0"/>
        <w:spacing w:after="0" w:line="240" w:lineRule="auto"/>
        <w:rPr>
          <w:rFonts w:ascii="Times New Roman" w:hAnsi="Times New Roman"/>
          <w:sz w:val="24"/>
          <w:szCs w:val="24"/>
          <w:lang w:eastAsia="ru-RU"/>
        </w:rPr>
      </w:pPr>
      <w:r w:rsidRPr="00CB4C9A">
        <w:rPr>
          <w:rFonts w:ascii="Times New Roman" w:hAnsi="Times New Roman"/>
          <w:sz w:val="24"/>
          <w:szCs w:val="24"/>
          <w:lang w:eastAsia="ru-RU"/>
        </w:rPr>
        <w:t>На дистанции одного шага (</w:t>
      </w:r>
      <w:r w:rsidRPr="00CB4C9A">
        <w:rPr>
          <w:rFonts w:ascii="Times New Roman" w:hAnsi="Times New Roman"/>
          <w:w w:val="105"/>
          <w:sz w:val="24"/>
          <w:szCs w:val="24"/>
          <w:lang w:eastAsia="ru-RU"/>
        </w:rPr>
        <w:t xml:space="preserve">вытянутой </w:t>
      </w:r>
      <w:r w:rsidRPr="00CB4C9A">
        <w:rPr>
          <w:rFonts w:ascii="Times New Roman" w:hAnsi="Times New Roman"/>
          <w:sz w:val="24"/>
          <w:szCs w:val="24"/>
          <w:lang w:eastAsia="ru-RU"/>
        </w:rPr>
        <w:t>руки, наложенной  ладонью на плечо впереди стоящего военнослужащего)</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32.Что запрещается в караульном помещении согласно требованиям Устава гарнизонной и караульной службы </w:t>
      </w:r>
    </w:p>
    <w:p w:rsidR="00BF2620" w:rsidRPr="00CB4C9A" w:rsidRDefault="00BF2620" w:rsidP="00BD58E4">
      <w:pPr>
        <w:numPr>
          <w:ilvl w:val="0"/>
          <w:numId w:val="10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Смотреть телевизор, слушать радиотрансляцию через головные телефоны </w:t>
      </w:r>
    </w:p>
    <w:p w:rsidR="00BF2620" w:rsidRPr="00CB4C9A" w:rsidRDefault="00BF2620" w:rsidP="00BD58E4">
      <w:pPr>
        <w:numPr>
          <w:ilvl w:val="0"/>
          <w:numId w:val="10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Петь и играть на музыкальных инструментах </w:t>
      </w:r>
    </w:p>
    <w:p w:rsidR="00BF2620" w:rsidRPr="00CB4C9A" w:rsidRDefault="00BF2620" w:rsidP="00BD58E4">
      <w:pPr>
        <w:numPr>
          <w:ilvl w:val="0"/>
          <w:numId w:val="10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Оформлять памятный альбом о службе и рисовать </w:t>
      </w:r>
    </w:p>
    <w:p w:rsidR="00BF2620" w:rsidRPr="00CB4C9A" w:rsidRDefault="00BF2620" w:rsidP="00BD58E4">
      <w:pPr>
        <w:numPr>
          <w:ilvl w:val="0"/>
          <w:numId w:val="100"/>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Играть в шахматы, шашки и нарды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rPr>
        <w:t>33.</w:t>
      </w:r>
      <w:r w:rsidRPr="00CB4C9A">
        <w:rPr>
          <w:rFonts w:ascii="Times New Roman" w:hAnsi="Times New Roman"/>
          <w:b/>
          <w:i/>
          <w:sz w:val="24"/>
          <w:szCs w:val="24"/>
          <w:lang w:eastAsia="ru-RU"/>
        </w:rPr>
        <w:t xml:space="preserve">Укажите, какой воинский ритуал был одним из первых в военной истории России </w:t>
      </w:r>
    </w:p>
    <w:p w:rsidR="00BF2620" w:rsidRPr="00CB4C9A" w:rsidRDefault="00BF2620" w:rsidP="00BD58E4">
      <w:pPr>
        <w:numPr>
          <w:ilvl w:val="0"/>
          <w:numId w:val="10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Проводы дружины на войну </w:t>
      </w:r>
    </w:p>
    <w:p w:rsidR="00BF2620" w:rsidRPr="00CB4C9A" w:rsidRDefault="00BF2620" w:rsidP="00BD58E4">
      <w:pPr>
        <w:numPr>
          <w:ilvl w:val="0"/>
          <w:numId w:val="10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Смотр дружины перед выступлением в боевой поход </w:t>
      </w:r>
    </w:p>
    <w:p w:rsidR="00BF2620" w:rsidRPr="00CB4C9A" w:rsidRDefault="00BF2620" w:rsidP="00BD58E4">
      <w:pPr>
        <w:numPr>
          <w:ilvl w:val="0"/>
          <w:numId w:val="10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Проведение воинских состязаний на ловкость и умение обращаться с мячом </w:t>
      </w:r>
    </w:p>
    <w:p w:rsidR="00BF2620" w:rsidRPr="00CB4C9A" w:rsidRDefault="00BF2620" w:rsidP="00BD58E4">
      <w:pPr>
        <w:numPr>
          <w:ilvl w:val="0"/>
          <w:numId w:val="101"/>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Посвящение в дружинники </w:t>
      </w:r>
    </w:p>
    <w:p w:rsidR="00BF2620" w:rsidRPr="00CB4C9A" w:rsidRDefault="00BF2620" w:rsidP="00BF2620">
      <w:pPr>
        <w:spacing w:after="0" w:line="240" w:lineRule="auto"/>
        <w:rPr>
          <w:rFonts w:ascii="Times New Roman" w:hAnsi="Times New Roman"/>
          <w:b/>
          <w:i/>
          <w:sz w:val="24"/>
          <w:szCs w:val="24"/>
          <w:lang w:eastAsia="ru-RU"/>
        </w:rPr>
      </w:pPr>
      <w:r w:rsidRPr="00CB4C9A">
        <w:rPr>
          <w:rFonts w:ascii="Times New Roman" w:hAnsi="Times New Roman"/>
          <w:b/>
          <w:i/>
          <w:sz w:val="24"/>
          <w:szCs w:val="24"/>
          <w:lang w:eastAsia="ru-RU"/>
        </w:rPr>
        <w:t xml:space="preserve">34.Что обязан делать дневальный свободной смены? </w:t>
      </w:r>
    </w:p>
    <w:p w:rsidR="00BF2620" w:rsidRPr="00CB4C9A" w:rsidRDefault="00BF2620" w:rsidP="00BD58E4">
      <w:pPr>
        <w:numPr>
          <w:ilvl w:val="0"/>
          <w:numId w:val="10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Находиться в комнате информирования и досуга </w:t>
      </w:r>
    </w:p>
    <w:p w:rsidR="00BF2620" w:rsidRPr="00CB4C9A" w:rsidRDefault="00BF2620" w:rsidP="00BD58E4">
      <w:pPr>
        <w:numPr>
          <w:ilvl w:val="0"/>
          <w:numId w:val="10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Находиться в спальном помещении и быть готовым к любым командам </w:t>
      </w:r>
    </w:p>
    <w:p w:rsidR="00BF2620" w:rsidRPr="00CB4C9A" w:rsidRDefault="00BF2620" w:rsidP="00BD58E4">
      <w:pPr>
        <w:numPr>
          <w:ilvl w:val="0"/>
          <w:numId w:val="10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Поддерживать чистоту и порядок в помещениях роты и никуда не отлучаться без разрешения дежурного по роте</w:t>
      </w:r>
    </w:p>
    <w:p w:rsidR="00BF2620" w:rsidRPr="00CB4C9A" w:rsidRDefault="00BF2620" w:rsidP="00BD58E4">
      <w:pPr>
        <w:numPr>
          <w:ilvl w:val="0"/>
          <w:numId w:val="102"/>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Заниматься чисткой оружия в комнате для хранения оружия и боеприпасов </w:t>
      </w:r>
    </w:p>
    <w:p w:rsidR="00BF2620" w:rsidRPr="00CB4C9A" w:rsidRDefault="00BF2620" w:rsidP="00BD58E4">
      <w:pPr>
        <w:numPr>
          <w:ilvl w:val="0"/>
          <w:numId w:val="103"/>
        </w:numPr>
        <w:tabs>
          <w:tab w:val="left" w:pos="284"/>
        </w:tabs>
        <w:suppressAutoHyphens w:val="0"/>
        <w:spacing w:after="0" w:line="240" w:lineRule="auto"/>
        <w:ind w:left="0" w:firstLine="0"/>
        <w:rPr>
          <w:rFonts w:ascii="Times New Roman" w:hAnsi="Times New Roman"/>
          <w:b/>
          <w:i/>
          <w:sz w:val="24"/>
          <w:szCs w:val="24"/>
          <w:lang w:eastAsia="ru-RU"/>
        </w:rPr>
      </w:pPr>
      <w:r w:rsidRPr="00CB4C9A">
        <w:rPr>
          <w:rFonts w:ascii="Times New Roman" w:hAnsi="Times New Roman"/>
          <w:b/>
          <w:i/>
          <w:sz w:val="24"/>
          <w:szCs w:val="24"/>
          <w:lang w:eastAsia="ru-RU"/>
        </w:rPr>
        <w:t>Кто имеет право сменить или снять человека с поста?</w:t>
      </w:r>
    </w:p>
    <w:p w:rsidR="00BF2620" w:rsidRPr="00CB4C9A" w:rsidRDefault="00BF2620" w:rsidP="00BD58E4">
      <w:pPr>
        <w:numPr>
          <w:ilvl w:val="0"/>
          <w:numId w:val="10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Только разводящий, которому часовой подчинен </w:t>
      </w:r>
    </w:p>
    <w:p w:rsidR="00BF2620" w:rsidRPr="00CB4C9A" w:rsidRDefault="00BF2620" w:rsidP="00BD58E4">
      <w:pPr>
        <w:numPr>
          <w:ilvl w:val="0"/>
          <w:numId w:val="10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Помощник начальника караула и разводящие караула </w:t>
      </w:r>
    </w:p>
    <w:p w:rsidR="00BF2620" w:rsidRPr="00CB4C9A" w:rsidRDefault="00BF2620" w:rsidP="00BD58E4">
      <w:pPr>
        <w:numPr>
          <w:ilvl w:val="0"/>
          <w:numId w:val="10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Начальник караула, помощник начальника караула и свой разводящий </w:t>
      </w:r>
    </w:p>
    <w:p w:rsidR="00BF2620" w:rsidRPr="00CB4C9A" w:rsidRDefault="00BF2620" w:rsidP="00BD58E4">
      <w:pPr>
        <w:numPr>
          <w:ilvl w:val="0"/>
          <w:numId w:val="104"/>
        </w:numPr>
        <w:tabs>
          <w:tab w:val="left" w:pos="284"/>
        </w:tabs>
        <w:suppressAutoHyphens w:val="0"/>
        <w:spacing w:after="0" w:line="240" w:lineRule="auto"/>
        <w:ind w:left="0" w:firstLine="0"/>
        <w:rPr>
          <w:rFonts w:ascii="Times New Roman" w:hAnsi="Times New Roman"/>
          <w:sz w:val="24"/>
          <w:szCs w:val="24"/>
          <w:lang w:eastAsia="ru-RU"/>
        </w:rPr>
      </w:pPr>
      <w:r w:rsidRPr="00CB4C9A">
        <w:rPr>
          <w:rFonts w:ascii="Times New Roman" w:hAnsi="Times New Roman"/>
          <w:sz w:val="24"/>
          <w:szCs w:val="24"/>
          <w:lang w:eastAsia="ru-RU"/>
        </w:rPr>
        <w:t xml:space="preserve">Начальник караула, командир роты </w:t>
      </w:r>
    </w:p>
    <w:p w:rsidR="002A5A45" w:rsidRPr="00CB4C9A" w:rsidRDefault="002A5A45" w:rsidP="002A5A45">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2A5A45" w:rsidRPr="00CB4C9A" w:rsidRDefault="002A5A45" w:rsidP="002A5A45">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4110"/>
        <w:gridCol w:w="2988"/>
        <w:gridCol w:w="6671"/>
      </w:tblGrid>
      <w:tr w:rsidR="002A5A45" w:rsidRPr="00CB4C9A" w:rsidTr="00745056">
        <w:tc>
          <w:tcPr>
            <w:tcW w:w="4110" w:type="dxa"/>
            <w:tcBorders>
              <w:top w:val="single" w:sz="4" w:space="0" w:color="000000"/>
              <w:left w:val="single" w:sz="4" w:space="0" w:color="000000"/>
              <w:bottom w:val="single" w:sz="4" w:space="0" w:color="000000"/>
            </w:tcBorders>
            <w:shd w:val="clear" w:color="auto" w:fill="auto"/>
          </w:tcPr>
          <w:p w:rsidR="002A5A45" w:rsidRPr="00CB4C9A" w:rsidRDefault="002A5A45" w:rsidP="002A5A45">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988" w:type="dxa"/>
            <w:tcBorders>
              <w:top w:val="single" w:sz="4" w:space="0" w:color="000000"/>
              <w:left w:val="single" w:sz="4" w:space="0" w:color="000000"/>
              <w:bottom w:val="single" w:sz="4" w:space="0" w:color="000000"/>
            </w:tcBorders>
            <w:shd w:val="clear" w:color="auto" w:fill="auto"/>
          </w:tcPr>
          <w:p w:rsidR="002A5A45" w:rsidRPr="00CB4C9A" w:rsidRDefault="002A5A45" w:rsidP="002A5A45">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Основные показатели </w:t>
            </w:r>
            <w:r w:rsidRPr="00CB4C9A">
              <w:rPr>
                <w:rFonts w:ascii="Times New Roman" w:hAnsi="Times New Roman"/>
                <w:sz w:val="24"/>
                <w:szCs w:val="24"/>
              </w:rPr>
              <w:lastRenderedPageBreak/>
              <w:t>оценки результата</w:t>
            </w:r>
          </w:p>
        </w:tc>
        <w:tc>
          <w:tcPr>
            <w:tcW w:w="6671" w:type="dxa"/>
            <w:tcBorders>
              <w:top w:val="single" w:sz="4" w:space="0" w:color="000000"/>
              <w:left w:val="single" w:sz="4" w:space="0" w:color="000000"/>
              <w:bottom w:val="single" w:sz="4" w:space="0" w:color="000000"/>
              <w:right w:val="single" w:sz="4" w:space="0" w:color="000000"/>
            </w:tcBorders>
            <w:shd w:val="clear" w:color="auto" w:fill="auto"/>
          </w:tcPr>
          <w:p w:rsidR="002A5A45" w:rsidRPr="00CB4C9A" w:rsidRDefault="002A5A45" w:rsidP="002A5A45">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Оценка</w:t>
            </w:r>
          </w:p>
        </w:tc>
      </w:tr>
      <w:tr w:rsidR="002A5A45" w:rsidRPr="00CB4C9A" w:rsidTr="00745056">
        <w:trPr>
          <w:trHeight w:val="670"/>
        </w:trPr>
        <w:tc>
          <w:tcPr>
            <w:tcW w:w="4110" w:type="dxa"/>
            <w:tcBorders>
              <w:top w:val="single" w:sz="4" w:space="0" w:color="000000"/>
              <w:left w:val="single" w:sz="4" w:space="0" w:color="000000"/>
              <w:bottom w:val="single" w:sz="4" w:space="0" w:color="auto"/>
            </w:tcBorders>
            <w:shd w:val="clear" w:color="auto" w:fill="auto"/>
          </w:tcPr>
          <w:p w:rsidR="002A5A45" w:rsidRPr="00CB4C9A" w:rsidRDefault="002A5A45" w:rsidP="002A5A45">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lastRenderedPageBreak/>
              <w:t>Знание основ военной службы и обороны государства</w:t>
            </w:r>
          </w:p>
        </w:tc>
        <w:tc>
          <w:tcPr>
            <w:tcW w:w="2988" w:type="dxa"/>
            <w:tcBorders>
              <w:top w:val="single" w:sz="4" w:space="0" w:color="000000"/>
              <w:left w:val="single" w:sz="4" w:space="0" w:color="000000"/>
              <w:bottom w:val="single" w:sz="4" w:space="0" w:color="auto"/>
            </w:tcBorders>
            <w:shd w:val="clear" w:color="auto" w:fill="auto"/>
          </w:tcPr>
          <w:p w:rsidR="002A5A45" w:rsidRPr="00CB4C9A" w:rsidRDefault="00691A0A" w:rsidP="00691A0A">
            <w:pPr>
              <w:spacing w:after="0" w:line="240" w:lineRule="auto"/>
              <w:ind w:firstLine="318"/>
              <w:rPr>
                <w:rFonts w:ascii="Times New Roman" w:hAnsi="Times New Roman"/>
                <w:sz w:val="24"/>
                <w:szCs w:val="24"/>
              </w:rPr>
            </w:pPr>
            <w:r w:rsidRPr="00CB4C9A">
              <w:rPr>
                <w:rFonts w:ascii="Times New Roman" w:hAnsi="Times New Roman"/>
                <w:sz w:val="24"/>
                <w:szCs w:val="24"/>
              </w:rPr>
              <w:t>Правильные о</w:t>
            </w:r>
            <w:r w:rsidR="002A5A45" w:rsidRPr="00CB4C9A">
              <w:rPr>
                <w:rFonts w:ascii="Times New Roman" w:hAnsi="Times New Roman"/>
                <w:sz w:val="24"/>
                <w:szCs w:val="24"/>
              </w:rPr>
              <w:t>тветы на контрольные вопросы</w:t>
            </w:r>
          </w:p>
        </w:tc>
        <w:tc>
          <w:tcPr>
            <w:tcW w:w="6671" w:type="dxa"/>
            <w:tcBorders>
              <w:top w:val="single" w:sz="4" w:space="0" w:color="000000"/>
              <w:left w:val="single" w:sz="4" w:space="0" w:color="000000"/>
              <w:bottom w:val="single" w:sz="4" w:space="0" w:color="auto"/>
              <w:right w:val="single" w:sz="4" w:space="0" w:color="000000"/>
            </w:tcBorders>
            <w:shd w:val="clear" w:color="auto" w:fill="auto"/>
          </w:tcPr>
          <w:p w:rsidR="002A5A45" w:rsidRPr="00CB4C9A" w:rsidRDefault="002A5A45" w:rsidP="002A5A45">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18 вопросов – 2 балла.</w:t>
            </w:r>
          </w:p>
          <w:p w:rsidR="002A5A45" w:rsidRPr="00CB4C9A" w:rsidRDefault="002A5A45" w:rsidP="002A5A45">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16 вопросов – 1,5 балла.</w:t>
            </w:r>
          </w:p>
          <w:p w:rsidR="002A5A45" w:rsidRPr="00CB4C9A" w:rsidRDefault="002A5A45" w:rsidP="002A5A45">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14 вопросов – 1 балл.</w:t>
            </w:r>
          </w:p>
          <w:p w:rsidR="002A5A45" w:rsidRPr="00CB4C9A" w:rsidRDefault="002A5A45" w:rsidP="00745056">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менее чем на 14 вопросов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Контрольная работа №3</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Письменно ответить на вопросы</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1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Военнослужащие и взаимоотношения между ними.</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Дайте определение понятиям часовой и пост. В чем заключается неприкосновенность часового. Порядок применения оружия часовым на посту.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2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Назовите назначение суточного наряда в воинской части, состав суточного наряда роты, обязанности дневального по роте.</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Назовите взыскания, налагаемые на солдат и сержантов.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3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назначение гарнизонной и караульной служб. Дайте определение караула и назовите его состав.</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Приказ порядок его отдачи и выполнения.</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4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Изложите обязанности часового. </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Изложите в каких случаях разрешается применение оружия военнослужащими.</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5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порядок хранения и выдачи стрелкового оружия и боеприпасов в роте.</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Назовите виды обязанностей военнослужащих. Изложите общие обязанности военнослужащих.</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6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поощрения, которые применяются к солдатам и сержантам.</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Изложите порядок увольнения военнослужащих по призыву из расположения части.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основ военной службы и обороны государства</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691A0A" w:rsidP="00691A0A">
            <w:pPr>
              <w:snapToGrid w:val="0"/>
              <w:spacing w:after="0" w:line="240" w:lineRule="auto"/>
              <w:rPr>
                <w:rFonts w:ascii="Times New Roman" w:hAnsi="Times New Roman"/>
                <w:sz w:val="24"/>
                <w:szCs w:val="24"/>
              </w:rPr>
            </w:pPr>
            <w:r w:rsidRPr="00CB4C9A">
              <w:rPr>
                <w:rFonts w:ascii="Times New Roman" w:hAnsi="Times New Roman"/>
                <w:sz w:val="24"/>
                <w:szCs w:val="24"/>
              </w:rPr>
              <w:t>Верное и</w:t>
            </w:r>
            <w:r w:rsidR="0055110E" w:rsidRPr="00CB4C9A">
              <w:rPr>
                <w:rFonts w:ascii="Times New Roman" w:hAnsi="Times New Roman"/>
                <w:sz w:val="24"/>
                <w:szCs w:val="24"/>
              </w:rPr>
              <w:t>зложение основных положений Общевоинских уставов</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rPr>
                <w:rFonts w:ascii="Times New Roman" w:hAnsi="Times New Roman"/>
                <w:sz w:val="24"/>
                <w:szCs w:val="24"/>
              </w:rPr>
            </w:pPr>
            <w:r w:rsidRPr="00CB4C9A">
              <w:rPr>
                <w:rFonts w:ascii="Times New Roman" w:hAnsi="Times New Roman"/>
                <w:sz w:val="24"/>
                <w:szCs w:val="24"/>
              </w:rPr>
              <w:t>Полный ответ на 2 вопроса – 24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и неполный ответ на 1 вопрос – 20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 16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lastRenderedPageBreak/>
              <w:t>Неполный ответ на 2 вопроса – 12 баллов.</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Неполный ответ на 1 вопрос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lastRenderedPageBreak/>
        <w:t>Выполнение норматива №1 – Надевание противогаза.</w:t>
      </w:r>
    </w:p>
    <w:p w:rsidR="0055110E" w:rsidRPr="00CB4C9A" w:rsidRDefault="0055110E">
      <w:pPr>
        <w:spacing w:after="0" w:line="240" w:lineRule="auto"/>
        <w:ind w:firstLine="840"/>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норматива №1:</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Обучаемые действуют в составе группы. </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Время отсчитывается от подачи команды до доклада обучаемого о выполнении норматива.</w:t>
      </w:r>
    </w:p>
    <w:p w:rsidR="0055110E" w:rsidRPr="00CB4C9A" w:rsidRDefault="0055110E">
      <w:pPr>
        <w:spacing w:after="0" w:line="240" w:lineRule="auto"/>
        <w:ind w:firstLine="840"/>
        <w:rPr>
          <w:rFonts w:ascii="Times New Roman" w:hAnsi="Times New Roman" w:cs="Times New Roman"/>
          <w:b/>
          <w:sz w:val="24"/>
          <w:szCs w:val="24"/>
        </w:rPr>
      </w:pPr>
      <w:r w:rsidRPr="00CB4C9A">
        <w:rPr>
          <w:rFonts w:ascii="Times New Roman" w:hAnsi="Times New Roman" w:cs="Times New Roman"/>
          <w:b/>
          <w:sz w:val="24"/>
          <w:szCs w:val="24"/>
        </w:rPr>
        <w:t>Порядок выполнения норматива №1</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 команде «Газы»</w:t>
      </w:r>
    </w:p>
    <w:p w:rsidR="0055110E" w:rsidRPr="00CB4C9A" w:rsidRDefault="0055110E">
      <w:pPr>
        <w:pStyle w:val="ad"/>
        <w:tabs>
          <w:tab w:val="left" w:pos="0"/>
        </w:tabs>
        <w:suppressAutoHyphens w:val="0"/>
        <w:spacing w:after="0" w:line="240" w:lineRule="auto"/>
        <w:ind w:right="27" w:firstLine="851"/>
        <w:jc w:val="both"/>
        <w:rPr>
          <w:rFonts w:ascii="Times New Roman" w:hAnsi="Times New Roman" w:cs="Times New Roman"/>
          <w:sz w:val="24"/>
          <w:szCs w:val="24"/>
        </w:rPr>
      </w:pPr>
      <w:r w:rsidRPr="00CB4C9A">
        <w:rPr>
          <w:rFonts w:ascii="Times New Roman" w:hAnsi="Times New Roman" w:cs="Times New Roman"/>
          <w:sz w:val="24"/>
          <w:szCs w:val="24"/>
        </w:rPr>
        <w:t>-задержать дыхание, закрыть глаза.</w:t>
      </w:r>
    </w:p>
    <w:p w:rsidR="0055110E" w:rsidRPr="00CB4C9A" w:rsidRDefault="0055110E">
      <w:pPr>
        <w:pStyle w:val="ad"/>
        <w:tabs>
          <w:tab w:val="left" w:pos="0"/>
        </w:tabs>
        <w:suppressAutoHyphens w:val="0"/>
        <w:spacing w:after="0" w:line="240" w:lineRule="auto"/>
        <w:ind w:right="27" w:firstLine="851"/>
        <w:jc w:val="both"/>
        <w:rPr>
          <w:rFonts w:ascii="Times New Roman" w:hAnsi="Times New Roman" w:cs="Times New Roman"/>
          <w:sz w:val="24"/>
          <w:szCs w:val="24"/>
        </w:rPr>
      </w:pPr>
      <w:r w:rsidRPr="00CB4C9A">
        <w:rPr>
          <w:rFonts w:ascii="Times New Roman" w:hAnsi="Times New Roman" w:cs="Times New Roman"/>
          <w:sz w:val="24"/>
          <w:szCs w:val="24"/>
        </w:rPr>
        <w:t>-вынуть противогаз, взять шлем-маску обеими руками за утолщенные края у нижней части так, чтобы большие пальцы были снаружи, а остальные внутри ее.</w:t>
      </w:r>
    </w:p>
    <w:p w:rsidR="0055110E" w:rsidRPr="00CB4C9A" w:rsidRDefault="0055110E">
      <w:pPr>
        <w:pStyle w:val="ad"/>
        <w:tabs>
          <w:tab w:val="left" w:pos="0"/>
        </w:tabs>
        <w:suppressAutoHyphens w:val="0"/>
        <w:spacing w:after="0" w:line="240" w:lineRule="auto"/>
        <w:ind w:right="27" w:firstLine="851"/>
        <w:jc w:val="both"/>
        <w:rPr>
          <w:rFonts w:ascii="Times New Roman" w:hAnsi="Times New Roman" w:cs="Times New Roman"/>
          <w:sz w:val="24"/>
          <w:szCs w:val="24"/>
        </w:rPr>
      </w:pPr>
      <w:r w:rsidRPr="00CB4C9A">
        <w:rPr>
          <w:rFonts w:ascii="Times New Roman" w:hAnsi="Times New Roman" w:cs="Times New Roman"/>
          <w:sz w:val="24"/>
          <w:szCs w:val="24"/>
        </w:rPr>
        <w:t>-приложить нижнюю часть шлем-маски под подбородок и резким движением рук вверх и назад надеть шлем-маску на голову так, чтобы не было складок, а стекла очков пришлись против глаз.</w:t>
      </w:r>
    </w:p>
    <w:p w:rsidR="0055110E" w:rsidRPr="00CB4C9A" w:rsidRDefault="0055110E">
      <w:pPr>
        <w:pStyle w:val="ad"/>
        <w:tabs>
          <w:tab w:val="left" w:pos="10915"/>
        </w:tabs>
        <w:suppressAutoHyphens w:val="0"/>
        <w:spacing w:after="0" w:line="240" w:lineRule="auto"/>
        <w:ind w:right="27" w:firstLine="851"/>
        <w:jc w:val="both"/>
        <w:rPr>
          <w:rFonts w:ascii="Times New Roman" w:hAnsi="Times New Roman" w:cs="Times New Roman"/>
          <w:sz w:val="24"/>
          <w:szCs w:val="24"/>
        </w:rPr>
      </w:pPr>
      <w:r w:rsidRPr="00CB4C9A">
        <w:rPr>
          <w:rFonts w:ascii="Times New Roman" w:hAnsi="Times New Roman" w:cs="Times New Roman"/>
          <w:sz w:val="24"/>
          <w:szCs w:val="24"/>
        </w:rPr>
        <w:t>-устранить перекос и складки, если они образовались при надевании шлем-маски, сделать полный выдох, открыть глаза и возобновить дыхание;</w:t>
      </w:r>
    </w:p>
    <w:p w:rsidR="0055110E" w:rsidRPr="00CB4C9A" w:rsidRDefault="0055110E">
      <w:pPr>
        <w:pStyle w:val="ad"/>
        <w:tabs>
          <w:tab w:val="left" w:pos="10915"/>
        </w:tabs>
        <w:suppressAutoHyphens w:val="0"/>
        <w:spacing w:after="0" w:line="240" w:lineRule="auto"/>
        <w:ind w:right="27" w:firstLine="851"/>
        <w:jc w:val="both"/>
        <w:rPr>
          <w:rFonts w:ascii="Times New Roman" w:hAnsi="Times New Roman" w:cs="Times New Roman"/>
          <w:sz w:val="24"/>
          <w:szCs w:val="24"/>
        </w:rPr>
      </w:pPr>
      <w:r w:rsidRPr="00CB4C9A">
        <w:rPr>
          <w:rFonts w:ascii="Times New Roman" w:hAnsi="Times New Roman" w:cs="Times New Roman"/>
          <w:sz w:val="24"/>
          <w:szCs w:val="24"/>
        </w:rPr>
        <w:t>-доложить «Студент Иванов норматив №1 выполнил».</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сек.</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2845"/>
        <w:gridCol w:w="2693"/>
        <w:gridCol w:w="7806"/>
      </w:tblGrid>
      <w:tr w:rsidR="0055110E" w:rsidRPr="00CB4C9A" w:rsidTr="00745056">
        <w:tc>
          <w:tcPr>
            <w:tcW w:w="2845"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69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745056">
        <w:tc>
          <w:tcPr>
            <w:tcW w:w="2845"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использовать средства индивидуальной и коллективной защиты от оружия массового поражения</w:t>
            </w:r>
          </w:p>
        </w:tc>
        <w:tc>
          <w:tcPr>
            <w:tcW w:w="2693" w:type="dxa"/>
            <w:tcBorders>
              <w:top w:val="single" w:sz="4" w:space="0" w:color="000000"/>
              <w:left w:val="single" w:sz="4" w:space="0" w:color="000000"/>
              <w:bottom w:val="single" w:sz="4" w:space="0" w:color="000000"/>
            </w:tcBorders>
            <w:shd w:val="clear" w:color="auto" w:fill="auto"/>
          </w:tcPr>
          <w:p w:rsidR="0055110E" w:rsidRPr="00CB4C9A" w:rsidRDefault="00691A0A" w:rsidP="00691A0A">
            <w:pPr>
              <w:snapToGrid w:val="0"/>
              <w:spacing w:after="0" w:line="240" w:lineRule="auto"/>
              <w:rPr>
                <w:rFonts w:ascii="Times New Roman" w:hAnsi="Times New Roman"/>
                <w:sz w:val="24"/>
                <w:szCs w:val="24"/>
              </w:rPr>
            </w:pPr>
            <w:r w:rsidRPr="00CB4C9A">
              <w:rPr>
                <w:rFonts w:ascii="Times New Roman" w:hAnsi="Times New Roman"/>
                <w:sz w:val="24"/>
                <w:szCs w:val="24"/>
              </w:rPr>
              <w:t>Четкие уверенные действия в установленное время</w:t>
            </w:r>
            <w:r w:rsidR="0055110E" w:rsidRPr="00CB4C9A">
              <w:rPr>
                <w:rFonts w:ascii="Times New Roman" w:hAnsi="Times New Roman"/>
                <w:sz w:val="24"/>
                <w:szCs w:val="24"/>
              </w:rPr>
              <w:t>.</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5"/>
              <w:rPr>
                <w:rFonts w:ascii="Times New Roman" w:hAnsi="Times New Roman"/>
                <w:sz w:val="24"/>
                <w:szCs w:val="24"/>
              </w:rPr>
            </w:pPr>
            <w:r w:rsidRPr="00CB4C9A">
              <w:rPr>
                <w:rFonts w:ascii="Times New Roman" w:hAnsi="Times New Roman"/>
                <w:sz w:val="24"/>
                <w:szCs w:val="24"/>
              </w:rPr>
              <w:t>Отл – 6 сек</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Хор – 7 сек</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Удовл – 8 сек</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Оценка снижается на 1 балл</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-при надевании противогаза обучаемый не закрыл глаза и не затаил дыхание или после надевания не сделал полный выдох;</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-шлем-маска надета с перекосом.</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Оценка неудовлетворительно</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-допущено образование таких складок или перекосов, при которых наружный воздух может проникнуть через шлем-маску;</w:t>
            </w:r>
          </w:p>
          <w:p w:rsidR="0055110E" w:rsidRPr="00CB4C9A" w:rsidRDefault="0055110E" w:rsidP="00745056">
            <w:pPr>
              <w:pStyle w:val="ad"/>
              <w:tabs>
                <w:tab w:val="left" w:pos="10915"/>
              </w:tabs>
              <w:suppressAutoHyphens w:val="0"/>
              <w:spacing w:after="0" w:line="240" w:lineRule="auto"/>
              <w:ind w:left="34" w:right="27"/>
              <w:jc w:val="both"/>
              <w:rPr>
                <w:rFonts w:ascii="Times New Roman" w:hAnsi="Times New Roman"/>
                <w:sz w:val="24"/>
                <w:szCs w:val="24"/>
              </w:rPr>
            </w:pPr>
            <w:r w:rsidRPr="00CB4C9A">
              <w:rPr>
                <w:rFonts w:ascii="Times New Roman" w:hAnsi="Times New Roman" w:cs="Times New Roman"/>
                <w:sz w:val="24"/>
                <w:szCs w:val="24"/>
              </w:rPr>
              <w:t>-превышение времени на оценку удовл.</w:t>
            </w:r>
          </w:p>
        </w:tc>
      </w:tr>
    </w:tbl>
    <w:p w:rsidR="0055110E" w:rsidRPr="00CB4C9A" w:rsidRDefault="0055110E">
      <w:pPr>
        <w:pStyle w:val="ad"/>
        <w:tabs>
          <w:tab w:val="left" w:pos="10915"/>
        </w:tabs>
        <w:suppressAutoHyphens w:val="0"/>
        <w:spacing w:after="0" w:line="240" w:lineRule="auto"/>
        <w:ind w:right="27" w:firstLine="851"/>
        <w:jc w:val="both"/>
        <w:rPr>
          <w:rFonts w:ascii="Times New Roman" w:hAnsi="Times New Roman" w:cs="Times New Roman"/>
          <w:b/>
          <w:sz w:val="24"/>
          <w:szCs w:val="24"/>
        </w:rPr>
      </w:pPr>
      <w:r w:rsidRPr="00CB4C9A">
        <w:rPr>
          <w:rFonts w:ascii="Times New Roman" w:hAnsi="Times New Roman" w:cs="Times New Roman"/>
          <w:b/>
          <w:sz w:val="24"/>
          <w:szCs w:val="24"/>
        </w:rPr>
        <w:t xml:space="preserve">Выполнение норматива № </w:t>
      </w:r>
      <w:r w:rsidR="000D2C30" w:rsidRPr="00CB4C9A">
        <w:rPr>
          <w:rFonts w:ascii="Times New Roman" w:hAnsi="Times New Roman" w:cs="Times New Roman"/>
          <w:b/>
          <w:sz w:val="24"/>
          <w:szCs w:val="24"/>
        </w:rPr>
        <w:t>2</w:t>
      </w:r>
      <w:r w:rsidRPr="00CB4C9A">
        <w:rPr>
          <w:rFonts w:ascii="Times New Roman" w:hAnsi="Times New Roman" w:cs="Times New Roman"/>
          <w:b/>
          <w:sz w:val="24"/>
          <w:szCs w:val="24"/>
        </w:rPr>
        <w:t xml:space="preserve"> - Надевание общевойскового защитного комплекта и противогаза.</w:t>
      </w:r>
    </w:p>
    <w:p w:rsidR="0055110E" w:rsidRPr="00CB4C9A" w:rsidRDefault="0055110E">
      <w:pPr>
        <w:spacing w:after="0" w:line="240" w:lineRule="auto"/>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норматива №</w:t>
      </w:r>
      <w:r w:rsidR="000D2C30" w:rsidRPr="00CB4C9A">
        <w:rPr>
          <w:rFonts w:ascii="Times New Roman" w:hAnsi="Times New Roman" w:cs="Times New Roman"/>
          <w:b/>
          <w:sz w:val="24"/>
          <w:szCs w:val="24"/>
        </w:rPr>
        <w:t>2</w:t>
      </w:r>
      <w:r w:rsidRPr="00CB4C9A">
        <w:rPr>
          <w:rFonts w:ascii="Times New Roman" w:hAnsi="Times New Roman" w:cs="Times New Roman"/>
          <w:b/>
          <w:sz w:val="24"/>
          <w:szCs w:val="24"/>
        </w:rPr>
        <w:t>:</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Обучаемые действуют в составе группы. </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Время отсчитывается от подачи команды до доклада обучаемого о выполнении норматива.</w:t>
      </w:r>
    </w:p>
    <w:p w:rsidR="0055110E" w:rsidRPr="00CB4C9A" w:rsidRDefault="0055110E">
      <w:pPr>
        <w:spacing w:after="0" w:line="240" w:lineRule="auto"/>
        <w:rPr>
          <w:rFonts w:ascii="Times New Roman" w:hAnsi="Times New Roman" w:cs="Times New Roman"/>
          <w:b/>
          <w:sz w:val="24"/>
          <w:szCs w:val="24"/>
        </w:rPr>
      </w:pPr>
      <w:r w:rsidRPr="00CB4C9A">
        <w:rPr>
          <w:rFonts w:ascii="Times New Roman" w:hAnsi="Times New Roman" w:cs="Times New Roman"/>
          <w:b/>
          <w:sz w:val="24"/>
          <w:szCs w:val="24"/>
        </w:rPr>
        <w:lastRenderedPageBreak/>
        <w:t>Порядок выполнения норматива №</w:t>
      </w:r>
      <w:r w:rsidR="000D2C30" w:rsidRPr="00CB4C9A">
        <w:rPr>
          <w:rFonts w:ascii="Times New Roman" w:hAnsi="Times New Roman" w:cs="Times New Roman"/>
          <w:b/>
          <w:sz w:val="24"/>
          <w:szCs w:val="24"/>
        </w:rPr>
        <w:t>2</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По команде – «Плащ в рукава, чулки, перчатки надеть, газы»: </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-надеть защитные чулки и закрепить их за брючный (поясной) ремень;</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-надеть плащ в рукава;</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-закрепить закрепками шпеньки, отмеченные белым цветом на плаще;</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-надеть капюшон плаща;</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-надеть перчатки, заправить их в рукава плаща;</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-надеть противогаз;</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-доложить «Студент Иванов норматив №4 выполнил».</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118"/>
        <w:gridCol w:w="6540"/>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использовать средства индивидуальной и коллективной защиты от оружия массового поражения</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CD4179" w:rsidP="00CD4179">
            <w:pPr>
              <w:snapToGrid w:val="0"/>
              <w:spacing w:after="0" w:line="240" w:lineRule="auto"/>
              <w:rPr>
                <w:rFonts w:ascii="Times New Roman" w:hAnsi="Times New Roman"/>
                <w:sz w:val="24"/>
                <w:szCs w:val="24"/>
              </w:rPr>
            </w:pPr>
            <w:r w:rsidRPr="00CB4C9A">
              <w:rPr>
                <w:rFonts w:ascii="Times New Roman" w:hAnsi="Times New Roman" w:cs="Times New Roman"/>
                <w:sz w:val="24"/>
                <w:szCs w:val="24"/>
              </w:rPr>
              <w:t>Четкие, уверенные действия в установленное время.</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5"/>
              <w:rPr>
                <w:rFonts w:ascii="Times New Roman" w:hAnsi="Times New Roman"/>
                <w:sz w:val="24"/>
                <w:szCs w:val="24"/>
              </w:rPr>
            </w:pPr>
            <w:r w:rsidRPr="00CB4C9A">
              <w:rPr>
                <w:rFonts w:ascii="Times New Roman" w:hAnsi="Times New Roman"/>
                <w:sz w:val="24"/>
                <w:szCs w:val="24"/>
              </w:rPr>
              <w:t>Отл – 2 мин 30 сек</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Хор – 3 мин</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Удовл – 3 мин 30 сек</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Оценка снижается на 1 балл</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-надевание защитных чулок производится с застегнутыми хлястиками;</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-не правильно застегнуты борта плаща или не полностью надеты чулки;</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-не закреплены закрепками держатели шпеньков или не застегнуты два шпенька;</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-снаряжение и противогаз не надеты поверх защиты.</w:t>
            </w:r>
          </w:p>
          <w:p w:rsidR="0055110E" w:rsidRPr="00CB4C9A" w:rsidRDefault="0055110E">
            <w:pPr>
              <w:pStyle w:val="ad"/>
              <w:tabs>
                <w:tab w:val="left" w:pos="10915"/>
              </w:tabs>
              <w:suppressAutoHyphens w:val="0"/>
              <w:spacing w:after="0" w:line="240" w:lineRule="auto"/>
              <w:ind w:left="34" w:right="27"/>
              <w:jc w:val="both"/>
              <w:rPr>
                <w:rFonts w:ascii="Times New Roman" w:hAnsi="Times New Roman" w:cs="Times New Roman"/>
                <w:sz w:val="24"/>
                <w:szCs w:val="24"/>
              </w:rPr>
            </w:pPr>
            <w:r w:rsidRPr="00CB4C9A">
              <w:rPr>
                <w:rFonts w:ascii="Times New Roman" w:hAnsi="Times New Roman" w:cs="Times New Roman"/>
                <w:sz w:val="24"/>
                <w:szCs w:val="24"/>
              </w:rPr>
              <w:t>Оценка неудовлетворительно</w:t>
            </w:r>
          </w:p>
          <w:p w:rsidR="0055110E" w:rsidRPr="00CB4C9A" w:rsidRDefault="0055110E">
            <w:pPr>
              <w:pStyle w:val="ad"/>
              <w:tabs>
                <w:tab w:val="left" w:pos="10915"/>
              </w:tabs>
              <w:suppressAutoHyphens w:val="0"/>
              <w:spacing w:after="0" w:line="240" w:lineRule="auto"/>
              <w:ind w:left="34" w:right="27"/>
              <w:rPr>
                <w:rFonts w:ascii="Times New Roman" w:hAnsi="Times New Roman" w:cs="Times New Roman"/>
                <w:sz w:val="24"/>
                <w:szCs w:val="24"/>
              </w:rPr>
            </w:pPr>
            <w:r w:rsidRPr="00CB4C9A">
              <w:rPr>
                <w:rFonts w:ascii="Times New Roman" w:hAnsi="Times New Roman" w:cs="Times New Roman"/>
                <w:sz w:val="24"/>
                <w:szCs w:val="24"/>
              </w:rPr>
              <w:t>-допущено образование таких складок на противогазе или перекосов, при которых наружный воздух может проникнуть через шлем-маску;</w:t>
            </w:r>
          </w:p>
          <w:p w:rsidR="0055110E" w:rsidRPr="00CB4C9A" w:rsidRDefault="0055110E">
            <w:pPr>
              <w:pStyle w:val="ad"/>
              <w:tabs>
                <w:tab w:val="left" w:pos="10915"/>
              </w:tabs>
              <w:suppressAutoHyphens w:val="0"/>
              <w:spacing w:after="0" w:line="240" w:lineRule="auto"/>
              <w:ind w:left="34" w:right="27"/>
              <w:rPr>
                <w:rFonts w:ascii="Times New Roman" w:hAnsi="Times New Roman" w:cs="Times New Roman"/>
                <w:sz w:val="24"/>
                <w:szCs w:val="24"/>
              </w:rPr>
            </w:pPr>
            <w:r w:rsidRPr="00CB4C9A">
              <w:rPr>
                <w:rFonts w:ascii="Times New Roman" w:hAnsi="Times New Roman" w:cs="Times New Roman"/>
                <w:sz w:val="24"/>
                <w:szCs w:val="24"/>
              </w:rPr>
              <w:t>-не полностью навинчена (ввернута) коробка противогаза;</w:t>
            </w:r>
          </w:p>
          <w:p w:rsidR="0055110E" w:rsidRPr="00CB4C9A" w:rsidRDefault="0055110E" w:rsidP="00745056">
            <w:pPr>
              <w:pStyle w:val="ad"/>
              <w:tabs>
                <w:tab w:val="left" w:pos="10915"/>
              </w:tabs>
              <w:suppressAutoHyphens w:val="0"/>
              <w:spacing w:after="0" w:line="240" w:lineRule="auto"/>
              <w:ind w:left="34" w:right="27"/>
              <w:rPr>
                <w:rFonts w:ascii="Times New Roman" w:hAnsi="Times New Roman"/>
                <w:sz w:val="24"/>
                <w:szCs w:val="24"/>
              </w:rPr>
            </w:pPr>
            <w:r w:rsidRPr="00CB4C9A">
              <w:rPr>
                <w:rFonts w:ascii="Times New Roman" w:hAnsi="Times New Roman" w:cs="Times New Roman"/>
                <w:sz w:val="24"/>
                <w:szCs w:val="24"/>
              </w:rPr>
              <w:t>-превышение времени на оценку «удовл».</w:t>
            </w:r>
          </w:p>
        </w:tc>
      </w:tr>
    </w:tbl>
    <w:p w:rsidR="00E71E75" w:rsidRPr="00CB4C9A" w:rsidRDefault="00E71E75">
      <w:pPr>
        <w:pStyle w:val="ad"/>
        <w:tabs>
          <w:tab w:val="left" w:pos="10915"/>
        </w:tabs>
        <w:suppressAutoHyphens w:val="0"/>
        <w:spacing w:after="0" w:line="240" w:lineRule="auto"/>
        <w:ind w:right="27" w:firstLine="851"/>
        <w:jc w:val="both"/>
        <w:rPr>
          <w:rFonts w:ascii="Times New Roman" w:hAnsi="Times New Roman" w:cs="Times New Roman"/>
          <w:b/>
          <w:sz w:val="24"/>
          <w:szCs w:val="24"/>
        </w:rPr>
      </w:pPr>
      <w:r w:rsidRPr="00CB4C9A">
        <w:rPr>
          <w:rFonts w:ascii="Times New Roman" w:hAnsi="Times New Roman" w:cs="Times New Roman"/>
          <w:b/>
          <w:sz w:val="24"/>
          <w:szCs w:val="24"/>
        </w:rPr>
        <w:t>Ситуационная задача №4 – Действия по сигналам гражданской обороны.</w:t>
      </w:r>
    </w:p>
    <w:p w:rsidR="00E71E75" w:rsidRPr="00CB4C9A" w:rsidRDefault="001B1085">
      <w:pPr>
        <w:pStyle w:val="ad"/>
        <w:tabs>
          <w:tab w:val="left" w:pos="10915"/>
        </w:tabs>
        <w:suppressAutoHyphens w:val="0"/>
        <w:spacing w:after="0" w:line="240" w:lineRule="auto"/>
        <w:ind w:right="27" w:firstLine="851"/>
        <w:jc w:val="both"/>
        <w:rPr>
          <w:rFonts w:ascii="Times New Roman" w:hAnsi="Times New Roman" w:cs="Times New Roman"/>
          <w:b/>
          <w:sz w:val="24"/>
          <w:szCs w:val="24"/>
        </w:rPr>
      </w:pPr>
      <w:r w:rsidRPr="00CB4C9A">
        <w:rPr>
          <w:rFonts w:ascii="Times New Roman" w:hAnsi="Times New Roman" w:cs="Times New Roman"/>
          <w:b/>
          <w:sz w:val="24"/>
          <w:szCs w:val="24"/>
        </w:rPr>
        <w:t>Текст задания.</w:t>
      </w:r>
    </w:p>
    <w:p w:rsidR="001B1085" w:rsidRPr="00CB4C9A" w:rsidRDefault="001B1085">
      <w:pPr>
        <w:pStyle w:val="ad"/>
        <w:tabs>
          <w:tab w:val="left" w:pos="10915"/>
        </w:tabs>
        <w:suppressAutoHyphens w:val="0"/>
        <w:spacing w:after="0" w:line="240" w:lineRule="auto"/>
        <w:ind w:right="27" w:firstLine="851"/>
        <w:jc w:val="both"/>
        <w:rPr>
          <w:rFonts w:ascii="Times New Roman" w:hAnsi="Times New Roman" w:cs="Times New Roman"/>
          <w:sz w:val="24"/>
          <w:szCs w:val="24"/>
        </w:rPr>
      </w:pPr>
      <w:r w:rsidRPr="00CB4C9A">
        <w:rPr>
          <w:rFonts w:ascii="Times New Roman" w:hAnsi="Times New Roman" w:cs="Times New Roman"/>
          <w:sz w:val="24"/>
          <w:szCs w:val="24"/>
        </w:rPr>
        <w:t>Один обучаемый в роли начальника штаба ГО объекта экономики руководит действиями персонала по сигналам ГО: «Воздушная тревога», «Отбой воздушной тревоги»; «Радиационная опасность»; «Химическая тревога».</w:t>
      </w:r>
    </w:p>
    <w:p w:rsidR="00A1545E" w:rsidRPr="00CB4C9A" w:rsidRDefault="001B1085">
      <w:pPr>
        <w:pStyle w:val="ad"/>
        <w:tabs>
          <w:tab w:val="left" w:pos="10915"/>
        </w:tabs>
        <w:suppressAutoHyphens w:val="0"/>
        <w:spacing w:after="0" w:line="240" w:lineRule="auto"/>
        <w:ind w:right="27" w:firstLine="851"/>
        <w:jc w:val="both"/>
        <w:rPr>
          <w:rFonts w:ascii="Times New Roman" w:hAnsi="Times New Roman" w:cs="Times New Roman"/>
          <w:sz w:val="24"/>
          <w:szCs w:val="24"/>
        </w:rPr>
      </w:pPr>
      <w:r w:rsidRPr="00CB4C9A">
        <w:rPr>
          <w:rFonts w:ascii="Times New Roman" w:hAnsi="Times New Roman" w:cs="Times New Roman"/>
          <w:sz w:val="24"/>
          <w:szCs w:val="24"/>
        </w:rPr>
        <w:t>Остальные обучаемые действуют по командам</w:t>
      </w:r>
      <w:r w:rsidRPr="00CB4C9A">
        <w:rPr>
          <w:rFonts w:ascii="Times New Roman" w:hAnsi="Times New Roman" w:cs="Times New Roman"/>
          <w:b/>
          <w:sz w:val="24"/>
          <w:szCs w:val="24"/>
        </w:rPr>
        <w:t xml:space="preserve">, </w:t>
      </w:r>
      <w:r w:rsidRPr="00CB4C9A">
        <w:rPr>
          <w:rFonts w:ascii="Times New Roman" w:hAnsi="Times New Roman" w:cs="Times New Roman"/>
          <w:sz w:val="24"/>
          <w:szCs w:val="24"/>
        </w:rPr>
        <w:t>занима</w:t>
      </w:r>
      <w:r w:rsidR="00A1545E" w:rsidRPr="00CB4C9A">
        <w:rPr>
          <w:rFonts w:ascii="Times New Roman" w:hAnsi="Times New Roman" w:cs="Times New Roman"/>
          <w:sz w:val="24"/>
          <w:szCs w:val="24"/>
        </w:rPr>
        <w:t>я места в противорадиационном укрытии и одевая средства индивидуальной защиты.</w:t>
      </w:r>
    </w:p>
    <w:p w:rsidR="00A67A26" w:rsidRPr="00CB4C9A" w:rsidRDefault="00A67A26" w:rsidP="00A67A26">
      <w:pPr>
        <w:spacing w:after="0" w:line="240" w:lineRule="auto"/>
        <w:ind w:firstLine="851"/>
        <w:jc w:val="both"/>
        <w:rPr>
          <w:rFonts w:ascii="Times New Roman" w:hAnsi="Times New Roman"/>
          <w:sz w:val="24"/>
          <w:szCs w:val="24"/>
        </w:rPr>
      </w:pPr>
      <w:r w:rsidRPr="00CB4C9A">
        <w:rPr>
          <w:rFonts w:ascii="Times New Roman" w:hAnsi="Times New Roman"/>
          <w:b/>
          <w:sz w:val="24"/>
          <w:szCs w:val="24"/>
        </w:rPr>
        <w:lastRenderedPageBreak/>
        <w:t>Время на выполнение</w:t>
      </w:r>
      <w:r w:rsidRPr="00CB4C9A">
        <w:rPr>
          <w:rFonts w:ascii="Times New Roman" w:hAnsi="Times New Roman"/>
          <w:sz w:val="24"/>
          <w:szCs w:val="24"/>
        </w:rPr>
        <w:t xml:space="preserve"> - 5 мин.</w:t>
      </w:r>
    </w:p>
    <w:p w:rsidR="00A67A26" w:rsidRPr="00CB4C9A" w:rsidRDefault="00A67A26" w:rsidP="00A67A26">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524" w:type="dxa"/>
        <w:tblLayout w:type="fixed"/>
        <w:tblLook w:val="0000"/>
      </w:tblPr>
      <w:tblGrid>
        <w:gridCol w:w="4110"/>
        <w:gridCol w:w="4253"/>
        <w:gridCol w:w="5406"/>
      </w:tblGrid>
      <w:tr w:rsidR="00A67A26" w:rsidRPr="00CB4C9A" w:rsidTr="00D34BAC">
        <w:tc>
          <w:tcPr>
            <w:tcW w:w="4110" w:type="dxa"/>
            <w:tcBorders>
              <w:top w:val="single" w:sz="4" w:space="0" w:color="000000"/>
              <w:left w:val="single" w:sz="4" w:space="0" w:color="000000"/>
              <w:bottom w:val="single" w:sz="4" w:space="0" w:color="000000"/>
            </w:tcBorders>
            <w:shd w:val="clear" w:color="auto" w:fill="auto"/>
          </w:tcPr>
          <w:p w:rsidR="00A67A26" w:rsidRPr="00CB4C9A" w:rsidRDefault="00A67A26" w:rsidP="00D34BAC">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4253" w:type="dxa"/>
            <w:tcBorders>
              <w:top w:val="single" w:sz="4" w:space="0" w:color="000000"/>
              <w:left w:val="single" w:sz="4" w:space="0" w:color="000000"/>
              <w:bottom w:val="single" w:sz="4" w:space="0" w:color="000000"/>
            </w:tcBorders>
            <w:shd w:val="clear" w:color="auto" w:fill="auto"/>
          </w:tcPr>
          <w:p w:rsidR="00A67A26" w:rsidRPr="00CB4C9A" w:rsidRDefault="00A67A26" w:rsidP="00D34BAC">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5406" w:type="dxa"/>
            <w:tcBorders>
              <w:top w:val="single" w:sz="4" w:space="0" w:color="000000"/>
              <w:left w:val="single" w:sz="4" w:space="0" w:color="000000"/>
              <w:bottom w:val="single" w:sz="4" w:space="0" w:color="000000"/>
              <w:right w:val="single" w:sz="4" w:space="0" w:color="000000"/>
            </w:tcBorders>
            <w:shd w:val="clear" w:color="auto" w:fill="auto"/>
          </w:tcPr>
          <w:p w:rsidR="00A67A26" w:rsidRPr="00CB4C9A" w:rsidRDefault="00A67A26" w:rsidP="00D34BAC">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A67A26" w:rsidRPr="00CB4C9A" w:rsidTr="00D34BAC">
        <w:tc>
          <w:tcPr>
            <w:tcW w:w="4110" w:type="dxa"/>
            <w:tcBorders>
              <w:top w:val="single" w:sz="4" w:space="0" w:color="000000"/>
              <w:left w:val="single" w:sz="4" w:space="0" w:color="000000"/>
              <w:bottom w:val="single" w:sz="4" w:space="0" w:color="000000"/>
            </w:tcBorders>
            <w:shd w:val="clear" w:color="auto" w:fill="auto"/>
          </w:tcPr>
          <w:p w:rsidR="00A67A26" w:rsidRPr="00CB4C9A" w:rsidRDefault="00A67A26" w:rsidP="00D34BAC">
            <w:pPr>
              <w:snapToGrid w:val="0"/>
              <w:spacing w:after="0" w:line="240" w:lineRule="auto"/>
              <w:rPr>
                <w:rFonts w:ascii="Times New Roman" w:eastAsia="MS Mincho" w:hAnsi="Times New Roman"/>
                <w:sz w:val="24"/>
                <w:szCs w:val="24"/>
              </w:rPr>
            </w:pPr>
            <w:r w:rsidRPr="00CB4C9A">
              <w:rPr>
                <w:rFonts w:ascii="Times New Roman" w:eastAsia="MS Mincho" w:hAnsi="Times New Roman"/>
                <w:sz w:val="24"/>
                <w:szCs w:val="24"/>
              </w:rPr>
              <w:t>Умение организовывать и проводить мероприятия по защите работающих и населения от негативных воздействий чрезвычайных ситуаций.</w:t>
            </w:r>
          </w:p>
        </w:tc>
        <w:tc>
          <w:tcPr>
            <w:tcW w:w="4253" w:type="dxa"/>
            <w:tcBorders>
              <w:top w:val="single" w:sz="4" w:space="0" w:color="000000"/>
              <w:left w:val="single" w:sz="4" w:space="0" w:color="000000"/>
              <w:bottom w:val="single" w:sz="4" w:space="0" w:color="000000"/>
            </w:tcBorders>
            <w:shd w:val="clear" w:color="auto" w:fill="auto"/>
          </w:tcPr>
          <w:p w:rsidR="00A67A26" w:rsidRPr="00CB4C9A" w:rsidRDefault="00A67A26" w:rsidP="00A67A26">
            <w:pPr>
              <w:snapToGrid w:val="0"/>
              <w:spacing w:after="0" w:line="240" w:lineRule="auto"/>
              <w:jc w:val="both"/>
              <w:rPr>
                <w:rFonts w:ascii="Times New Roman" w:hAnsi="Times New Roman"/>
                <w:sz w:val="24"/>
                <w:szCs w:val="24"/>
              </w:rPr>
            </w:pPr>
            <w:r w:rsidRPr="00CB4C9A">
              <w:rPr>
                <w:rFonts w:ascii="Times New Roman" w:hAnsi="Times New Roman"/>
                <w:sz w:val="24"/>
                <w:szCs w:val="24"/>
              </w:rPr>
              <w:t>Умение подавать команды и руководить подчиненными.</w:t>
            </w:r>
          </w:p>
          <w:p w:rsidR="00A67A26" w:rsidRPr="00CB4C9A" w:rsidRDefault="00A67A26" w:rsidP="00A67A26">
            <w:pPr>
              <w:snapToGrid w:val="0"/>
              <w:spacing w:after="0" w:line="240" w:lineRule="auto"/>
              <w:jc w:val="both"/>
              <w:rPr>
                <w:rFonts w:ascii="Times New Roman" w:hAnsi="Times New Roman"/>
                <w:sz w:val="24"/>
                <w:szCs w:val="24"/>
              </w:rPr>
            </w:pPr>
            <w:r w:rsidRPr="00CB4C9A">
              <w:rPr>
                <w:rFonts w:ascii="Times New Roman" w:hAnsi="Times New Roman"/>
                <w:sz w:val="24"/>
                <w:szCs w:val="24"/>
              </w:rPr>
              <w:t>Умение действовать по сигналам ГО и пользоваться средствами индивидуальной и коллективной защиты.</w:t>
            </w:r>
          </w:p>
        </w:tc>
        <w:tc>
          <w:tcPr>
            <w:tcW w:w="5406" w:type="dxa"/>
            <w:tcBorders>
              <w:top w:val="single" w:sz="4" w:space="0" w:color="000000"/>
              <w:left w:val="single" w:sz="4" w:space="0" w:color="000000"/>
              <w:bottom w:val="single" w:sz="4" w:space="0" w:color="000000"/>
              <w:right w:val="single" w:sz="4" w:space="0" w:color="000000"/>
            </w:tcBorders>
            <w:shd w:val="clear" w:color="auto" w:fill="auto"/>
          </w:tcPr>
          <w:p w:rsidR="00C252D1" w:rsidRPr="00CB4C9A" w:rsidRDefault="00C252D1" w:rsidP="00A67A26">
            <w:pPr>
              <w:snapToGrid w:val="0"/>
              <w:spacing w:after="0" w:line="240" w:lineRule="auto"/>
              <w:rPr>
                <w:rFonts w:ascii="Times New Roman" w:hAnsi="Times New Roman"/>
                <w:sz w:val="24"/>
                <w:szCs w:val="24"/>
              </w:rPr>
            </w:pPr>
            <w:r w:rsidRPr="00CB4C9A">
              <w:rPr>
                <w:rFonts w:ascii="Times New Roman" w:hAnsi="Times New Roman"/>
                <w:sz w:val="24"/>
                <w:szCs w:val="24"/>
              </w:rPr>
              <w:t>Для руководителя:</w:t>
            </w:r>
          </w:p>
          <w:p w:rsidR="00C252D1" w:rsidRPr="00CB4C9A" w:rsidRDefault="00A67A26" w:rsidP="00A67A26">
            <w:pPr>
              <w:snapToGrid w:val="0"/>
              <w:spacing w:after="0" w:line="240" w:lineRule="auto"/>
              <w:rPr>
                <w:rFonts w:ascii="Times New Roman" w:hAnsi="Times New Roman"/>
                <w:sz w:val="24"/>
                <w:szCs w:val="24"/>
              </w:rPr>
            </w:pPr>
            <w:r w:rsidRPr="00CB4C9A">
              <w:rPr>
                <w:rFonts w:ascii="Times New Roman" w:hAnsi="Times New Roman"/>
                <w:sz w:val="24"/>
                <w:szCs w:val="24"/>
              </w:rPr>
              <w:t xml:space="preserve">Четкие, громкие и уверенные действия при подачи команд и распоряжений, требовательность при их выполнении. </w:t>
            </w:r>
          </w:p>
          <w:p w:rsidR="00A67A26" w:rsidRPr="00CB4C9A" w:rsidRDefault="00A67A26" w:rsidP="00A67A26">
            <w:pPr>
              <w:snapToGrid w:val="0"/>
              <w:spacing w:after="0" w:line="240" w:lineRule="auto"/>
              <w:rPr>
                <w:rFonts w:ascii="Times New Roman" w:hAnsi="Times New Roman"/>
                <w:sz w:val="24"/>
                <w:szCs w:val="24"/>
              </w:rPr>
            </w:pPr>
            <w:r w:rsidRPr="00CB4C9A">
              <w:rPr>
                <w:rFonts w:ascii="Times New Roman" w:hAnsi="Times New Roman"/>
                <w:sz w:val="24"/>
                <w:szCs w:val="24"/>
              </w:rPr>
              <w:t>Способность заметить недостатки в действиях подчиненных и указать на них – 4 балла.</w:t>
            </w:r>
          </w:p>
          <w:p w:rsidR="00C252D1" w:rsidRPr="00CB4C9A" w:rsidRDefault="00C252D1" w:rsidP="00C252D1">
            <w:pPr>
              <w:snapToGrid w:val="0"/>
              <w:spacing w:after="0" w:line="240" w:lineRule="auto"/>
              <w:rPr>
                <w:rFonts w:ascii="Times New Roman" w:hAnsi="Times New Roman"/>
                <w:sz w:val="24"/>
                <w:szCs w:val="24"/>
              </w:rPr>
            </w:pPr>
            <w:r w:rsidRPr="00CB4C9A">
              <w:rPr>
                <w:rFonts w:ascii="Times New Roman" w:hAnsi="Times New Roman"/>
                <w:sz w:val="24"/>
                <w:szCs w:val="24"/>
              </w:rPr>
              <w:t xml:space="preserve">Неуверенные действия при подачи команд и распоряжений, требовательность при их выполнении – 3 балла. </w:t>
            </w:r>
          </w:p>
          <w:p w:rsidR="00C252D1" w:rsidRPr="00CB4C9A" w:rsidRDefault="00C252D1" w:rsidP="00C252D1">
            <w:pPr>
              <w:snapToGrid w:val="0"/>
              <w:spacing w:after="0" w:line="240" w:lineRule="auto"/>
              <w:rPr>
                <w:rFonts w:ascii="Times New Roman" w:hAnsi="Times New Roman"/>
                <w:sz w:val="24"/>
                <w:szCs w:val="24"/>
              </w:rPr>
            </w:pPr>
            <w:r w:rsidRPr="00CB4C9A">
              <w:rPr>
                <w:rFonts w:ascii="Times New Roman" w:hAnsi="Times New Roman"/>
                <w:sz w:val="24"/>
                <w:szCs w:val="24"/>
              </w:rPr>
              <w:t>Действия при подсказке преподавателя – 2 балла.</w:t>
            </w:r>
          </w:p>
          <w:p w:rsidR="00C252D1" w:rsidRPr="00CB4C9A" w:rsidRDefault="00C252D1" w:rsidP="00C252D1">
            <w:pPr>
              <w:spacing w:after="0" w:line="240" w:lineRule="auto"/>
              <w:rPr>
                <w:rFonts w:ascii="Times New Roman" w:hAnsi="Times New Roman"/>
                <w:sz w:val="24"/>
                <w:szCs w:val="24"/>
              </w:rPr>
            </w:pPr>
            <w:r w:rsidRPr="00CB4C9A">
              <w:rPr>
                <w:rFonts w:ascii="Times New Roman" w:hAnsi="Times New Roman"/>
                <w:sz w:val="24"/>
                <w:szCs w:val="24"/>
              </w:rPr>
              <w:t>Не способность подавать команды и руководить действиями подчиненных – 0 баллов.</w:t>
            </w:r>
          </w:p>
          <w:p w:rsidR="00C252D1" w:rsidRPr="00CB4C9A" w:rsidRDefault="00C252D1" w:rsidP="00C252D1">
            <w:pPr>
              <w:snapToGrid w:val="0"/>
              <w:spacing w:after="0" w:line="240" w:lineRule="auto"/>
              <w:rPr>
                <w:rFonts w:ascii="Times New Roman" w:hAnsi="Times New Roman"/>
                <w:sz w:val="24"/>
                <w:szCs w:val="24"/>
              </w:rPr>
            </w:pPr>
            <w:r w:rsidRPr="00CB4C9A">
              <w:rPr>
                <w:rFonts w:ascii="Times New Roman" w:hAnsi="Times New Roman"/>
                <w:sz w:val="24"/>
                <w:szCs w:val="24"/>
              </w:rPr>
              <w:t>Для подчиненных:</w:t>
            </w:r>
          </w:p>
          <w:p w:rsidR="00C252D1" w:rsidRPr="00CB4C9A" w:rsidRDefault="00C252D1" w:rsidP="00C252D1">
            <w:pPr>
              <w:snapToGrid w:val="0"/>
              <w:spacing w:after="0" w:line="240" w:lineRule="auto"/>
              <w:rPr>
                <w:rFonts w:ascii="Times New Roman" w:hAnsi="Times New Roman"/>
                <w:sz w:val="24"/>
                <w:szCs w:val="24"/>
              </w:rPr>
            </w:pPr>
            <w:r w:rsidRPr="00CB4C9A">
              <w:rPr>
                <w:rFonts w:ascii="Times New Roman" w:hAnsi="Times New Roman"/>
                <w:sz w:val="24"/>
                <w:szCs w:val="24"/>
              </w:rPr>
              <w:t>Четкие, быстрые, грамотные действия при поступлении команд, выполнение нормативов №1, 2 на оценку «отл» – 4 балла.</w:t>
            </w:r>
          </w:p>
          <w:p w:rsidR="00C252D1" w:rsidRPr="00CB4C9A" w:rsidRDefault="00C252D1" w:rsidP="00C252D1">
            <w:pPr>
              <w:snapToGrid w:val="0"/>
              <w:spacing w:after="0" w:line="240" w:lineRule="auto"/>
              <w:rPr>
                <w:rFonts w:ascii="Times New Roman" w:hAnsi="Times New Roman"/>
                <w:sz w:val="24"/>
                <w:szCs w:val="24"/>
              </w:rPr>
            </w:pPr>
            <w:r w:rsidRPr="00CB4C9A">
              <w:rPr>
                <w:rFonts w:ascii="Times New Roman" w:hAnsi="Times New Roman"/>
                <w:sz w:val="24"/>
                <w:szCs w:val="24"/>
              </w:rPr>
              <w:t>Нечеткие,  не уверенные действия при поступлении команд, выполнение нормативов №1, 2 на оценку «хор» – 4 балла.</w:t>
            </w:r>
          </w:p>
          <w:p w:rsidR="00C252D1" w:rsidRPr="00CB4C9A" w:rsidRDefault="00C252D1" w:rsidP="00A67A26">
            <w:pPr>
              <w:snapToGrid w:val="0"/>
              <w:spacing w:after="0" w:line="240" w:lineRule="auto"/>
              <w:rPr>
                <w:rFonts w:ascii="Times New Roman" w:hAnsi="Times New Roman"/>
                <w:sz w:val="24"/>
                <w:szCs w:val="24"/>
              </w:rPr>
            </w:pPr>
            <w:r w:rsidRPr="00CB4C9A">
              <w:rPr>
                <w:rFonts w:ascii="Times New Roman" w:hAnsi="Times New Roman"/>
                <w:sz w:val="24"/>
                <w:szCs w:val="24"/>
              </w:rPr>
              <w:t>Выполнение нормативов №1, 2 на оценку «удовл» - 2 балла</w:t>
            </w:r>
          </w:p>
          <w:p w:rsidR="00A67A26" w:rsidRPr="00CB4C9A" w:rsidRDefault="00C252D1" w:rsidP="00C252D1">
            <w:pPr>
              <w:snapToGrid w:val="0"/>
              <w:spacing w:after="0" w:line="240" w:lineRule="auto"/>
              <w:rPr>
                <w:rFonts w:ascii="Times New Roman" w:hAnsi="Times New Roman"/>
                <w:sz w:val="24"/>
                <w:szCs w:val="24"/>
              </w:rPr>
            </w:pPr>
            <w:r w:rsidRPr="00CB4C9A">
              <w:rPr>
                <w:rFonts w:ascii="Times New Roman" w:hAnsi="Times New Roman"/>
                <w:sz w:val="24"/>
                <w:szCs w:val="24"/>
              </w:rPr>
              <w:t>Выполнение нормативов №1,2 на оценку «неудовл» - 0 баллов.</w:t>
            </w:r>
          </w:p>
        </w:tc>
      </w:tr>
    </w:tbl>
    <w:p w:rsidR="0055110E" w:rsidRPr="00CB4C9A" w:rsidRDefault="0055110E">
      <w:pPr>
        <w:pStyle w:val="ad"/>
        <w:tabs>
          <w:tab w:val="left" w:pos="10915"/>
        </w:tabs>
        <w:suppressAutoHyphens w:val="0"/>
        <w:spacing w:after="0" w:line="240" w:lineRule="auto"/>
        <w:ind w:right="27" w:firstLine="851"/>
        <w:jc w:val="both"/>
        <w:rPr>
          <w:rFonts w:ascii="Times New Roman" w:hAnsi="Times New Roman" w:cs="Times New Roman"/>
          <w:b/>
          <w:sz w:val="24"/>
          <w:szCs w:val="24"/>
        </w:rPr>
      </w:pPr>
      <w:r w:rsidRPr="00CB4C9A">
        <w:rPr>
          <w:rFonts w:ascii="Times New Roman" w:hAnsi="Times New Roman" w:cs="Times New Roman"/>
          <w:b/>
          <w:sz w:val="24"/>
          <w:szCs w:val="24"/>
        </w:rPr>
        <w:t>Выполнение норматива №</w:t>
      </w:r>
      <w:r w:rsidR="000D2C30" w:rsidRPr="00CB4C9A">
        <w:rPr>
          <w:rFonts w:ascii="Times New Roman" w:hAnsi="Times New Roman" w:cs="Times New Roman"/>
          <w:b/>
          <w:sz w:val="24"/>
          <w:szCs w:val="24"/>
        </w:rPr>
        <w:t>3</w:t>
      </w:r>
      <w:r w:rsidRPr="00CB4C9A">
        <w:rPr>
          <w:rFonts w:ascii="Times New Roman" w:hAnsi="Times New Roman" w:cs="Times New Roman"/>
          <w:b/>
          <w:sz w:val="24"/>
          <w:szCs w:val="24"/>
        </w:rPr>
        <w:t xml:space="preserve"> - Подготовка прибора ДП-5В к работе.</w:t>
      </w:r>
    </w:p>
    <w:p w:rsidR="0055110E" w:rsidRPr="00CB4C9A" w:rsidRDefault="0055110E">
      <w:pPr>
        <w:spacing w:after="0" w:line="240" w:lineRule="auto"/>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норматива №</w:t>
      </w:r>
      <w:r w:rsidR="000D2C30" w:rsidRPr="00CB4C9A">
        <w:rPr>
          <w:rFonts w:ascii="Times New Roman" w:hAnsi="Times New Roman" w:cs="Times New Roman"/>
          <w:b/>
          <w:sz w:val="24"/>
          <w:szCs w:val="24"/>
        </w:rPr>
        <w:t>3</w:t>
      </w:r>
      <w:r w:rsidRPr="00CB4C9A">
        <w:rPr>
          <w:rFonts w:ascii="Times New Roman" w:hAnsi="Times New Roman" w:cs="Times New Roman"/>
          <w:b/>
          <w:sz w:val="24"/>
          <w:szCs w:val="24"/>
        </w:rPr>
        <w:t>:</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Обучаемые выполняют норматив в классе, прибор ДП-5В в положении «Наготове». </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Время отсчитывается от подачи команды до доклада обучаемого о выполнении норматива.</w:t>
      </w:r>
    </w:p>
    <w:p w:rsidR="0055110E" w:rsidRPr="00CB4C9A" w:rsidRDefault="0055110E">
      <w:pPr>
        <w:spacing w:after="0" w:line="240" w:lineRule="auto"/>
        <w:rPr>
          <w:rFonts w:ascii="Times New Roman" w:hAnsi="Times New Roman" w:cs="Times New Roman"/>
          <w:b/>
          <w:sz w:val="24"/>
          <w:szCs w:val="24"/>
        </w:rPr>
      </w:pPr>
      <w:r w:rsidRPr="00CB4C9A">
        <w:rPr>
          <w:rFonts w:ascii="Times New Roman" w:hAnsi="Times New Roman" w:cs="Times New Roman"/>
          <w:b/>
          <w:sz w:val="24"/>
          <w:szCs w:val="24"/>
        </w:rPr>
        <w:t>Порядок выполнения норматива №</w:t>
      </w:r>
      <w:r w:rsidR="000D2C30" w:rsidRPr="00CB4C9A">
        <w:rPr>
          <w:rFonts w:ascii="Times New Roman" w:hAnsi="Times New Roman" w:cs="Times New Roman"/>
          <w:b/>
          <w:sz w:val="24"/>
          <w:szCs w:val="24"/>
        </w:rPr>
        <w:t>3</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По команде – «Прибор к работе подготовить и проверить». Выполнить следующий объем работ: </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hAnsi="Times New Roman" w:cs="Times New Roman"/>
          <w:sz w:val="24"/>
          <w:szCs w:val="24"/>
        </w:rPr>
        <w:t>-</w:t>
      </w:r>
      <w:r w:rsidRPr="00CB4C9A">
        <w:rPr>
          <w:rFonts w:ascii="Times New Roman" w:eastAsia="Tahoma" w:hAnsi="Times New Roman" w:cs="Tahoma"/>
          <w:sz w:val="24"/>
          <w:szCs w:val="24"/>
        </w:rPr>
        <w:t xml:space="preserve">произвести внешний осмотр; </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-установить корректором стрелку прибора на «0»;</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lastRenderedPageBreak/>
        <w:t xml:space="preserve">-пристегнуть ремни; </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-ручку переключателя поддиапазона установить в положении «0»;</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-подсоединить источники питания;</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-поставить переключатель поддиапазонов в положение «РЕЖ»;</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-проверить освещение шкалы;</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-проверить работоспособность прибора от контрольного источника;</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-экран на зонде поставить в положение «К»;</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-подключить телефон; </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-последовательно переключать переключатель поддиапазона;</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-на 1-ом поддиапазоне работоспособность не проверяется; </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-на 2-ом 4-ом поддиапазонах в телефоне прослушиваются отдельные щелчки;</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-на 4-м поддиапазоне стрелка прибора отклоняется, а щелчки становятся непрерывными;</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-на 5 и 6 поддиапазонах стрелка прибора зашкаливает, а непрерывные щелчки становятся громче;</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-на 4-м поддиапазоне показания прибора сравнивают с показаниями в формуле, записанными при последней градуировке. Величина отклонения не должна быть вьше 30%;</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-после проверки работоспособности ручку переключателя поставить в положение «РЕЖ» и повернуть экран в положение «Г».</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-доложить «Студент Иванов норматив №</w:t>
      </w:r>
      <w:r w:rsidR="000D2C30" w:rsidRPr="00CB4C9A">
        <w:rPr>
          <w:rFonts w:ascii="Times New Roman" w:eastAsia="Tahoma" w:hAnsi="Times New Roman" w:cs="Tahoma"/>
          <w:sz w:val="24"/>
          <w:szCs w:val="24"/>
        </w:rPr>
        <w:t>3</w:t>
      </w:r>
      <w:r w:rsidRPr="00CB4C9A">
        <w:rPr>
          <w:rFonts w:ascii="Times New Roman" w:eastAsia="Tahoma" w:hAnsi="Times New Roman" w:cs="Tahoma"/>
          <w:sz w:val="24"/>
          <w:szCs w:val="24"/>
        </w:rPr>
        <w:t xml:space="preserve"> выполнил».</w:t>
      </w:r>
    </w:p>
    <w:p w:rsidR="0055110E" w:rsidRPr="00CB4C9A" w:rsidRDefault="0055110E">
      <w:pPr>
        <w:spacing w:after="0" w:line="240" w:lineRule="auto"/>
        <w:ind w:firstLine="851"/>
        <w:jc w:val="both"/>
        <w:rPr>
          <w:rFonts w:ascii="Times New Roman" w:eastAsia="Tahoma" w:hAnsi="Times New Roman" w:cs="Tahoma"/>
          <w:b/>
          <w:sz w:val="24"/>
          <w:szCs w:val="24"/>
        </w:rPr>
      </w:pPr>
      <w:r w:rsidRPr="00CB4C9A">
        <w:rPr>
          <w:rFonts w:ascii="Times New Roman" w:eastAsia="Tahoma" w:hAnsi="Times New Roman" w:cs="Tahoma"/>
          <w:b/>
          <w:sz w:val="24"/>
          <w:szCs w:val="24"/>
        </w:rPr>
        <w:t>Перечень объектов контроля и оценки</w:t>
      </w:r>
    </w:p>
    <w:tbl>
      <w:tblPr>
        <w:tblW w:w="0" w:type="auto"/>
        <w:tblInd w:w="240" w:type="dxa"/>
        <w:tblLayout w:type="fixed"/>
        <w:tblLook w:val="0000"/>
      </w:tblPr>
      <w:tblGrid>
        <w:gridCol w:w="3686"/>
        <w:gridCol w:w="3118"/>
        <w:gridCol w:w="6540"/>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Наименование объектов контроля </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Основные показатели оценки результата</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pacing w:after="0" w:line="240" w:lineRule="auto"/>
              <w:ind w:left="-3" w:right="12" w:hanging="15"/>
              <w:jc w:val="center"/>
              <w:rPr>
                <w:rFonts w:ascii="Times New Roman" w:eastAsia="Tahoma" w:hAnsi="Times New Roman" w:cs="Tahoma"/>
                <w:sz w:val="24"/>
                <w:szCs w:val="24"/>
              </w:rPr>
            </w:pPr>
            <w:r w:rsidRPr="00CB4C9A">
              <w:rPr>
                <w:rFonts w:ascii="Times New Roman" w:eastAsia="Tahoma" w:hAnsi="Times New Roman" w:cs="Tahoma"/>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rsidP="0055110E">
            <w:pPr>
              <w:spacing w:after="0" w:line="240" w:lineRule="auto"/>
              <w:ind w:firstLine="327"/>
              <w:rPr>
                <w:rFonts w:ascii="Times New Roman" w:eastAsia="Tahoma" w:hAnsi="Times New Roman" w:cs="Tahoma"/>
                <w:sz w:val="24"/>
                <w:szCs w:val="24"/>
              </w:rPr>
            </w:pPr>
            <w:r w:rsidRPr="00CB4C9A">
              <w:rPr>
                <w:rFonts w:ascii="Times New Roman" w:eastAsia="Tahoma" w:hAnsi="Times New Roman" w:cs="Tahoma"/>
                <w:sz w:val="24"/>
                <w:szCs w:val="24"/>
              </w:rPr>
              <w:t>Умение использовать средства индивидуальной и коллективной защиты от оружия массового поражения</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F27E1F" w:rsidP="00F27E1F">
            <w:pPr>
              <w:spacing w:after="0" w:line="240" w:lineRule="auto"/>
              <w:ind w:left="-3" w:right="12" w:firstLine="285"/>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Уверенные быстрые действия в установленное время. </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4 мин - 4 балла.</w:t>
            </w:r>
          </w:p>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4 мин 30 сек - 3 балла.</w:t>
            </w:r>
          </w:p>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5 мин — 2 балла.</w:t>
            </w:r>
          </w:p>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Оценка снижается на 0,5 балла если не соблюдалась последовательность подготовки прибора к работе;</w:t>
            </w:r>
          </w:p>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Норматив считается не выполнен если:</w:t>
            </w:r>
          </w:p>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-не соблюдена полярность подключения ист. пит;</w:t>
            </w:r>
          </w:p>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-перед подключением ист. пит. переключатель поддиапазонов и ручка «РЕЖ» не поставлены в исх. Положение;</w:t>
            </w:r>
          </w:p>
          <w:p w:rsidR="0055110E" w:rsidRPr="00CB4C9A" w:rsidRDefault="0055110E" w:rsidP="0055110E">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 не произведена сверка показаний прибора от контрольного источника с показаниями в формуляре.</w:t>
            </w:r>
          </w:p>
        </w:tc>
      </w:tr>
    </w:tbl>
    <w:p w:rsidR="0055110E" w:rsidRPr="00CB4C9A" w:rsidRDefault="0055110E">
      <w:pPr>
        <w:pStyle w:val="ad"/>
        <w:tabs>
          <w:tab w:val="left" w:pos="10915"/>
        </w:tabs>
        <w:suppressAutoHyphens w:val="0"/>
        <w:spacing w:after="0" w:line="240" w:lineRule="auto"/>
        <w:ind w:right="27" w:firstLine="851"/>
        <w:jc w:val="both"/>
        <w:rPr>
          <w:rFonts w:ascii="Times New Roman" w:hAnsi="Times New Roman" w:cs="Times New Roman"/>
          <w:b/>
          <w:sz w:val="24"/>
          <w:szCs w:val="24"/>
        </w:rPr>
      </w:pPr>
      <w:r w:rsidRPr="00CB4C9A">
        <w:rPr>
          <w:rFonts w:ascii="Times New Roman" w:hAnsi="Times New Roman" w:cs="Times New Roman"/>
          <w:b/>
          <w:sz w:val="24"/>
          <w:szCs w:val="24"/>
        </w:rPr>
        <w:t>Выполнение норматива №</w:t>
      </w:r>
      <w:r w:rsidR="000D2C30" w:rsidRPr="00CB4C9A">
        <w:rPr>
          <w:rFonts w:ascii="Times New Roman" w:hAnsi="Times New Roman" w:cs="Times New Roman"/>
          <w:b/>
          <w:sz w:val="24"/>
          <w:szCs w:val="24"/>
        </w:rPr>
        <w:t>4</w:t>
      </w:r>
      <w:r w:rsidRPr="00CB4C9A">
        <w:rPr>
          <w:rFonts w:ascii="Times New Roman" w:hAnsi="Times New Roman" w:cs="Times New Roman"/>
          <w:b/>
          <w:sz w:val="24"/>
          <w:szCs w:val="24"/>
        </w:rPr>
        <w:t xml:space="preserve"> - Подготовка прибора ВПХР к работе и определение ОВ в воздухе.</w:t>
      </w:r>
    </w:p>
    <w:p w:rsidR="0055110E" w:rsidRPr="00CB4C9A" w:rsidRDefault="0055110E">
      <w:pPr>
        <w:spacing w:after="0" w:line="240" w:lineRule="auto"/>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норматива №</w:t>
      </w:r>
      <w:r w:rsidR="000D2C30" w:rsidRPr="00CB4C9A">
        <w:rPr>
          <w:rFonts w:ascii="Times New Roman" w:hAnsi="Times New Roman" w:cs="Times New Roman"/>
          <w:b/>
          <w:sz w:val="24"/>
          <w:szCs w:val="24"/>
        </w:rPr>
        <w:t>4</w:t>
      </w:r>
      <w:r w:rsidRPr="00CB4C9A">
        <w:rPr>
          <w:rFonts w:ascii="Times New Roman" w:hAnsi="Times New Roman" w:cs="Times New Roman"/>
          <w:b/>
          <w:sz w:val="24"/>
          <w:szCs w:val="24"/>
        </w:rPr>
        <w:t>:</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lastRenderedPageBreak/>
        <w:t xml:space="preserve">Обучаемые выполняют норматив в классе, прибор ВПХР в положении «Наготове». </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Время отсчитывается от подачи команды до доклада обучаемого о выполнении норматива.</w:t>
      </w:r>
    </w:p>
    <w:p w:rsidR="0055110E" w:rsidRPr="00CB4C9A" w:rsidRDefault="0055110E">
      <w:pPr>
        <w:spacing w:after="0" w:line="240" w:lineRule="auto"/>
        <w:rPr>
          <w:rFonts w:ascii="Times New Roman" w:hAnsi="Times New Roman" w:cs="Times New Roman"/>
          <w:b/>
          <w:sz w:val="24"/>
          <w:szCs w:val="24"/>
        </w:rPr>
      </w:pPr>
      <w:r w:rsidRPr="00CB4C9A">
        <w:rPr>
          <w:rFonts w:ascii="Times New Roman" w:hAnsi="Times New Roman" w:cs="Times New Roman"/>
          <w:b/>
          <w:sz w:val="24"/>
          <w:szCs w:val="24"/>
        </w:rPr>
        <w:t>Порядок выполнения норматива №</w:t>
      </w:r>
      <w:r w:rsidR="000D2C30" w:rsidRPr="00CB4C9A">
        <w:rPr>
          <w:rFonts w:ascii="Times New Roman" w:hAnsi="Times New Roman" w:cs="Times New Roman"/>
          <w:b/>
          <w:sz w:val="24"/>
          <w:szCs w:val="24"/>
        </w:rPr>
        <w:t>4</w:t>
      </w:r>
    </w:p>
    <w:p w:rsidR="0055110E" w:rsidRPr="00CB4C9A" w:rsidRDefault="0055110E">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 xml:space="preserve">По команде – «К определению ОВ в воздухе приступить». Выполнить следующий объем работ: </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hAnsi="Times New Roman" w:cs="Times New Roman"/>
          <w:sz w:val="24"/>
          <w:szCs w:val="24"/>
        </w:rPr>
        <w:t>-</w:t>
      </w:r>
      <w:r w:rsidRPr="00CB4C9A">
        <w:rPr>
          <w:rFonts w:ascii="Times New Roman" w:eastAsia="Tahoma" w:hAnsi="Times New Roman" w:cs="Tahoma"/>
          <w:sz w:val="24"/>
          <w:szCs w:val="24"/>
        </w:rPr>
        <w:t xml:space="preserve">произвести внешний осмотр прибора; </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-проверить работоспособность насоса;</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-вынуть из кассеты 2 индикаторные трубки (ИТ). Подпилить их концы и вскрыть;</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-разбить верхние ампулы обеих трубок ампуловскрывателем и встряхнуть одновременно 2-3 раза;</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-одну трубку (контрольную) поместить в штатив, воздух через нее не прокачивать;</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-вторую трубку (опытную) вставить в насос не маркированным концом и сделать 5-6 качаний; </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-разбить нижние ампулы опытной и контрольной трубок и встряхнуть 1-2 раза;</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-наблюдать за переходом окраски в контрольной трубке от красной до желтой:</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-если в контрольной и опытной трубках окраска одновременно перейдет от красной к желтой, то в воздухе отсутствуют ОВ в опасных концентрациях;</w:t>
      </w:r>
    </w:p>
    <w:p w:rsidR="0055110E" w:rsidRPr="00CB4C9A" w:rsidRDefault="0055110E">
      <w:pPr>
        <w:spacing w:after="0" w:line="240" w:lineRule="auto"/>
        <w:ind w:firstLine="1395"/>
        <w:jc w:val="both"/>
        <w:rPr>
          <w:rFonts w:ascii="Times New Roman" w:eastAsia="Tahoma" w:hAnsi="Times New Roman" w:cs="Tahoma"/>
          <w:sz w:val="24"/>
          <w:szCs w:val="24"/>
        </w:rPr>
      </w:pPr>
      <w:r w:rsidRPr="00CB4C9A">
        <w:rPr>
          <w:rFonts w:ascii="Times New Roman" w:eastAsia="Tahoma" w:hAnsi="Times New Roman" w:cs="Tahoma"/>
          <w:sz w:val="24"/>
          <w:szCs w:val="24"/>
        </w:rPr>
        <w:t>-если в момент образования желтого цвета в контрольной трубке в опытной сохраняется красный цвет верхнего слоя наполнителя, то в воздухе есть ОВ в опасных концентрациях.</w:t>
      </w:r>
    </w:p>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-доложить «Студент Иванов норматив №</w:t>
      </w:r>
      <w:r w:rsidR="000D2C30" w:rsidRPr="00CB4C9A">
        <w:rPr>
          <w:rFonts w:ascii="Times New Roman" w:eastAsia="Tahoma" w:hAnsi="Times New Roman" w:cs="Tahoma"/>
          <w:sz w:val="24"/>
          <w:szCs w:val="24"/>
        </w:rPr>
        <w:t>4</w:t>
      </w:r>
      <w:r w:rsidRPr="00CB4C9A">
        <w:rPr>
          <w:rFonts w:ascii="Times New Roman" w:eastAsia="Tahoma" w:hAnsi="Times New Roman" w:cs="Tahoma"/>
          <w:sz w:val="24"/>
          <w:szCs w:val="24"/>
        </w:rPr>
        <w:t xml:space="preserve"> выполнил».</w:t>
      </w:r>
    </w:p>
    <w:p w:rsidR="0055110E" w:rsidRPr="00CB4C9A" w:rsidRDefault="0055110E">
      <w:pPr>
        <w:spacing w:after="0" w:line="240" w:lineRule="auto"/>
        <w:ind w:firstLine="851"/>
        <w:jc w:val="both"/>
        <w:rPr>
          <w:rFonts w:ascii="Times New Roman" w:eastAsia="Tahoma" w:hAnsi="Times New Roman" w:cs="Tahoma"/>
          <w:b/>
          <w:sz w:val="24"/>
          <w:szCs w:val="24"/>
        </w:rPr>
      </w:pPr>
      <w:r w:rsidRPr="00CB4C9A">
        <w:rPr>
          <w:rFonts w:ascii="Times New Roman" w:eastAsia="Tahoma" w:hAnsi="Times New Roman" w:cs="Tahoma"/>
          <w:b/>
          <w:sz w:val="24"/>
          <w:szCs w:val="24"/>
        </w:rPr>
        <w:t>Перечень объектов контроля и оценки</w:t>
      </w:r>
    </w:p>
    <w:tbl>
      <w:tblPr>
        <w:tblW w:w="0" w:type="auto"/>
        <w:tblInd w:w="240" w:type="dxa"/>
        <w:tblLayout w:type="fixed"/>
        <w:tblLook w:val="0000"/>
      </w:tblPr>
      <w:tblGrid>
        <w:gridCol w:w="3686"/>
        <w:gridCol w:w="3118"/>
        <w:gridCol w:w="6540"/>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pacing w:after="0" w:line="240" w:lineRule="auto"/>
              <w:ind w:firstLine="851"/>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Наименование объектов контроля </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55110E" w:rsidP="00745056">
            <w:pPr>
              <w:pStyle w:val="Style9"/>
              <w:widowControl/>
              <w:tabs>
                <w:tab w:val="left" w:pos="284"/>
              </w:tabs>
              <w:spacing w:line="240" w:lineRule="auto"/>
              <w:ind w:left="43"/>
              <w:jc w:val="center"/>
              <w:rPr>
                <w:rFonts w:ascii="Times New Roman" w:eastAsia="Tahoma" w:hAnsi="Times New Roman" w:cs="Tahoma"/>
              </w:rPr>
            </w:pPr>
            <w:r w:rsidRPr="00745056">
              <w:rPr>
                <w:rFonts w:ascii="Times New Roman" w:hAnsi="Times New Roman" w:cs="Times New Roman"/>
              </w:rPr>
              <w:t>Основные показатели оценки результата</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pacing w:after="0" w:line="240" w:lineRule="auto"/>
              <w:ind w:left="-3" w:right="12" w:hanging="15"/>
              <w:jc w:val="center"/>
              <w:rPr>
                <w:rFonts w:ascii="Times New Roman" w:eastAsia="Tahoma" w:hAnsi="Times New Roman" w:cs="Tahoma"/>
                <w:sz w:val="24"/>
                <w:szCs w:val="24"/>
              </w:rPr>
            </w:pPr>
            <w:r w:rsidRPr="00CB4C9A">
              <w:rPr>
                <w:rFonts w:ascii="Times New Roman" w:eastAsia="Tahoma" w:hAnsi="Times New Roman" w:cs="Tahoma"/>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rsidP="00980AFF">
            <w:pPr>
              <w:spacing w:after="0" w:line="240" w:lineRule="auto"/>
              <w:ind w:firstLine="327"/>
              <w:rPr>
                <w:rFonts w:ascii="Times New Roman" w:eastAsia="Tahoma" w:hAnsi="Times New Roman" w:cs="Tahoma"/>
                <w:sz w:val="24"/>
                <w:szCs w:val="24"/>
              </w:rPr>
            </w:pPr>
            <w:r w:rsidRPr="00CB4C9A">
              <w:rPr>
                <w:rFonts w:ascii="Times New Roman" w:eastAsia="Tahoma" w:hAnsi="Times New Roman" w:cs="Tahoma"/>
                <w:sz w:val="24"/>
                <w:szCs w:val="24"/>
              </w:rPr>
              <w:t>Умение использовать средства индивидуальной и коллективной защиты от оружия массового поражения</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F27E1F" w:rsidP="00F27E1F">
            <w:pPr>
              <w:spacing w:after="0" w:line="240" w:lineRule="auto"/>
              <w:ind w:left="-3" w:right="12" w:firstLine="285"/>
              <w:jc w:val="both"/>
              <w:rPr>
                <w:rFonts w:ascii="Times New Roman" w:eastAsia="Tahoma" w:hAnsi="Times New Roman" w:cs="Tahoma"/>
                <w:sz w:val="24"/>
                <w:szCs w:val="24"/>
              </w:rPr>
            </w:pPr>
            <w:r w:rsidRPr="00CB4C9A">
              <w:rPr>
                <w:rFonts w:ascii="Times New Roman" w:eastAsia="Tahoma" w:hAnsi="Times New Roman" w:cs="Tahoma"/>
                <w:sz w:val="24"/>
                <w:szCs w:val="24"/>
              </w:rPr>
              <w:t>Четкие уверенные действия в установленное время.</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2 мин - 4 балла.</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2 мин 30 сек - 3 балла.</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3 мин — 2 балла.</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Оценка снижается на 0,5 балла если не проверена работоспособность насоса;</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-не соблюдалась последовательность работы с ИТ;</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-поломана ИТ;</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-не выдержано число качаний насоса при обследовании воздуха.</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Норматив считается не выполнен если:</w:t>
            </w:r>
          </w:p>
          <w:p w:rsidR="0055110E" w:rsidRPr="00CB4C9A" w:rsidRDefault="0055110E" w:rsidP="00980AFF">
            <w:pPr>
              <w:spacing w:after="0" w:line="240" w:lineRule="auto"/>
              <w:ind w:left="-3" w:right="12" w:firstLine="330"/>
              <w:rPr>
                <w:rFonts w:ascii="Times New Roman" w:eastAsia="Tahoma" w:hAnsi="Times New Roman" w:cs="Tahoma"/>
                <w:sz w:val="24"/>
                <w:szCs w:val="24"/>
              </w:rPr>
            </w:pPr>
            <w:r w:rsidRPr="00CB4C9A">
              <w:rPr>
                <w:rFonts w:ascii="Times New Roman" w:eastAsia="Tahoma" w:hAnsi="Times New Roman" w:cs="Tahoma"/>
                <w:sz w:val="24"/>
                <w:szCs w:val="24"/>
              </w:rPr>
              <w:t xml:space="preserve">-ИТ вставлена в коллектор маркированным концом. </w:t>
            </w:r>
          </w:p>
        </w:tc>
      </w:tr>
    </w:tbl>
    <w:p w:rsidR="002C18F7" w:rsidRPr="00CB4C9A" w:rsidRDefault="002C18F7" w:rsidP="002C18F7">
      <w:pPr>
        <w:spacing w:after="0" w:line="240" w:lineRule="auto"/>
        <w:ind w:firstLine="851"/>
        <w:rPr>
          <w:rFonts w:ascii="Times New Roman" w:hAnsi="Times New Roman" w:cs="Times New Roman"/>
          <w:b/>
          <w:sz w:val="24"/>
          <w:szCs w:val="24"/>
        </w:rPr>
      </w:pPr>
      <w:r w:rsidRPr="00CB4C9A">
        <w:rPr>
          <w:rFonts w:ascii="Times New Roman" w:hAnsi="Times New Roman" w:cs="Times New Roman"/>
          <w:b/>
          <w:sz w:val="24"/>
          <w:szCs w:val="24"/>
        </w:rPr>
        <w:t>Тест №4 - Радиационная, химическая и биологическая защита.</w:t>
      </w:r>
    </w:p>
    <w:p w:rsidR="002C18F7" w:rsidRPr="00CB4C9A" w:rsidRDefault="002C18F7" w:rsidP="002C18F7">
      <w:pPr>
        <w:spacing w:after="0" w:line="240" w:lineRule="auto"/>
        <w:ind w:firstLine="840"/>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теста №4</w:t>
      </w:r>
    </w:p>
    <w:p w:rsidR="002C18F7" w:rsidRPr="00CB4C9A" w:rsidRDefault="002C18F7" w:rsidP="002C18F7">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Обучаемые за 20 минут отвечают на 20 вопросов, выбранных преподавателем из 60 по случайному закону.</w:t>
      </w:r>
    </w:p>
    <w:p w:rsidR="002C18F7" w:rsidRPr="00CB4C9A" w:rsidRDefault="002C18F7" w:rsidP="002C18F7">
      <w:pPr>
        <w:spacing w:after="0" w:line="240" w:lineRule="auto"/>
        <w:ind w:firstLine="851"/>
        <w:jc w:val="both"/>
        <w:rPr>
          <w:rFonts w:ascii="Times New Roman" w:hAnsi="Times New Roman" w:cs="Times New Roman"/>
          <w:b/>
          <w:sz w:val="24"/>
          <w:szCs w:val="24"/>
        </w:rPr>
      </w:pPr>
      <w:r w:rsidRPr="00CB4C9A">
        <w:rPr>
          <w:rFonts w:ascii="Times New Roman" w:hAnsi="Times New Roman" w:cs="Times New Roman"/>
          <w:b/>
          <w:sz w:val="24"/>
          <w:szCs w:val="24"/>
        </w:rPr>
        <w:t>Перечень контрольных вопросов</w:t>
      </w:r>
    </w:p>
    <w:p w:rsidR="002C18F7" w:rsidRPr="00CB4C9A" w:rsidRDefault="00681F02" w:rsidP="00681F02">
      <w:pPr>
        <w:pStyle w:val="Style7"/>
        <w:widowControl/>
        <w:tabs>
          <w:tab w:val="left" w:pos="284"/>
          <w:tab w:val="left" w:pos="1080"/>
        </w:tabs>
        <w:autoSpaceDE/>
        <w:autoSpaceDN/>
        <w:adjustRightInd/>
        <w:rPr>
          <w:rFonts w:ascii="Times New Roman" w:hAnsi="Times New Roman" w:cs="Times New Roman"/>
          <w:b/>
          <w:i/>
          <w:color w:val="000000"/>
        </w:rPr>
      </w:pPr>
      <w:r w:rsidRPr="00CB4C9A">
        <w:rPr>
          <w:rFonts w:ascii="Times New Roman" w:hAnsi="Times New Roman" w:cs="Times New Roman"/>
          <w:b/>
          <w:i/>
          <w:color w:val="000000"/>
        </w:rPr>
        <w:lastRenderedPageBreak/>
        <w:t xml:space="preserve">1. </w:t>
      </w:r>
      <w:r w:rsidR="002C18F7" w:rsidRPr="00CB4C9A">
        <w:rPr>
          <w:rFonts w:ascii="Times New Roman" w:hAnsi="Times New Roman" w:cs="Times New Roman"/>
          <w:b/>
          <w:i/>
          <w:color w:val="000000"/>
        </w:rPr>
        <w:t>Гражданская оборона — это</w:t>
      </w:r>
    </w:p>
    <w:p w:rsidR="002C18F7" w:rsidRPr="00CB4C9A" w:rsidRDefault="002C18F7" w:rsidP="00CA49F6">
      <w:pPr>
        <w:pStyle w:val="Style8"/>
        <w:widowControl/>
        <w:numPr>
          <w:ilvl w:val="0"/>
          <w:numId w:val="135"/>
        </w:numPr>
        <w:tabs>
          <w:tab w:val="left" w:pos="284"/>
        </w:tabs>
        <w:autoSpaceDE/>
        <w:autoSpaceDN/>
        <w:adjustRightInd/>
        <w:jc w:val="both"/>
        <w:rPr>
          <w:rFonts w:ascii="Times New Roman" w:hAnsi="Times New Roman"/>
        </w:rPr>
      </w:pPr>
      <w:r w:rsidRPr="00CB4C9A">
        <w:rPr>
          <w:rFonts w:ascii="Times New Roman" w:hAnsi="Times New Roman"/>
        </w:rPr>
        <w:t>Система мероприятий по прогнозированию, предотвращению и ликвидации чрезвычайных ситуаций в военное время</w:t>
      </w:r>
    </w:p>
    <w:p w:rsidR="002C18F7" w:rsidRPr="00CB4C9A" w:rsidRDefault="002C18F7" w:rsidP="00CA49F6">
      <w:pPr>
        <w:pStyle w:val="Style9"/>
        <w:widowControl/>
        <w:numPr>
          <w:ilvl w:val="0"/>
          <w:numId w:val="135"/>
        </w:numPr>
        <w:tabs>
          <w:tab w:val="left" w:pos="284"/>
        </w:tabs>
        <w:spacing w:line="240" w:lineRule="auto"/>
        <w:rPr>
          <w:rFonts w:ascii="Times New Roman" w:hAnsi="Times New Roman" w:cs="Times New Roman"/>
        </w:rPr>
      </w:pPr>
      <w:r w:rsidRPr="00CB4C9A">
        <w:rPr>
          <w:rFonts w:ascii="Times New Roman" w:hAnsi="Times New Roman" w:cs="Times New Roman"/>
        </w:rPr>
        <w:t>Система обеспечения постоянной готовности органов государственного управления к быстрым и эффективным действиям по организации первоочередного жизнеобеспечения населения при ведении военных действий на территории Российской Федерации</w:t>
      </w:r>
    </w:p>
    <w:p w:rsidR="002C18F7" w:rsidRPr="00CB4C9A" w:rsidRDefault="002C18F7" w:rsidP="00CA49F6">
      <w:pPr>
        <w:pStyle w:val="Style10"/>
        <w:widowControl/>
        <w:numPr>
          <w:ilvl w:val="0"/>
          <w:numId w:val="135"/>
        </w:numPr>
        <w:tabs>
          <w:tab w:val="left" w:pos="284"/>
        </w:tabs>
        <w:spacing w:line="240" w:lineRule="auto"/>
        <w:rPr>
          <w:rFonts w:ascii="Times New Roman" w:hAnsi="Times New Roman" w:cs="Times New Roman"/>
        </w:rPr>
      </w:pPr>
      <w:r w:rsidRPr="00CB4C9A">
        <w:rPr>
          <w:rFonts w:ascii="Times New Roman" w:hAnsi="Times New Roman" w:cs="Times New Roman"/>
        </w:rPr>
        <w:t xml:space="preserve">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w:t>
      </w:r>
    </w:p>
    <w:p w:rsidR="002C18F7" w:rsidRPr="00CB4C9A" w:rsidRDefault="002C18F7" w:rsidP="00CA49F6">
      <w:pPr>
        <w:pStyle w:val="Style10"/>
        <w:widowControl/>
        <w:numPr>
          <w:ilvl w:val="0"/>
          <w:numId w:val="135"/>
        </w:numPr>
        <w:tabs>
          <w:tab w:val="left" w:pos="284"/>
        </w:tabs>
        <w:spacing w:line="240" w:lineRule="auto"/>
        <w:rPr>
          <w:rFonts w:ascii="Times New Roman" w:hAnsi="Times New Roman" w:cs="Times New Roman"/>
        </w:rPr>
      </w:pPr>
      <w:r w:rsidRPr="00CB4C9A">
        <w:rPr>
          <w:rFonts w:ascii="Times New Roman" w:hAnsi="Times New Roman" w:cs="Times New Roman"/>
        </w:rPr>
        <w:t>Система мероприятий по подготовке к защите объектов экономики от опасностей, возникающих при ведении военных действий или вследствие этих действий.</w:t>
      </w:r>
    </w:p>
    <w:p w:rsidR="002C18F7" w:rsidRPr="00CB4C9A" w:rsidRDefault="00681F02" w:rsidP="00681F02">
      <w:pPr>
        <w:pStyle w:val="Style9"/>
        <w:widowControl/>
        <w:tabs>
          <w:tab w:val="left" w:pos="0"/>
          <w:tab w:val="left" w:pos="1080"/>
        </w:tabs>
        <w:spacing w:line="240" w:lineRule="auto"/>
        <w:rPr>
          <w:rFonts w:ascii="Times New Roman" w:hAnsi="Times New Roman" w:cs="Times New Roman"/>
          <w:b/>
          <w:i/>
        </w:rPr>
      </w:pPr>
      <w:r w:rsidRPr="00CB4C9A">
        <w:rPr>
          <w:rFonts w:ascii="Times New Roman" w:hAnsi="Times New Roman" w:cs="Times New Roman"/>
          <w:b/>
          <w:i/>
        </w:rPr>
        <w:t xml:space="preserve">2. </w:t>
      </w:r>
      <w:r w:rsidR="002C18F7" w:rsidRPr="00CB4C9A">
        <w:rPr>
          <w:rFonts w:ascii="Times New Roman" w:hAnsi="Times New Roman" w:cs="Times New Roman"/>
          <w:b/>
          <w:i/>
        </w:rPr>
        <w:t>Введение гражданской обороны на территории Российской Федерации или в отдельных ее местностях начинается с момента объявления</w:t>
      </w:r>
    </w:p>
    <w:p w:rsidR="002C18F7" w:rsidRPr="00CB4C9A" w:rsidRDefault="002C18F7" w:rsidP="00CA49F6">
      <w:pPr>
        <w:pStyle w:val="Style8"/>
        <w:widowControl/>
        <w:numPr>
          <w:ilvl w:val="0"/>
          <w:numId w:val="134"/>
        </w:numPr>
        <w:tabs>
          <w:tab w:val="left" w:pos="284"/>
        </w:tabs>
        <w:autoSpaceDE/>
        <w:autoSpaceDN/>
        <w:adjustRightInd/>
        <w:jc w:val="both"/>
        <w:rPr>
          <w:rFonts w:ascii="Times New Roman" w:hAnsi="Times New Roman"/>
        </w:rPr>
      </w:pPr>
      <w:r w:rsidRPr="00CB4C9A">
        <w:rPr>
          <w:rFonts w:ascii="Times New Roman" w:hAnsi="Times New Roman"/>
        </w:rPr>
        <w:t xml:space="preserve"> о мобилизации взрослого населения</w:t>
      </w:r>
    </w:p>
    <w:p w:rsidR="002C18F7" w:rsidRPr="00CB4C9A" w:rsidRDefault="002C18F7" w:rsidP="00CA49F6">
      <w:pPr>
        <w:pStyle w:val="Style8"/>
        <w:widowControl/>
        <w:numPr>
          <w:ilvl w:val="0"/>
          <w:numId w:val="134"/>
        </w:numPr>
        <w:tabs>
          <w:tab w:val="left" w:pos="284"/>
        </w:tabs>
        <w:autoSpaceDE/>
        <w:autoSpaceDN/>
        <w:adjustRightInd/>
        <w:jc w:val="both"/>
        <w:rPr>
          <w:rFonts w:ascii="Times New Roman" w:hAnsi="Times New Roman"/>
        </w:rPr>
      </w:pPr>
      <w:r w:rsidRPr="00CB4C9A">
        <w:rPr>
          <w:rFonts w:ascii="Times New Roman" w:hAnsi="Times New Roman"/>
        </w:rPr>
        <w:t>состояния войны, фактического начала военных действий или введения Президентом Российской Федерации военного положения на территории Российской Федерации и в отдельных ее местностях</w:t>
      </w:r>
    </w:p>
    <w:p w:rsidR="002C18F7" w:rsidRPr="00CB4C9A" w:rsidRDefault="002C18F7" w:rsidP="00CA49F6">
      <w:pPr>
        <w:pStyle w:val="Style8"/>
        <w:widowControl/>
        <w:numPr>
          <w:ilvl w:val="0"/>
          <w:numId w:val="134"/>
        </w:numPr>
        <w:tabs>
          <w:tab w:val="left" w:pos="284"/>
        </w:tabs>
        <w:autoSpaceDE/>
        <w:autoSpaceDN/>
        <w:adjustRightInd/>
        <w:jc w:val="both"/>
        <w:rPr>
          <w:rFonts w:ascii="Times New Roman" w:hAnsi="Times New Roman"/>
        </w:rPr>
      </w:pPr>
      <w:r w:rsidRPr="00CB4C9A">
        <w:rPr>
          <w:rFonts w:ascii="Times New Roman" w:hAnsi="Times New Roman"/>
        </w:rPr>
        <w:t>или введения Президентом Российской Федерации чрезвычайного положения на территории Российской Федерации или в отдельных ее местностях</w:t>
      </w:r>
    </w:p>
    <w:p w:rsidR="002C18F7" w:rsidRPr="00CB4C9A" w:rsidRDefault="002C18F7" w:rsidP="00CA49F6">
      <w:pPr>
        <w:pStyle w:val="Style8"/>
        <w:widowControl/>
        <w:numPr>
          <w:ilvl w:val="0"/>
          <w:numId w:val="134"/>
        </w:numPr>
        <w:tabs>
          <w:tab w:val="left" w:pos="284"/>
        </w:tabs>
        <w:autoSpaceDE/>
        <w:autoSpaceDN/>
        <w:adjustRightInd/>
        <w:jc w:val="both"/>
        <w:rPr>
          <w:rFonts w:ascii="Times New Roman" w:hAnsi="Times New Roman"/>
        </w:rPr>
      </w:pPr>
      <w:r w:rsidRPr="00CB4C9A">
        <w:rPr>
          <w:rFonts w:ascii="Times New Roman" w:hAnsi="Times New Roman"/>
        </w:rPr>
        <w:t>Президентом Российской Федерации военного положения на территории Российской Федерации или в отдельных ее местностях</w:t>
      </w:r>
    </w:p>
    <w:p w:rsidR="002C18F7" w:rsidRPr="00CB4C9A" w:rsidRDefault="00681F02" w:rsidP="00681F02">
      <w:pPr>
        <w:pStyle w:val="Style9"/>
        <w:widowControl/>
        <w:tabs>
          <w:tab w:val="left" w:pos="284"/>
          <w:tab w:val="left" w:pos="1080"/>
        </w:tabs>
        <w:spacing w:line="240" w:lineRule="auto"/>
        <w:ind w:right="5"/>
        <w:rPr>
          <w:rFonts w:ascii="Times New Roman" w:hAnsi="Times New Roman" w:cs="Times New Roman"/>
          <w:b/>
          <w:i/>
        </w:rPr>
      </w:pPr>
      <w:r w:rsidRPr="00CB4C9A">
        <w:rPr>
          <w:rFonts w:ascii="Times New Roman" w:hAnsi="Times New Roman" w:cs="Times New Roman"/>
          <w:b/>
          <w:i/>
        </w:rPr>
        <w:t xml:space="preserve">3. </w:t>
      </w:r>
      <w:r w:rsidR="002C18F7" w:rsidRPr="00CB4C9A">
        <w:rPr>
          <w:rFonts w:ascii="Times New Roman" w:hAnsi="Times New Roman" w:cs="Times New Roman"/>
          <w:b/>
          <w:i/>
        </w:rPr>
        <w:t>Кто является начальником гражданской обороны образовательного учреждения?</w:t>
      </w:r>
    </w:p>
    <w:p w:rsidR="002C18F7" w:rsidRPr="00CB4C9A" w:rsidRDefault="002C18F7" w:rsidP="00CA49F6">
      <w:pPr>
        <w:pStyle w:val="Style8"/>
        <w:widowControl/>
        <w:numPr>
          <w:ilvl w:val="0"/>
          <w:numId w:val="133"/>
        </w:numPr>
        <w:tabs>
          <w:tab w:val="left" w:pos="0"/>
          <w:tab w:val="left" w:pos="284"/>
        </w:tabs>
        <w:autoSpaceDE/>
        <w:autoSpaceDN/>
        <w:adjustRightInd/>
        <w:ind w:left="0" w:firstLine="0"/>
        <w:jc w:val="both"/>
        <w:rPr>
          <w:rFonts w:ascii="Times New Roman" w:hAnsi="Times New Roman"/>
        </w:rPr>
      </w:pPr>
      <w:r w:rsidRPr="00CB4C9A">
        <w:rPr>
          <w:rFonts w:ascii="Times New Roman" w:hAnsi="Times New Roman"/>
        </w:rPr>
        <w:t>специально уполномоченный представитель органов местного самоуправления</w:t>
      </w:r>
    </w:p>
    <w:p w:rsidR="002C18F7" w:rsidRPr="00CB4C9A" w:rsidRDefault="002C18F7" w:rsidP="00CA49F6">
      <w:pPr>
        <w:pStyle w:val="Style8"/>
        <w:widowControl/>
        <w:numPr>
          <w:ilvl w:val="0"/>
          <w:numId w:val="133"/>
        </w:numPr>
        <w:tabs>
          <w:tab w:val="left" w:pos="0"/>
          <w:tab w:val="left" w:pos="284"/>
        </w:tabs>
        <w:autoSpaceDE/>
        <w:autoSpaceDN/>
        <w:adjustRightInd/>
        <w:ind w:left="0" w:firstLine="0"/>
        <w:jc w:val="both"/>
        <w:rPr>
          <w:rFonts w:ascii="Times New Roman" w:hAnsi="Times New Roman"/>
        </w:rPr>
      </w:pPr>
      <w:r w:rsidRPr="00CB4C9A">
        <w:rPr>
          <w:rFonts w:ascii="Times New Roman" w:hAnsi="Times New Roman"/>
        </w:rPr>
        <w:t>один из заместителей руководителя общеобразовательного учреждения, прошедший специальную подготовку</w:t>
      </w:r>
    </w:p>
    <w:p w:rsidR="002C18F7" w:rsidRPr="00CB4C9A" w:rsidRDefault="002C18F7" w:rsidP="00CA49F6">
      <w:pPr>
        <w:pStyle w:val="Style5"/>
        <w:widowControl/>
        <w:numPr>
          <w:ilvl w:val="0"/>
          <w:numId w:val="133"/>
        </w:numPr>
        <w:tabs>
          <w:tab w:val="left" w:pos="0"/>
          <w:tab w:val="left" w:pos="284"/>
        </w:tabs>
        <w:autoSpaceDE/>
        <w:autoSpaceDN/>
        <w:adjustRightInd/>
        <w:spacing w:line="240" w:lineRule="auto"/>
        <w:ind w:left="0" w:firstLine="0"/>
        <w:rPr>
          <w:rFonts w:ascii="Times New Roman" w:hAnsi="Times New Roman" w:cs="Times New Roman"/>
        </w:rPr>
      </w:pPr>
      <w:r w:rsidRPr="00CB4C9A">
        <w:rPr>
          <w:rFonts w:ascii="Times New Roman" w:hAnsi="Times New Roman" w:cs="Times New Roman"/>
        </w:rPr>
        <w:t xml:space="preserve">руководитель общеобразовательного учреждения </w:t>
      </w:r>
    </w:p>
    <w:p w:rsidR="002C18F7" w:rsidRPr="00CB4C9A" w:rsidRDefault="002C18F7" w:rsidP="00CA49F6">
      <w:pPr>
        <w:pStyle w:val="Style5"/>
        <w:widowControl/>
        <w:numPr>
          <w:ilvl w:val="0"/>
          <w:numId w:val="133"/>
        </w:numPr>
        <w:tabs>
          <w:tab w:val="left" w:pos="0"/>
          <w:tab w:val="left" w:pos="284"/>
        </w:tabs>
        <w:autoSpaceDE/>
        <w:autoSpaceDN/>
        <w:adjustRightInd/>
        <w:spacing w:line="240" w:lineRule="auto"/>
        <w:ind w:left="0" w:firstLine="0"/>
        <w:rPr>
          <w:rFonts w:ascii="Times New Roman" w:hAnsi="Times New Roman" w:cs="Times New Roman"/>
        </w:rPr>
      </w:pPr>
      <w:r w:rsidRPr="00CB4C9A">
        <w:rPr>
          <w:rFonts w:ascii="Times New Roman" w:hAnsi="Times New Roman" w:cs="Times New Roman"/>
        </w:rPr>
        <w:t>преподаватель — организатор основ безопасности жизнедеятельности</w:t>
      </w:r>
    </w:p>
    <w:p w:rsidR="002C18F7" w:rsidRPr="00CB4C9A" w:rsidRDefault="00681F02" w:rsidP="00681F02">
      <w:pPr>
        <w:pStyle w:val="Style6"/>
        <w:widowControl/>
        <w:tabs>
          <w:tab w:val="left" w:pos="284"/>
          <w:tab w:val="left" w:pos="1080"/>
        </w:tabs>
        <w:autoSpaceDE/>
        <w:autoSpaceDN/>
        <w:adjustRightInd/>
        <w:rPr>
          <w:rFonts w:ascii="Times New Roman" w:hAnsi="Times New Roman" w:cs="Times New Roman"/>
          <w:b/>
          <w:i/>
        </w:rPr>
      </w:pPr>
      <w:r w:rsidRPr="00CB4C9A">
        <w:rPr>
          <w:rFonts w:ascii="Times New Roman" w:hAnsi="Times New Roman" w:cs="Times New Roman"/>
          <w:b/>
          <w:i/>
        </w:rPr>
        <w:t xml:space="preserve">4. </w:t>
      </w:r>
      <w:r w:rsidR="002C18F7" w:rsidRPr="00CB4C9A">
        <w:rPr>
          <w:rFonts w:ascii="Times New Roman" w:hAnsi="Times New Roman" w:cs="Times New Roman"/>
          <w:b/>
          <w:i/>
        </w:rPr>
        <w:t>Ядерное оружие — это</w:t>
      </w:r>
    </w:p>
    <w:p w:rsidR="002C18F7" w:rsidRPr="00CB4C9A" w:rsidRDefault="00F70A70" w:rsidP="00F70A70">
      <w:pPr>
        <w:pStyle w:val="Style3"/>
        <w:widowControl/>
        <w:numPr>
          <w:ilvl w:val="0"/>
          <w:numId w:val="175"/>
        </w:numPr>
        <w:tabs>
          <w:tab w:val="left" w:pos="284"/>
          <w:tab w:val="left" w:pos="922"/>
        </w:tabs>
        <w:autoSpaceDE/>
        <w:autoSpaceDN/>
        <w:adjustRightInd/>
        <w:spacing w:line="240" w:lineRule="auto"/>
        <w:rPr>
          <w:spacing w:val="14"/>
        </w:rPr>
      </w:pPr>
      <w:r w:rsidRPr="00CB4C9A">
        <w:rPr>
          <w:spacing w:val="11"/>
        </w:rPr>
        <w:t>В</w:t>
      </w:r>
      <w:r w:rsidR="002C18F7" w:rsidRPr="00CB4C9A">
        <w:rPr>
          <w:spacing w:val="11"/>
        </w:rPr>
        <w:t>ысокоточное наступательное оружие, основанное на использовании ионизирующего излучения при взрыве ядерного заряда в воздухе, на земле (на воде) или под землей (под водой)</w:t>
      </w:r>
      <w:r w:rsidRPr="00CB4C9A">
        <w:rPr>
          <w:spacing w:val="11"/>
        </w:rPr>
        <w:t>.</w:t>
      </w:r>
    </w:p>
    <w:p w:rsidR="002C18F7" w:rsidRPr="00CB4C9A" w:rsidRDefault="00F70A70" w:rsidP="00F70A70">
      <w:pPr>
        <w:pStyle w:val="Style3"/>
        <w:widowControl/>
        <w:numPr>
          <w:ilvl w:val="0"/>
          <w:numId w:val="175"/>
        </w:numPr>
        <w:tabs>
          <w:tab w:val="left" w:pos="284"/>
          <w:tab w:val="left" w:pos="922"/>
        </w:tabs>
        <w:autoSpaceDE/>
        <w:autoSpaceDN/>
        <w:adjustRightInd/>
        <w:spacing w:line="240" w:lineRule="auto"/>
      </w:pPr>
      <w:r w:rsidRPr="00CB4C9A">
        <w:t>О</w:t>
      </w:r>
      <w:r w:rsidR="002C18F7" w:rsidRPr="00CB4C9A">
        <w:t>ружие массового поражения взрывного действия, основанное на использовании светового излучения за счет возникающего при взрыве большого потока лучистой энергии, состоящего из ультрафиолетовых, видимых и инфракрасных лучей</w:t>
      </w:r>
    </w:p>
    <w:p w:rsidR="002C18F7" w:rsidRPr="00CB4C9A" w:rsidRDefault="00F70A70" w:rsidP="00F70A70">
      <w:pPr>
        <w:pStyle w:val="Style3"/>
        <w:widowControl/>
        <w:numPr>
          <w:ilvl w:val="0"/>
          <w:numId w:val="175"/>
        </w:numPr>
        <w:tabs>
          <w:tab w:val="left" w:pos="284"/>
          <w:tab w:val="left" w:pos="922"/>
        </w:tabs>
        <w:autoSpaceDE/>
        <w:autoSpaceDN/>
        <w:adjustRightInd/>
        <w:spacing w:line="240" w:lineRule="auto"/>
      </w:pPr>
      <w:r w:rsidRPr="00CB4C9A">
        <w:t>О</w:t>
      </w:r>
      <w:r w:rsidR="002C18F7" w:rsidRPr="00CB4C9A">
        <w:t>ружие массового поражения взрывного действия, основанное на использовании светового излучения</w:t>
      </w:r>
    </w:p>
    <w:p w:rsidR="002C18F7" w:rsidRPr="00CB4C9A" w:rsidRDefault="00F70A70" w:rsidP="00F70A70">
      <w:pPr>
        <w:pStyle w:val="Style7"/>
        <w:widowControl/>
        <w:numPr>
          <w:ilvl w:val="0"/>
          <w:numId w:val="175"/>
        </w:numPr>
        <w:tabs>
          <w:tab w:val="left" w:pos="284"/>
        </w:tabs>
        <w:autoSpaceDE/>
        <w:autoSpaceDN/>
        <w:adjustRightInd/>
        <w:jc w:val="both"/>
        <w:rPr>
          <w:rFonts w:ascii="Times New Roman" w:hAnsi="Times New Roman" w:cs="Times New Roman"/>
        </w:rPr>
      </w:pPr>
      <w:r w:rsidRPr="00CB4C9A">
        <w:rPr>
          <w:rFonts w:ascii="Times New Roman" w:hAnsi="Times New Roman" w:cs="Times New Roman"/>
        </w:rPr>
        <w:t>О</w:t>
      </w:r>
      <w:r w:rsidR="002C18F7" w:rsidRPr="00CB4C9A">
        <w:rPr>
          <w:rFonts w:ascii="Times New Roman" w:hAnsi="Times New Roman" w:cs="Times New Roman"/>
        </w:rPr>
        <w:t>ружие массового поражения взрывного действия, основанное на использовании внутриядерной энергии</w:t>
      </w:r>
    </w:p>
    <w:p w:rsidR="002C18F7" w:rsidRPr="00CB4C9A" w:rsidRDefault="002C18F7" w:rsidP="002C18F7">
      <w:pPr>
        <w:pStyle w:val="Style2"/>
        <w:widowControl/>
        <w:tabs>
          <w:tab w:val="left" w:pos="284"/>
          <w:tab w:val="left" w:leader="underscore" w:pos="322"/>
        </w:tabs>
        <w:spacing w:line="240" w:lineRule="auto"/>
        <w:ind w:firstLine="0"/>
        <w:rPr>
          <w:rFonts w:ascii="Times New Roman" w:hAnsi="Times New Roman"/>
          <w:b/>
          <w:i/>
        </w:rPr>
      </w:pPr>
      <w:r w:rsidRPr="00CB4C9A">
        <w:rPr>
          <w:rFonts w:ascii="Times New Roman" w:hAnsi="Times New Roman"/>
          <w:b/>
          <w:i/>
        </w:rPr>
        <w:t>5. Поражающими факторами ядерного взрыва являются следующие:</w:t>
      </w:r>
    </w:p>
    <w:p w:rsidR="002C18F7" w:rsidRPr="00CB4C9A" w:rsidRDefault="002C18F7" w:rsidP="00F70A70">
      <w:pPr>
        <w:pStyle w:val="Style2"/>
        <w:widowControl/>
        <w:numPr>
          <w:ilvl w:val="0"/>
          <w:numId w:val="176"/>
        </w:numPr>
        <w:tabs>
          <w:tab w:val="left" w:pos="284"/>
        </w:tabs>
        <w:autoSpaceDE/>
        <w:autoSpaceDN/>
        <w:adjustRightInd/>
        <w:spacing w:line="240" w:lineRule="auto"/>
        <w:jc w:val="both"/>
        <w:rPr>
          <w:rFonts w:ascii="Times New Roman" w:hAnsi="Times New Roman"/>
          <w:lang w:eastAsia="en-US"/>
        </w:rPr>
      </w:pPr>
      <w:r w:rsidRPr="00CB4C9A">
        <w:rPr>
          <w:rFonts w:ascii="Times New Roman" w:hAnsi="Times New Roman"/>
          <w:lang w:eastAsia="en-US"/>
        </w:rPr>
        <w:t>ударная волна, световое излучение, проникающая радиация, радиоактивное заражение и электромагнитный импульс</w:t>
      </w:r>
    </w:p>
    <w:p w:rsidR="002C18F7" w:rsidRPr="00CB4C9A" w:rsidRDefault="002C18F7" w:rsidP="00F70A70">
      <w:pPr>
        <w:pStyle w:val="Style3"/>
        <w:widowControl/>
        <w:numPr>
          <w:ilvl w:val="0"/>
          <w:numId w:val="176"/>
        </w:numPr>
        <w:tabs>
          <w:tab w:val="left" w:pos="284"/>
          <w:tab w:val="left" w:pos="888"/>
        </w:tabs>
        <w:autoSpaceDE/>
        <w:autoSpaceDN/>
        <w:adjustRightInd/>
        <w:spacing w:line="240" w:lineRule="auto"/>
      </w:pPr>
      <w:r w:rsidRPr="00CB4C9A">
        <w:t>избыточное давление в эпицентре ядерного взрыва; облако, зараженное отравляющими веществами и движущееся по направлению ветра; изменение состава атмосферного воздуха</w:t>
      </w:r>
    </w:p>
    <w:p w:rsidR="002C18F7" w:rsidRPr="00CB4C9A" w:rsidRDefault="002C18F7" w:rsidP="00F70A70">
      <w:pPr>
        <w:pStyle w:val="Style3"/>
        <w:widowControl/>
        <w:numPr>
          <w:ilvl w:val="0"/>
          <w:numId w:val="176"/>
        </w:numPr>
        <w:tabs>
          <w:tab w:val="left" w:pos="284"/>
          <w:tab w:val="left" w:pos="888"/>
        </w:tabs>
        <w:autoSpaceDE/>
        <w:autoSpaceDN/>
        <w:adjustRightInd/>
        <w:spacing w:line="240" w:lineRule="auto"/>
      </w:pPr>
      <w:r w:rsidRPr="00CB4C9A">
        <w:t>резкое понижение температуры окружающей среды; понижение концентрации кислорода в воздухе; самовозгорание веществ и материалов в зоне взрыва; резкое увеличение силы тока в электро</w:t>
      </w:r>
      <w:r w:rsidRPr="00CB4C9A">
        <w:softHyphen/>
        <w:t>приборах и электрооборудовании</w:t>
      </w:r>
    </w:p>
    <w:p w:rsidR="002C18F7" w:rsidRPr="00CB4C9A" w:rsidRDefault="002C18F7" w:rsidP="00F70A70">
      <w:pPr>
        <w:pStyle w:val="Style5"/>
        <w:widowControl/>
        <w:numPr>
          <w:ilvl w:val="0"/>
          <w:numId w:val="176"/>
        </w:numPr>
        <w:tabs>
          <w:tab w:val="left" w:pos="284"/>
        </w:tabs>
        <w:autoSpaceDE/>
        <w:autoSpaceDN/>
        <w:adjustRightInd/>
        <w:spacing w:line="240" w:lineRule="auto"/>
        <w:jc w:val="both"/>
        <w:rPr>
          <w:rFonts w:ascii="Times New Roman" w:hAnsi="Times New Roman" w:cs="Times New Roman"/>
        </w:rPr>
      </w:pPr>
      <w:r w:rsidRPr="00CB4C9A">
        <w:rPr>
          <w:rFonts w:ascii="Times New Roman" w:hAnsi="Times New Roman" w:cs="Times New Roman"/>
        </w:rPr>
        <w:lastRenderedPageBreak/>
        <w:t>ударная волна, световое излучение, облако, зараженное отравляющими веществами и движущееся по направлению ветра</w:t>
      </w:r>
    </w:p>
    <w:p w:rsidR="002C18F7" w:rsidRPr="00CB4C9A" w:rsidRDefault="002C18F7" w:rsidP="00732D81">
      <w:pPr>
        <w:pStyle w:val="13"/>
        <w:widowControl w:val="0"/>
        <w:tabs>
          <w:tab w:val="left" w:pos="284"/>
          <w:tab w:val="left" w:pos="720"/>
        </w:tabs>
        <w:suppressAutoHyphens w:val="0"/>
        <w:spacing w:after="0" w:line="240" w:lineRule="auto"/>
        <w:ind w:left="0"/>
        <w:contextualSpacing/>
        <w:rPr>
          <w:rFonts w:ascii="Times New Roman" w:eastAsia="Calibri" w:hAnsi="Times New Roman" w:cs="Times New Roman"/>
          <w:b/>
          <w:i/>
          <w:sz w:val="24"/>
          <w:szCs w:val="24"/>
        </w:rPr>
      </w:pPr>
      <w:r w:rsidRPr="00CB4C9A">
        <w:rPr>
          <w:rFonts w:ascii="Times New Roman" w:eastAsia="Calibri" w:hAnsi="Times New Roman" w:cs="Times New Roman"/>
          <w:b/>
          <w:i/>
          <w:sz w:val="24"/>
          <w:szCs w:val="24"/>
        </w:rPr>
        <w:t>Химическое оружие — это</w:t>
      </w:r>
    </w:p>
    <w:p w:rsidR="002C18F7" w:rsidRPr="00CB4C9A" w:rsidRDefault="002C18F7" w:rsidP="00F70A70">
      <w:pPr>
        <w:numPr>
          <w:ilvl w:val="0"/>
          <w:numId w:val="177"/>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оружие массового поражения, действие которого основано на изменении состава воздушной среды в зоне заражения</w:t>
      </w:r>
    </w:p>
    <w:p w:rsidR="002C18F7" w:rsidRPr="00CB4C9A" w:rsidRDefault="002C18F7" w:rsidP="00F70A70">
      <w:pPr>
        <w:numPr>
          <w:ilvl w:val="0"/>
          <w:numId w:val="177"/>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оружие массового поражения, действие которого основано на токсических свойствах некоторых химических веществ</w:t>
      </w:r>
    </w:p>
    <w:p w:rsidR="002C18F7" w:rsidRPr="00CB4C9A" w:rsidRDefault="002C18F7" w:rsidP="00F70A70">
      <w:pPr>
        <w:pStyle w:val="13"/>
        <w:widowControl w:val="0"/>
        <w:numPr>
          <w:ilvl w:val="0"/>
          <w:numId w:val="177"/>
        </w:numPr>
        <w:tabs>
          <w:tab w:val="left" w:pos="284"/>
        </w:tabs>
        <w:suppressAutoHyphens w:val="0"/>
        <w:spacing w:after="0" w:line="240" w:lineRule="auto"/>
        <w:contextualSpacing/>
        <w:rPr>
          <w:rFonts w:ascii="Times New Roman" w:hAnsi="Times New Roman" w:cs="Times New Roman"/>
          <w:sz w:val="24"/>
          <w:szCs w:val="24"/>
        </w:rPr>
      </w:pPr>
      <w:r w:rsidRPr="00CB4C9A">
        <w:rPr>
          <w:rFonts w:ascii="Times New Roman" w:hAnsi="Times New Roman" w:cs="Times New Roman"/>
          <w:sz w:val="24"/>
          <w:szCs w:val="24"/>
        </w:rPr>
        <w:t xml:space="preserve">оружие массового поражения, действие которого основано на применении биологических средств </w:t>
      </w:r>
    </w:p>
    <w:p w:rsidR="002C18F7" w:rsidRPr="00CB4C9A" w:rsidRDefault="002C18F7" w:rsidP="00F70A70">
      <w:pPr>
        <w:pStyle w:val="13"/>
        <w:widowControl w:val="0"/>
        <w:numPr>
          <w:ilvl w:val="0"/>
          <w:numId w:val="177"/>
        </w:numPr>
        <w:tabs>
          <w:tab w:val="left" w:pos="284"/>
        </w:tabs>
        <w:suppressAutoHyphens w:val="0"/>
        <w:spacing w:after="0" w:line="240" w:lineRule="auto"/>
        <w:contextualSpacing/>
        <w:rPr>
          <w:rFonts w:ascii="Times New Roman" w:hAnsi="Times New Roman" w:cs="Times New Roman"/>
          <w:sz w:val="24"/>
          <w:szCs w:val="24"/>
        </w:rPr>
      </w:pPr>
      <w:r w:rsidRPr="00CB4C9A">
        <w:rPr>
          <w:rFonts w:ascii="Times New Roman" w:hAnsi="Times New Roman" w:cs="Times New Roman"/>
          <w:sz w:val="24"/>
          <w:szCs w:val="24"/>
        </w:rPr>
        <w:t>специальные водно-капельные растворы различных кислот и других химических веществ</w:t>
      </w:r>
    </w:p>
    <w:p w:rsidR="002C18F7" w:rsidRPr="00CB4C9A" w:rsidRDefault="002C18F7" w:rsidP="002C18F7">
      <w:pPr>
        <w:tabs>
          <w:tab w:val="left" w:pos="284"/>
        </w:tabs>
        <w:spacing w:after="0" w:line="240" w:lineRule="auto"/>
        <w:rPr>
          <w:rFonts w:ascii="Times New Roman" w:hAnsi="Times New Roman" w:cs="Times New Roman"/>
          <w:i/>
          <w:sz w:val="24"/>
          <w:szCs w:val="24"/>
        </w:rPr>
      </w:pPr>
      <w:r w:rsidRPr="00CB4C9A">
        <w:rPr>
          <w:rFonts w:ascii="Times New Roman" w:hAnsi="Times New Roman" w:cs="Times New Roman"/>
          <w:b/>
          <w:i/>
          <w:sz w:val="24"/>
          <w:szCs w:val="24"/>
        </w:rPr>
        <w:t>7. Какими путями отравляющие вещества (ОВ) проникают в организм человека</w:t>
      </w:r>
      <w:r w:rsidRPr="00CB4C9A">
        <w:rPr>
          <w:rFonts w:ascii="Times New Roman" w:hAnsi="Times New Roman" w:cs="Times New Roman"/>
          <w:i/>
          <w:sz w:val="24"/>
          <w:szCs w:val="24"/>
        </w:rPr>
        <w:t>?</w:t>
      </w:r>
    </w:p>
    <w:p w:rsidR="002C18F7" w:rsidRPr="00CB4C9A" w:rsidRDefault="002C18F7" w:rsidP="00CA49F6">
      <w:pPr>
        <w:numPr>
          <w:ilvl w:val="0"/>
          <w:numId w:val="178"/>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в результате вдыхания зараженного воздуха, попадания ОВ в глаза, на кожу или при употреблении зараженной пищи и воды</w:t>
      </w:r>
    </w:p>
    <w:p w:rsidR="002C18F7" w:rsidRPr="00CB4C9A" w:rsidRDefault="002C18F7" w:rsidP="00CA49F6">
      <w:pPr>
        <w:numPr>
          <w:ilvl w:val="0"/>
          <w:numId w:val="178"/>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в результате их попадания на одежду, обувь и головные уборы</w:t>
      </w:r>
    </w:p>
    <w:p w:rsidR="002C18F7" w:rsidRPr="00CB4C9A" w:rsidRDefault="002C18F7" w:rsidP="00CA49F6">
      <w:pPr>
        <w:numPr>
          <w:ilvl w:val="0"/>
          <w:numId w:val="178"/>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в результате их попадания на средства защиты кожи и органов дыхания</w:t>
      </w:r>
    </w:p>
    <w:p w:rsidR="002C18F7" w:rsidRPr="00CB4C9A" w:rsidRDefault="002C18F7" w:rsidP="00CA49F6">
      <w:pPr>
        <w:numPr>
          <w:ilvl w:val="0"/>
          <w:numId w:val="178"/>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в результате неосторожного обращения со средствами индивидуальной защиты</w:t>
      </w:r>
    </w:p>
    <w:p w:rsidR="002C18F7" w:rsidRPr="00CB4C9A" w:rsidRDefault="002C18F7"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8.Оповещение о чрезвычайной ситуации — это</w:t>
      </w:r>
    </w:p>
    <w:p w:rsidR="002C18F7" w:rsidRPr="00CB4C9A" w:rsidRDefault="002C18F7" w:rsidP="00CA49F6">
      <w:pPr>
        <w:numPr>
          <w:ilvl w:val="0"/>
          <w:numId w:val="181"/>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заблаговременная информация населения о возможной опасности через печатные издания и по телефону</w:t>
      </w:r>
    </w:p>
    <w:p w:rsidR="002C18F7" w:rsidRPr="00CB4C9A" w:rsidRDefault="002C18F7" w:rsidP="00CA49F6">
      <w:pPr>
        <w:numPr>
          <w:ilvl w:val="0"/>
          <w:numId w:val="181"/>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доведение до населения и государственных органов управления сообщения о проводимых защитных мероприятиях, обеспечивающих безопасность граждан во время чрезвычайных ситуаций или в военное время</w:t>
      </w:r>
    </w:p>
    <w:p w:rsidR="002C18F7" w:rsidRPr="00CB4C9A" w:rsidRDefault="002C18F7" w:rsidP="00CA49F6">
      <w:pPr>
        <w:numPr>
          <w:ilvl w:val="0"/>
          <w:numId w:val="181"/>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доведение до органов повседневного управления, сил и средств единой государственной системы предупреждения и ликвидации чрезвычайных ситуаций и населения сигналов оповещения и соответствующей информации при угрозе или возникновении чрезвычайной ситуации через систему оповещения</w:t>
      </w:r>
    </w:p>
    <w:p w:rsidR="002C18F7" w:rsidRPr="00CB4C9A" w:rsidRDefault="002C18F7" w:rsidP="00CA49F6">
      <w:pPr>
        <w:numPr>
          <w:ilvl w:val="0"/>
          <w:numId w:val="181"/>
        </w:numPr>
        <w:tabs>
          <w:tab w:val="left" w:pos="284"/>
        </w:tabs>
        <w:suppressAutoHyphens w:val="0"/>
        <w:spacing w:after="0" w:line="240" w:lineRule="auto"/>
        <w:rPr>
          <w:rFonts w:ascii="Times New Roman" w:hAnsi="Times New Roman" w:cs="Times New Roman"/>
          <w:sz w:val="24"/>
          <w:szCs w:val="24"/>
        </w:rPr>
      </w:pPr>
      <w:r w:rsidRPr="00CB4C9A">
        <w:rPr>
          <w:rFonts w:ascii="Times New Roman" w:hAnsi="Times New Roman" w:cs="Times New Roman"/>
          <w:sz w:val="24"/>
          <w:szCs w:val="24"/>
        </w:rPr>
        <w:t>доведение в памятках до населения сообщения о порядке действий при возникновении чрезвычайных ситуаций</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9. Бактериологическое оружие — это</w:t>
      </w:r>
    </w:p>
    <w:p w:rsidR="002C18F7" w:rsidRPr="00CB4C9A" w:rsidRDefault="002C18F7" w:rsidP="00CA49F6">
      <w:pPr>
        <w:numPr>
          <w:ilvl w:val="0"/>
          <w:numId w:val="182"/>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специальное оружие, предназначенное для массового поражения сельскохозяйственных животных и водоисточников</w:t>
      </w:r>
    </w:p>
    <w:p w:rsidR="002C18F7" w:rsidRPr="00CB4C9A" w:rsidRDefault="002C18F7" w:rsidP="00CA49F6">
      <w:pPr>
        <w:numPr>
          <w:ilvl w:val="0"/>
          <w:numId w:val="182"/>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оружие массового поражения сельскохозяйственных культур и других растений на определенной территории</w:t>
      </w:r>
    </w:p>
    <w:p w:rsidR="002C18F7" w:rsidRPr="00CB4C9A" w:rsidRDefault="002C18F7" w:rsidP="00CA49F6">
      <w:pPr>
        <w:numPr>
          <w:ilvl w:val="0"/>
          <w:numId w:val="182"/>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специальные боеприпасы и боевые приборы, снаряжаемые биологическими средствами, и средства их доставки, предназначенные для массового поражения живой силы, сельскохозяйственных животных и посевов сельскохозяйственных культур</w:t>
      </w:r>
    </w:p>
    <w:p w:rsidR="002C18F7" w:rsidRPr="00CB4C9A" w:rsidRDefault="002C18F7" w:rsidP="00CA49F6">
      <w:pPr>
        <w:numPr>
          <w:ilvl w:val="0"/>
          <w:numId w:val="182"/>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специальные боеприпасы, предназначенные для массового поражения живой силы</w:t>
      </w:r>
    </w:p>
    <w:p w:rsidR="002C18F7" w:rsidRPr="00CB4C9A" w:rsidRDefault="002C18F7" w:rsidP="002C18F7">
      <w:pPr>
        <w:tabs>
          <w:tab w:val="left" w:pos="284"/>
        </w:tabs>
        <w:spacing w:after="0" w:line="240" w:lineRule="auto"/>
        <w:rPr>
          <w:rFonts w:ascii="Times New Roman" w:hAnsi="Times New Roman" w:cs="Times New Roman"/>
          <w:i/>
          <w:sz w:val="24"/>
          <w:szCs w:val="24"/>
          <w:lang w:eastAsia="ru-RU"/>
        </w:rPr>
      </w:pPr>
      <w:r w:rsidRPr="00CB4C9A">
        <w:rPr>
          <w:rFonts w:ascii="Times New Roman" w:hAnsi="Times New Roman" w:cs="Times New Roman"/>
          <w:b/>
          <w:i/>
          <w:sz w:val="24"/>
          <w:szCs w:val="24"/>
          <w:lang w:eastAsia="ru-RU"/>
        </w:rPr>
        <w:t>10.Определите, какие из нижеперечисленных боеприпасов относятся к высокоточному оружию</w:t>
      </w:r>
      <w:r w:rsidRPr="00CB4C9A">
        <w:rPr>
          <w:rFonts w:ascii="Times New Roman" w:hAnsi="Times New Roman" w:cs="Times New Roman"/>
          <w:i/>
          <w:sz w:val="24"/>
          <w:szCs w:val="24"/>
          <w:lang w:eastAsia="ru-RU"/>
        </w:rPr>
        <w:t>.</w:t>
      </w:r>
    </w:p>
    <w:p w:rsidR="002C18F7" w:rsidRPr="00CB4C9A" w:rsidRDefault="002C18F7" w:rsidP="00E74968">
      <w:pPr>
        <w:numPr>
          <w:ilvl w:val="0"/>
          <w:numId w:val="130"/>
        </w:numPr>
        <w:tabs>
          <w:tab w:val="clear" w:pos="360"/>
          <w:tab w:val="left" w:pos="0"/>
          <w:tab w:val="left" w:pos="284"/>
          <w:tab w:val="left" w:pos="720"/>
        </w:tabs>
        <w:suppressAutoHyphens w:val="0"/>
        <w:spacing w:after="0" w:line="240" w:lineRule="auto"/>
        <w:ind w:left="0" w:firstLine="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осколочные боеприпасы</w:t>
      </w:r>
    </w:p>
    <w:p w:rsidR="002C18F7" w:rsidRPr="00CB4C9A" w:rsidRDefault="002C18F7" w:rsidP="00E74968">
      <w:pPr>
        <w:numPr>
          <w:ilvl w:val="0"/>
          <w:numId w:val="130"/>
        </w:numPr>
        <w:tabs>
          <w:tab w:val="clear" w:pos="360"/>
          <w:tab w:val="left" w:pos="0"/>
          <w:tab w:val="left" w:pos="284"/>
          <w:tab w:val="left" w:pos="720"/>
        </w:tabs>
        <w:suppressAutoHyphens w:val="0"/>
        <w:spacing w:after="0" w:line="240" w:lineRule="auto"/>
        <w:ind w:left="0" w:firstLine="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бетонобойные боеприпасы</w:t>
      </w:r>
    </w:p>
    <w:p w:rsidR="002C18F7" w:rsidRPr="00CB4C9A" w:rsidRDefault="002C18F7" w:rsidP="00E74968">
      <w:pPr>
        <w:numPr>
          <w:ilvl w:val="0"/>
          <w:numId w:val="130"/>
        </w:numPr>
        <w:tabs>
          <w:tab w:val="clear" w:pos="360"/>
          <w:tab w:val="left" w:pos="0"/>
          <w:tab w:val="left" w:pos="284"/>
          <w:tab w:val="left" w:pos="720"/>
        </w:tabs>
        <w:suppressAutoHyphens w:val="0"/>
        <w:spacing w:after="0" w:line="240" w:lineRule="auto"/>
        <w:ind w:left="0" w:firstLine="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боеприпасы объемного взрыва</w:t>
      </w:r>
    </w:p>
    <w:p w:rsidR="002C18F7" w:rsidRPr="00CB4C9A" w:rsidRDefault="002C18F7" w:rsidP="00E74968">
      <w:pPr>
        <w:numPr>
          <w:ilvl w:val="0"/>
          <w:numId w:val="130"/>
        </w:numPr>
        <w:tabs>
          <w:tab w:val="clear" w:pos="360"/>
          <w:tab w:val="left" w:pos="0"/>
          <w:tab w:val="left" w:pos="284"/>
          <w:tab w:val="left" w:pos="720"/>
        </w:tabs>
        <w:suppressAutoHyphens w:val="0"/>
        <w:spacing w:after="0" w:line="240" w:lineRule="auto"/>
        <w:ind w:left="0" w:firstLine="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управляемые авиационные бомбы</w:t>
      </w:r>
    </w:p>
    <w:p w:rsidR="002C18F7" w:rsidRPr="00CB4C9A" w:rsidRDefault="002C18F7" w:rsidP="003472B9">
      <w:pPr>
        <w:tabs>
          <w:tab w:val="left" w:pos="284"/>
        </w:tabs>
        <w:spacing w:after="0" w:line="240" w:lineRule="auto"/>
        <w:ind w:firstLine="426"/>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11. Световое излучение — это</w:t>
      </w:r>
    </w:p>
    <w:p w:rsidR="002C18F7" w:rsidRPr="00CB4C9A" w:rsidRDefault="002C18F7" w:rsidP="00CA49F6">
      <w:pPr>
        <w:pStyle w:val="13"/>
        <w:widowControl w:val="0"/>
        <w:numPr>
          <w:ilvl w:val="0"/>
          <w:numId w:val="132"/>
        </w:numPr>
        <w:tabs>
          <w:tab w:val="left" w:pos="284"/>
        </w:tabs>
        <w:suppressAutoHyphens w:val="0"/>
        <w:spacing w:after="0" w:line="240" w:lineRule="auto"/>
        <w:ind w:left="0" w:firstLine="426"/>
        <w:contextualSpacing/>
        <w:rPr>
          <w:rFonts w:ascii="Times New Roman" w:hAnsi="Times New Roman" w:cs="Times New Roman"/>
          <w:sz w:val="24"/>
          <w:szCs w:val="24"/>
        </w:rPr>
      </w:pPr>
      <w:r w:rsidRPr="00CB4C9A">
        <w:rPr>
          <w:rFonts w:ascii="Times New Roman" w:hAnsi="Times New Roman" w:cs="Times New Roman"/>
          <w:sz w:val="24"/>
          <w:szCs w:val="24"/>
        </w:rPr>
        <w:t xml:space="preserve"> поток лучистой энергии, включающей ультрафиолетовые, видимые и инфракрасные лучи</w:t>
      </w:r>
    </w:p>
    <w:p w:rsidR="002C18F7" w:rsidRPr="00CB4C9A" w:rsidRDefault="002C18F7" w:rsidP="00CA49F6">
      <w:pPr>
        <w:numPr>
          <w:ilvl w:val="0"/>
          <w:numId w:val="132"/>
        </w:numPr>
        <w:tabs>
          <w:tab w:val="left" w:pos="284"/>
          <w:tab w:val="left" w:pos="931"/>
        </w:tabs>
        <w:suppressAutoHyphens w:val="0"/>
        <w:spacing w:after="0" w:line="240" w:lineRule="auto"/>
        <w:ind w:left="0" w:firstLine="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поток невидимых нейтронов</w:t>
      </w:r>
    </w:p>
    <w:p w:rsidR="002C18F7" w:rsidRPr="00CB4C9A" w:rsidRDefault="002C18F7" w:rsidP="00CA49F6">
      <w:pPr>
        <w:numPr>
          <w:ilvl w:val="0"/>
          <w:numId w:val="132"/>
        </w:numPr>
        <w:tabs>
          <w:tab w:val="left" w:pos="284"/>
          <w:tab w:val="left" w:pos="931"/>
        </w:tabs>
        <w:suppressAutoHyphens w:val="0"/>
        <w:spacing w:after="0" w:line="240" w:lineRule="auto"/>
        <w:ind w:left="0" w:firstLine="426"/>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сильный поток света, состоящий из движущихся электронов</w:t>
      </w:r>
    </w:p>
    <w:p w:rsidR="002C18F7" w:rsidRPr="00CB4C9A" w:rsidRDefault="002C18F7" w:rsidP="00CA49F6">
      <w:pPr>
        <w:numPr>
          <w:ilvl w:val="0"/>
          <w:numId w:val="132"/>
        </w:numPr>
        <w:tabs>
          <w:tab w:val="left" w:pos="284"/>
          <w:tab w:val="left" w:pos="931"/>
        </w:tabs>
        <w:suppressAutoHyphens w:val="0"/>
        <w:spacing w:after="0" w:line="240" w:lineRule="auto"/>
        <w:ind w:left="0" w:firstLine="426"/>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lastRenderedPageBreak/>
        <w:t>скоростной поток продуктов горения, изменяющий концентрацию атмосферного воздуха</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12. Проникающая радиация — это</w:t>
      </w:r>
    </w:p>
    <w:p w:rsidR="002C18F7" w:rsidRPr="00CB4C9A" w:rsidRDefault="002C18F7" w:rsidP="00CA49F6">
      <w:pPr>
        <w:pStyle w:val="13"/>
        <w:widowControl w:val="0"/>
        <w:numPr>
          <w:ilvl w:val="0"/>
          <w:numId w:val="136"/>
        </w:numPr>
        <w:tabs>
          <w:tab w:val="clear" w:pos="720"/>
          <w:tab w:val="left" w:pos="0"/>
        </w:tabs>
        <w:suppressAutoHyphens w:val="0"/>
        <w:spacing w:after="0" w:line="240" w:lineRule="auto"/>
        <w:ind w:left="0" w:firstLine="142"/>
        <w:contextualSpacing/>
        <w:rPr>
          <w:rFonts w:ascii="Times New Roman" w:hAnsi="Times New Roman" w:cs="Times New Roman"/>
          <w:sz w:val="24"/>
          <w:szCs w:val="24"/>
        </w:rPr>
      </w:pPr>
      <w:r w:rsidRPr="00CB4C9A">
        <w:rPr>
          <w:rFonts w:ascii="Times New Roman" w:hAnsi="Times New Roman" w:cs="Times New Roman"/>
          <w:sz w:val="24"/>
          <w:szCs w:val="24"/>
        </w:rPr>
        <w:t>поток радиоактивных протонов</w:t>
      </w:r>
    </w:p>
    <w:p w:rsidR="002C18F7" w:rsidRPr="00CB4C9A" w:rsidRDefault="002C18F7" w:rsidP="00CA49F6">
      <w:pPr>
        <w:pStyle w:val="13"/>
        <w:widowControl w:val="0"/>
        <w:numPr>
          <w:ilvl w:val="0"/>
          <w:numId w:val="136"/>
        </w:numPr>
        <w:tabs>
          <w:tab w:val="clear" w:pos="720"/>
          <w:tab w:val="left" w:pos="0"/>
        </w:tabs>
        <w:suppressAutoHyphens w:val="0"/>
        <w:spacing w:after="0" w:line="240" w:lineRule="auto"/>
        <w:ind w:left="0" w:firstLine="142"/>
        <w:contextualSpacing/>
        <w:rPr>
          <w:rFonts w:ascii="Times New Roman" w:hAnsi="Times New Roman" w:cs="Times New Roman"/>
          <w:sz w:val="24"/>
          <w:szCs w:val="24"/>
        </w:rPr>
      </w:pPr>
      <w:r w:rsidRPr="00CB4C9A">
        <w:rPr>
          <w:rFonts w:ascii="Times New Roman" w:hAnsi="Times New Roman" w:cs="Times New Roman"/>
          <w:sz w:val="24"/>
          <w:szCs w:val="24"/>
        </w:rPr>
        <w:t>поток невидимых нейтронов</w:t>
      </w:r>
    </w:p>
    <w:p w:rsidR="002C18F7" w:rsidRPr="00CB4C9A" w:rsidRDefault="002C18F7" w:rsidP="00CA49F6">
      <w:pPr>
        <w:pStyle w:val="13"/>
        <w:widowControl w:val="0"/>
        <w:numPr>
          <w:ilvl w:val="0"/>
          <w:numId w:val="136"/>
        </w:numPr>
        <w:tabs>
          <w:tab w:val="clear" w:pos="720"/>
          <w:tab w:val="left" w:pos="0"/>
        </w:tabs>
        <w:suppressAutoHyphens w:val="0"/>
        <w:spacing w:after="0" w:line="240" w:lineRule="auto"/>
        <w:ind w:left="0" w:firstLine="142"/>
        <w:contextualSpacing/>
        <w:rPr>
          <w:rFonts w:ascii="Times New Roman" w:hAnsi="Times New Roman" w:cs="Times New Roman"/>
          <w:sz w:val="24"/>
          <w:szCs w:val="24"/>
        </w:rPr>
      </w:pPr>
      <w:r w:rsidRPr="00CB4C9A">
        <w:rPr>
          <w:rFonts w:ascii="Times New Roman" w:hAnsi="Times New Roman" w:cs="Times New Roman"/>
          <w:sz w:val="24"/>
          <w:szCs w:val="24"/>
        </w:rPr>
        <w:t xml:space="preserve">поток гамма-лучей и нейтронов </w:t>
      </w:r>
    </w:p>
    <w:p w:rsidR="002C18F7" w:rsidRPr="00CB4C9A" w:rsidRDefault="002C18F7" w:rsidP="00CA49F6">
      <w:pPr>
        <w:pStyle w:val="13"/>
        <w:widowControl w:val="0"/>
        <w:numPr>
          <w:ilvl w:val="0"/>
          <w:numId w:val="136"/>
        </w:numPr>
        <w:tabs>
          <w:tab w:val="clear" w:pos="720"/>
          <w:tab w:val="left" w:pos="0"/>
        </w:tabs>
        <w:suppressAutoHyphens w:val="0"/>
        <w:spacing w:after="0" w:line="240" w:lineRule="auto"/>
        <w:ind w:left="0" w:firstLine="142"/>
        <w:contextualSpacing/>
        <w:rPr>
          <w:rFonts w:ascii="Times New Roman" w:hAnsi="Times New Roman" w:cs="Times New Roman"/>
          <w:sz w:val="24"/>
          <w:szCs w:val="24"/>
        </w:rPr>
      </w:pPr>
      <w:r w:rsidRPr="00CB4C9A">
        <w:rPr>
          <w:rFonts w:ascii="Times New Roman" w:hAnsi="Times New Roman" w:cs="Times New Roman"/>
          <w:sz w:val="24"/>
          <w:szCs w:val="24"/>
        </w:rPr>
        <w:t>невидимый поток радионуклидов и микроскопических осколков ядерного боеприпаса</w:t>
      </w:r>
    </w:p>
    <w:p w:rsidR="002C18F7" w:rsidRPr="00CB4C9A" w:rsidRDefault="002C18F7" w:rsidP="002C18F7">
      <w:pPr>
        <w:tabs>
          <w:tab w:val="left" w:pos="284"/>
        </w:tabs>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13. Под влиянием ионизации в организме человека возникают биологические процессы, приводящие к нарушениям</w:t>
      </w:r>
    </w:p>
    <w:p w:rsidR="002C18F7" w:rsidRPr="00CB4C9A" w:rsidRDefault="002C18F7" w:rsidP="00CA49F6">
      <w:pPr>
        <w:numPr>
          <w:ilvl w:val="0"/>
          <w:numId w:val="183"/>
        </w:numPr>
        <w:tabs>
          <w:tab w:val="left" w:pos="0"/>
          <w:tab w:val="left" w:pos="284"/>
        </w:tabs>
        <w:suppressAutoHyphens w:val="0"/>
        <w:spacing w:after="0" w:line="240" w:lineRule="auto"/>
        <w:jc w:val="both"/>
        <w:rPr>
          <w:rFonts w:ascii="Times New Roman" w:hAnsi="Times New Roman" w:cs="Times New Roman"/>
          <w:b/>
          <w:spacing w:val="30"/>
          <w:sz w:val="24"/>
          <w:szCs w:val="24"/>
          <w:lang w:eastAsia="ru-RU"/>
        </w:rPr>
      </w:pPr>
      <w:r w:rsidRPr="00CB4C9A">
        <w:rPr>
          <w:rFonts w:ascii="Times New Roman" w:hAnsi="Times New Roman" w:cs="Times New Roman"/>
          <w:sz w:val="24"/>
          <w:szCs w:val="24"/>
          <w:lang w:eastAsia="ru-RU"/>
        </w:rPr>
        <w:t>жизненных функций отдельных органов и развитию лучевой болезни</w:t>
      </w:r>
    </w:p>
    <w:p w:rsidR="002C18F7" w:rsidRPr="00CB4C9A" w:rsidRDefault="002C18F7" w:rsidP="00CA49F6">
      <w:pPr>
        <w:numPr>
          <w:ilvl w:val="0"/>
          <w:numId w:val="183"/>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деятельности центральной нервной системы и опорно-двигательного аппарата</w:t>
      </w:r>
    </w:p>
    <w:p w:rsidR="002C18F7" w:rsidRPr="00CB4C9A" w:rsidRDefault="002C18F7" w:rsidP="00CA49F6">
      <w:pPr>
        <w:numPr>
          <w:ilvl w:val="0"/>
          <w:numId w:val="183"/>
        </w:numPr>
        <w:tabs>
          <w:tab w:val="left" w:pos="0"/>
          <w:tab w:val="left" w:pos="284"/>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деятельности сердечнососудистой системы и нарушению зрения</w:t>
      </w:r>
    </w:p>
    <w:p w:rsidR="002C18F7" w:rsidRPr="00CB4C9A" w:rsidRDefault="002C18F7" w:rsidP="00CA49F6">
      <w:pPr>
        <w:numPr>
          <w:ilvl w:val="0"/>
          <w:numId w:val="183"/>
        </w:numPr>
        <w:tabs>
          <w:tab w:val="left" w:pos="0"/>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деятельности органов дыхания и кроветворения</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14. Наибольшую опасность радиоактивные вещества представляют</w:t>
      </w:r>
    </w:p>
    <w:p w:rsidR="002C18F7" w:rsidRPr="00CB4C9A" w:rsidRDefault="002C18F7" w:rsidP="00AC59D0">
      <w:pPr>
        <w:numPr>
          <w:ilvl w:val="0"/>
          <w:numId w:val="179"/>
        </w:numPr>
        <w:tabs>
          <w:tab w:val="left" w:pos="254"/>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первые сутки после выпадения</w:t>
      </w:r>
    </w:p>
    <w:p w:rsidR="002C18F7" w:rsidRPr="00CB4C9A" w:rsidRDefault="002C18F7" w:rsidP="00AC59D0">
      <w:pPr>
        <w:numPr>
          <w:ilvl w:val="0"/>
          <w:numId w:val="179"/>
        </w:numPr>
        <w:tabs>
          <w:tab w:val="left" w:pos="254"/>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первые часы после выпадения</w:t>
      </w:r>
    </w:p>
    <w:p w:rsidR="002C18F7" w:rsidRPr="00CB4C9A" w:rsidRDefault="002C18F7" w:rsidP="00AC59D0">
      <w:pPr>
        <w:numPr>
          <w:ilvl w:val="0"/>
          <w:numId w:val="179"/>
        </w:numPr>
        <w:tabs>
          <w:tab w:val="left" w:pos="254"/>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течение трех суток после выпадения</w:t>
      </w:r>
    </w:p>
    <w:p w:rsidR="002C18F7" w:rsidRPr="00CB4C9A" w:rsidRDefault="002C18F7" w:rsidP="00AC59D0">
      <w:pPr>
        <w:numPr>
          <w:ilvl w:val="0"/>
          <w:numId w:val="179"/>
        </w:numPr>
        <w:tabs>
          <w:tab w:val="left" w:pos="254"/>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пасмурную погоду</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15. Электромагнитный импульс — это</w:t>
      </w:r>
    </w:p>
    <w:p w:rsidR="002C18F7" w:rsidRPr="00CB4C9A" w:rsidRDefault="002C18F7" w:rsidP="007F5780">
      <w:pPr>
        <w:numPr>
          <w:ilvl w:val="1"/>
          <w:numId w:val="179"/>
        </w:numPr>
        <w:tabs>
          <w:tab w:val="clear" w:pos="1440"/>
          <w:tab w:val="left" w:pos="284"/>
          <w:tab w:val="left" w:pos="720"/>
          <w:tab w:val="left" w:pos="1080"/>
        </w:tabs>
        <w:suppressAutoHyphens w:val="0"/>
        <w:spacing w:after="0" w:line="240" w:lineRule="auto"/>
        <w:ind w:left="284" w:firstLine="141"/>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химические соединения, которые способны поражать людей и животных на больших площадях и проникать в различные сооружения</w:t>
      </w:r>
    </w:p>
    <w:p w:rsidR="002C18F7" w:rsidRPr="00CB4C9A" w:rsidRDefault="002C18F7" w:rsidP="007F5780">
      <w:pPr>
        <w:numPr>
          <w:ilvl w:val="1"/>
          <w:numId w:val="179"/>
        </w:numPr>
        <w:tabs>
          <w:tab w:val="clear" w:pos="1440"/>
          <w:tab w:val="left" w:pos="284"/>
          <w:tab w:val="left" w:pos="720"/>
          <w:tab w:val="left" w:pos="1080"/>
        </w:tabs>
        <w:suppressAutoHyphens w:val="0"/>
        <w:spacing w:after="0" w:line="240" w:lineRule="auto"/>
        <w:ind w:left="284" w:firstLine="141"/>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кратковременный электрический разряд большой мощности, возникающий в эпицентре ядерного взрыва</w:t>
      </w:r>
    </w:p>
    <w:p w:rsidR="002C18F7" w:rsidRPr="00CB4C9A" w:rsidRDefault="002C18F7" w:rsidP="007F5780">
      <w:pPr>
        <w:numPr>
          <w:ilvl w:val="1"/>
          <w:numId w:val="179"/>
        </w:numPr>
        <w:tabs>
          <w:tab w:val="clear" w:pos="1440"/>
          <w:tab w:val="left" w:pos="284"/>
          <w:tab w:val="left" w:pos="720"/>
          <w:tab w:val="left" w:pos="1080"/>
        </w:tabs>
        <w:suppressAutoHyphens w:val="0"/>
        <w:spacing w:after="0" w:line="240" w:lineRule="auto"/>
        <w:ind w:left="284" w:firstLine="141"/>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кратковременное электромагнитное поле, возникающее при взрыве боеприпаса в результате взаимодействия гамма-лучей и нейтронов, испускаемых при ядерном взрыве, с атомами окружающей среды</w:t>
      </w:r>
    </w:p>
    <w:p w:rsidR="002C18F7" w:rsidRPr="00CB4C9A" w:rsidRDefault="002C18F7" w:rsidP="007F5780">
      <w:pPr>
        <w:numPr>
          <w:ilvl w:val="1"/>
          <w:numId w:val="179"/>
        </w:numPr>
        <w:tabs>
          <w:tab w:val="clear" w:pos="1440"/>
          <w:tab w:val="left" w:pos="284"/>
          <w:tab w:val="left" w:pos="720"/>
          <w:tab w:val="left" w:pos="1080"/>
        </w:tabs>
        <w:suppressAutoHyphens w:val="0"/>
        <w:spacing w:after="0" w:line="240" w:lineRule="auto"/>
        <w:ind w:left="284" w:firstLine="141"/>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электрический ток высокой мощности, возникающий в системах электроснабжения</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16. Средства коллективной защиты — это</w:t>
      </w:r>
    </w:p>
    <w:p w:rsidR="002C18F7" w:rsidRPr="00CB4C9A" w:rsidRDefault="002C18F7" w:rsidP="007F5780">
      <w:pPr>
        <w:pStyle w:val="13"/>
        <w:widowControl w:val="0"/>
        <w:numPr>
          <w:ilvl w:val="1"/>
          <w:numId w:val="183"/>
        </w:numPr>
        <w:tabs>
          <w:tab w:val="clear" w:pos="1440"/>
          <w:tab w:val="num" w:pos="142"/>
          <w:tab w:val="left" w:pos="720"/>
        </w:tabs>
        <w:suppressAutoHyphens w:val="0"/>
        <w:spacing w:after="0" w:line="240" w:lineRule="auto"/>
        <w:ind w:left="142" w:firstLine="283"/>
        <w:contextualSpacing/>
        <w:rPr>
          <w:rFonts w:ascii="Times New Roman" w:hAnsi="Times New Roman" w:cs="Times New Roman"/>
          <w:sz w:val="24"/>
          <w:szCs w:val="24"/>
        </w:rPr>
      </w:pPr>
      <w:r w:rsidRPr="00CB4C9A">
        <w:rPr>
          <w:rFonts w:ascii="Times New Roman" w:hAnsi="Times New Roman" w:cs="Times New Roman"/>
          <w:sz w:val="24"/>
          <w:szCs w:val="24"/>
        </w:rPr>
        <w:t>средства защиты органов дыхания и кожи</w:t>
      </w:r>
    </w:p>
    <w:p w:rsidR="002C18F7" w:rsidRPr="00CB4C9A" w:rsidRDefault="002C18F7" w:rsidP="007F5780">
      <w:pPr>
        <w:pStyle w:val="13"/>
        <w:widowControl w:val="0"/>
        <w:numPr>
          <w:ilvl w:val="1"/>
          <w:numId w:val="183"/>
        </w:numPr>
        <w:tabs>
          <w:tab w:val="clear" w:pos="1440"/>
          <w:tab w:val="num" w:pos="142"/>
          <w:tab w:val="left" w:pos="720"/>
        </w:tabs>
        <w:suppressAutoHyphens w:val="0"/>
        <w:spacing w:after="0" w:line="240" w:lineRule="auto"/>
        <w:ind w:left="142" w:firstLine="283"/>
        <w:contextualSpacing/>
        <w:rPr>
          <w:rFonts w:ascii="Times New Roman" w:hAnsi="Times New Roman" w:cs="Times New Roman"/>
          <w:sz w:val="24"/>
          <w:szCs w:val="24"/>
        </w:rPr>
      </w:pPr>
      <w:r w:rsidRPr="00CB4C9A">
        <w:rPr>
          <w:rFonts w:ascii="Times New Roman" w:hAnsi="Times New Roman" w:cs="Times New Roman"/>
          <w:sz w:val="24"/>
          <w:szCs w:val="24"/>
        </w:rPr>
        <w:t>легкие сооружения для защиты населения от по</w:t>
      </w:r>
      <w:r w:rsidRPr="00CB4C9A">
        <w:rPr>
          <w:rFonts w:ascii="Times New Roman" w:hAnsi="Times New Roman" w:cs="Times New Roman"/>
          <w:sz w:val="24"/>
          <w:szCs w:val="24"/>
        </w:rPr>
        <w:softHyphen/>
        <w:t>бочного действия атмосферы</w:t>
      </w:r>
    </w:p>
    <w:p w:rsidR="002C18F7" w:rsidRPr="00CB4C9A" w:rsidRDefault="002C18F7" w:rsidP="007F5780">
      <w:pPr>
        <w:pStyle w:val="13"/>
        <w:widowControl w:val="0"/>
        <w:numPr>
          <w:ilvl w:val="1"/>
          <w:numId w:val="183"/>
        </w:numPr>
        <w:tabs>
          <w:tab w:val="clear" w:pos="1440"/>
          <w:tab w:val="num" w:pos="142"/>
          <w:tab w:val="left" w:pos="720"/>
        </w:tabs>
        <w:suppressAutoHyphens w:val="0"/>
        <w:spacing w:after="0" w:line="240" w:lineRule="auto"/>
        <w:ind w:left="142" w:firstLine="283"/>
        <w:contextualSpacing/>
        <w:rPr>
          <w:rFonts w:ascii="Times New Roman" w:hAnsi="Times New Roman" w:cs="Times New Roman"/>
          <w:sz w:val="24"/>
          <w:szCs w:val="24"/>
        </w:rPr>
      </w:pPr>
      <w:r w:rsidRPr="00CB4C9A">
        <w:rPr>
          <w:rFonts w:ascii="Times New Roman" w:hAnsi="Times New Roman" w:cs="Times New Roman"/>
          <w:sz w:val="24"/>
          <w:szCs w:val="24"/>
        </w:rPr>
        <w:t>инженерные сооружения гражданской обороны для защиты от оружия массового поражения и других современных средств нападения</w:t>
      </w:r>
    </w:p>
    <w:p w:rsidR="002C18F7" w:rsidRPr="00CB4C9A" w:rsidRDefault="002C18F7" w:rsidP="007F5780">
      <w:pPr>
        <w:pStyle w:val="13"/>
        <w:widowControl w:val="0"/>
        <w:numPr>
          <w:ilvl w:val="1"/>
          <w:numId w:val="183"/>
        </w:numPr>
        <w:tabs>
          <w:tab w:val="clear" w:pos="1440"/>
          <w:tab w:val="num" w:pos="142"/>
          <w:tab w:val="left" w:pos="720"/>
        </w:tabs>
        <w:suppressAutoHyphens w:val="0"/>
        <w:spacing w:after="0" w:line="240" w:lineRule="auto"/>
        <w:ind w:left="142" w:firstLine="283"/>
        <w:contextualSpacing/>
        <w:rPr>
          <w:rFonts w:ascii="Times New Roman" w:hAnsi="Times New Roman" w:cs="Times New Roman"/>
          <w:sz w:val="24"/>
          <w:szCs w:val="24"/>
          <w:lang w:eastAsia="ru-RU"/>
        </w:rPr>
      </w:pPr>
      <w:r w:rsidRPr="00CB4C9A">
        <w:rPr>
          <w:rFonts w:ascii="Times New Roman" w:hAnsi="Times New Roman" w:cs="Times New Roman"/>
          <w:sz w:val="24"/>
          <w:szCs w:val="24"/>
        </w:rPr>
        <w:t>система</w:t>
      </w:r>
      <w:r w:rsidRPr="00CB4C9A">
        <w:rPr>
          <w:rFonts w:ascii="Times New Roman" w:hAnsi="Times New Roman" w:cs="Times New Roman"/>
          <w:sz w:val="24"/>
          <w:szCs w:val="24"/>
          <w:lang w:eastAsia="ru-RU"/>
        </w:rPr>
        <w:t xml:space="preserve"> противовоздушной обороны региона</w:t>
      </w:r>
    </w:p>
    <w:p w:rsidR="002C18F7" w:rsidRPr="00CB4C9A" w:rsidRDefault="002C18F7" w:rsidP="002C18F7">
      <w:pPr>
        <w:tabs>
          <w:tab w:val="left" w:pos="284"/>
        </w:tabs>
        <w:spacing w:after="0" w:line="240" w:lineRule="auto"/>
        <w:rPr>
          <w:rFonts w:ascii="Times New Roman" w:hAnsi="Times New Roman" w:cs="Times New Roman"/>
          <w:b/>
          <w:i/>
          <w:position w:val="5"/>
          <w:sz w:val="24"/>
          <w:szCs w:val="24"/>
        </w:rPr>
      </w:pPr>
      <w:r w:rsidRPr="00CB4C9A">
        <w:rPr>
          <w:rFonts w:ascii="Times New Roman" w:hAnsi="Times New Roman" w:cs="Times New Roman"/>
          <w:b/>
          <w:i/>
          <w:position w:val="5"/>
          <w:sz w:val="24"/>
          <w:szCs w:val="24"/>
        </w:rPr>
        <w:t>17. От каких поражающих факторов оружия массового поражения защищает убежище?</w:t>
      </w:r>
    </w:p>
    <w:p w:rsidR="002C18F7" w:rsidRPr="00CB4C9A" w:rsidRDefault="002C18F7" w:rsidP="007F5780">
      <w:pPr>
        <w:pStyle w:val="13"/>
        <w:widowControl w:val="0"/>
        <w:numPr>
          <w:ilvl w:val="0"/>
          <w:numId w:val="180"/>
        </w:numPr>
        <w:tabs>
          <w:tab w:val="left" w:pos="284"/>
          <w:tab w:val="left" w:pos="720"/>
        </w:tabs>
        <w:suppressAutoHyphens w:val="0"/>
        <w:spacing w:after="0" w:line="240" w:lineRule="auto"/>
        <w:contextualSpacing/>
        <w:rPr>
          <w:rFonts w:ascii="Times New Roman" w:hAnsi="Times New Roman" w:cs="Times New Roman"/>
          <w:sz w:val="24"/>
          <w:szCs w:val="24"/>
        </w:rPr>
      </w:pPr>
      <w:r w:rsidRPr="00CB4C9A">
        <w:rPr>
          <w:rFonts w:ascii="Times New Roman" w:hAnsi="Times New Roman" w:cs="Times New Roman"/>
          <w:sz w:val="24"/>
          <w:szCs w:val="24"/>
        </w:rPr>
        <w:t>от всех поражающих факторов ядерного взрыва</w:t>
      </w:r>
    </w:p>
    <w:p w:rsidR="002C18F7" w:rsidRPr="00CB4C9A" w:rsidRDefault="002C18F7" w:rsidP="007F5780">
      <w:pPr>
        <w:pStyle w:val="13"/>
        <w:widowControl w:val="0"/>
        <w:numPr>
          <w:ilvl w:val="0"/>
          <w:numId w:val="180"/>
        </w:numPr>
        <w:tabs>
          <w:tab w:val="left" w:pos="284"/>
          <w:tab w:val="left" w:pos="720"/>
        </w:tabs>
        <w:suppressAutoHyphens w:val="0"/>
        <w:spacing w:after="0" w:line="240" w:lineRule="auto"/>
        <w:contextualSpacing/>
        <w:rPr>
          <w:rFonts w:ascii="Times New Roman" w:hAnsi="Times New Roman" w:cs="Times New Roman"/>
          <w:sz w:val="24"/>
          <w:szCs w:val="24"/>
        </w:rPr>
      </w:pPr>
      <w:r w:rsidRPr="00CB4C9A">
        <w:rPr>
          <w:rFonts w:ascii="Times New Roman" w:hAnsi="Times New Roman" w:cs="Times New Roman"/>
          <w:sz w:val="24"/>
          <w:szCs w:val="24"/>
        </w:rPr>
        <w:t>от всех поражающих факторов ядерного взрыва, от химического и бактериологического оружия</w:t>
      </w:r>
    </w:p>
    <w:p w:rsidR="002C18F7" w:rsidRPr="00CB4C9A" w:rsidRDefault="002C18F7" w:rsidP="007F5780">
      <w:pPr>
        <w:numPr>
          <w:ilvl w:val="0"/>
          <w:numId w:val="180"/>
        </w:numPr>
        <w:tabs>
          <w:tab w:val="left" w:pos="0"/>
          <w:tab w:val="left" w:pos="284"/>
          <w:tab w:val="left" w:pos="720"/>
        </w:tabs>
        <w:suppressAutoHyphens w:val="0"/>
        <w:spacing w:after="0" w:line="240" w:lineRule="auto"/>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от химического и бактериологического оружия, а также радиоактивного заражения</w:t>
      </w:r>
    </w:p>
    <w:p w:rsidR="002C18F7" w:rsidRPr="00CB4C9A" w:rsidRDefault="002C18F7" w:rsidP="007F5780">
      <w:pPr>
        <w:numPr>
          <w:ilvl w:val="0"/>
          <w:numId w:val="180"/>
        </w:numPr>
        <w:tabs>
          <w:tab w:val="left" w:pos="0"/>
          <w:tab w:val="left" w:pos="284"/>
          <w:tab w:val="left" w:pos="720"/>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от осколков авиационных бомб, снарядов, гранат</w:t>
      </w:r>
    </w:p>
    <w:p w:rsidR="002C18F7" w:rsidRPr="00CB4C9A" w:rsidRDefault="002C18F7" w:rsidP="002C18F7">
      <w:pPr>
        <w:tabs>
          <w:tab w:val="left" w:pos="284"/>
          <w:tab w:val="left" w:pos="317"/>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18. От каких поражающих факторов оружия массового поражения может защитить противорадиационное укрытие?</w:t>
      </w:r>
    </w:p>
    <w:p w:rsidR="002C18F7" w:rsidRPr="00CB4C9A" w:rsidRDefault="002C18F7" w:rsidP="00E74968">
      <w:pPr>
        <w:numPr>
          <w:ilvl w:val="0"/>
          <w:numId w:val="131"/>
        </w:numPr>
        <w:tabs>
          <w:tab w:val="clear" w:pos="502"/>
          <w:tab w:val="left" w:pos="0"/>
        </w:tabs>
        <w:suppressAutoHyphens w:val="0"/>
        <w:spacing w:after="0" w:line="240" w:lineRule="auto"/>
        <w:ind w:left="0" w:firstLine="426"/>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от ударной волны, радиоактивного заражения и химического оружия</w:t>
      </w:r>
    </w:p>
    <w:p w:rsidR="002C18F7" w:rsidRPr="00CB4C9A" w:rsidRDefault="002C18F7" w:rsidP="00E74968">
      <w:pPr>
        <w:numPr>
          <w:ilvl w:val="0"/>
          <w:numId w:val="131"/>
        </w:numPr>
        <w:tabs>
          <w:tab w:val="clear" w:pos="502"/>
          <w:tab w:val="left" w:pos="0"/>
        </w:tabs>
        <w:suppressAutoHyphens w:val="0"/>
        <w:spacing w:after="0" w:line="240" w:lineRule="auto"/>
        <w:ind w:left="0" w:firstLine="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lastRenderedPageBreak/>
        <w:t>от химического и бактериологического оружия</w:t>
      </w:r>
    </w:p>
    <w:p w:rsidR="002C18F7" w:rsidRPr="00CB4C9A" w:rsidRDefault="002C18F7" w:rsidP="00E74968">
      <w:pPr>
        <w:numPr>
          <w:ilvl w:val="0"/>
          <w:numId w:val="131"/>
        </w:numPr>
        <w:tabs>
          <w:tab w:val="clear" w:pos="502"/>
          <w:tab w:val="left" w:pos="0"/>
        </w:tabs>
        <w:suppressAutoHyphens w:val="0"/>
        <w:spacing w:after="0" w:line="240" w:lineRule="auto"/>
        <w:ind w:left="0" w:firstLine="426"/>
        <w:jc w:val="both"/>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от электромагнитного импульса, болезнетворных микроорганизмов</w:t>
      </w:r>
    </w:p>
    <w:p w:rsidR="002C18F7" w:rsidRPr="00CB4C9A" w:rsidRDefault="002C18F7" w:rsidP="00E74968">
      <w:pPr>
        <w:numPr>
          <w:ilvl w:val="0"/>
          <w:numId w:val="131"/>
        </w:numPr>
        <w:tabs>
          <w:tab w:val="clear" w:pos="502"/>
          <w:tab w:val="left" w:pos="0"/>
        </w:tabs>
        <w:suppressAutoHyphens w:val="0"/>
        <w:spacing w:after="0" w:line="240" w:lineRule="auto"/>
        <w:ind w:left="0" w:firstLine="426"/>
        <w:rPr>
          <w:rFonts w:ascii="Times New Roman" w:hAnsi="Times New Roman" w:cs="Times New Roman"/>
          <w:sz w:val="24"/>
          <w:szCs w:val="24"/>
          <w:lang w:eastAsia="ru-RU"/>
        </w:rPr>
      </w:pPr>
      <w:r w:rsidRPr="00CB4C9A">
        <w:rPr>
          <w:rFonts w:ascii="Times New Roman" w:hAnsi="Times New Roman" w:cs="Times New Roman"/>
          <w:sz w:val="24"/>
          <w:szCs w:val="24"/>
          <w:lang w:eastAsia="ru-RU"/>
        </w:rPr>
        <w:t>от радиоактивного заражения</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19. Противогаз служит для защиты органов дыхания, лица и глаз от</w:t>
      </w:r>
    </w:p>
    <w:p w:rsidR="002C18F7" w:rsidRPr="00CB4C9A" w:rsidRDefault="002C18F7" w:rsidP="00681F02">
      <w:pPr>
        <w:numPr>
          <w:ilvl w:val="0"/>
          <w:numId w:val="13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радиоактивных веществ, угарного газа</w:t>
      </w:r>
    </w:p>
    <w:p w:rsidR="002C18F7" w:rsidRPr="00CB4C9A" w:rsidRDefault="002C18F7" w:rsidP="00681F02">
      <w:pPr>
        <w:numPr>
          <w:ilvl w:val="0"/>
          <w:numId w:val="13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бактериальных средств</w:t>
      </w:r>
    </w:p>
    <w:p w:rsidR="002C18F7" w:rsidRPr="00CB4C9A" w:rsidRDefault="002C18F7" w:rsidP="00681F02">
      <w:pPr>
        <w:numPr>
          <w:ilvl w:val="0"/>
          <w:numId w:val="137"/>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светового излучения, проникающей радиации и высокой температуры</w:t>
      </w:r>
    </w:p>
    <w:p w:rsidR="002C18F7" w:rsidRPr="00CB4C9A" w:rsidRDefault="002C18F7" w:rsidP="00681F02">
      <w:pPr>
        <w:pStyle w:val="13"/>
        <w:widowControl w:val="0"/>
        <w:numPr>
          <w:ilvl w:val="0"/>
          <w:numId w:val="137"/>
        </w:numPr>
        <w:tabs>
          <w:tab w:val="left" w:pos="284"/>
        </w:tabs>
        <w:suppressAutoHyphens w:val="0"/>
        <w:spacing w:after="0" w:line="240" w:lineRule="auto"/>
        <w:contextualSpacing/>
        <w:rPr>
          <w:rFonts w:ascii="Times New Roman" w:hAnsi="Times New Roman" w:cs="Times New Roman"/>
          <w:sz w:val="24"/>
          <w:szCs w:val="24"/>
        </w:rPr>
      </w:pPr>
      <w:r w:rsidRPr="00CB4C9A">
        <w:rPr>
          <w:rFonts w:ascii="Times New Roman" w:hAnsi="Times New Roman" w:cs="Times New Roman"/>
          <w:sz w:val="24"/>
          <w:szCs w:val="24"/>
        </w:rPr>
        <w:t>отравляющих, многих ядовитых и радиоактивных веществ</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20. Укажите главные особенности биологического оружия.</w:t>
      </w:r>
    </w:p>
    <w:p w:rsidR="002C18F7" w:rsidRPr="00CB4C9A" w:rsidRDefault="002C18F7" w:rsidP="00681F02">
      <w:pPr>
        <w:numPr>
          <w:ilvl w:val="0"/>
          <w:numId w:val="13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способность вызывать массовые заболевания людей и животных, большая продолжительность действий, трудность обнаружения во внешней среде</w:t>
      </w:r>
    </w:p>
    <w:p w:rsidR="002C18F7" w:rsidRPr="00CB4C9A" w:rsidRDefault="002C18F7" w:rsidP="00681F02">
      <w:pPr>
        <w:numPr>
          <w:ilvl w:val="0"/>
          <w:numId w:val="13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большая продолжительность действий, непродолжительный инкубационный период, способность вызывать массовые заболевания людей, животных и растений</w:t>
      </w:r>
    </w:p>
    <w:p w:rsidR="002C18F7" w:rsidRPr="00CB4C9A" w:rsidRDefault="002C18F7" w:rsidP="00681F02">
      <w:pPr>
        <w:numPr>
          <w:ilvl w:val="0"/>
          <w:numId w:val="13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 xml:space="preserve"> большая продолжительность действий, способность вызывать массовые заболевания людей и животных, неспособность проникать в закрытые укрытия и помещения</w:t>
      </w:r>
    </w:p>
    <w:p w:rsidR="002C18F7" w:rsidRPr="00CB4C9A" w:rsidRDefault="002C18F7" w:rsidP="00681F02">
      <w:pPr>
        <w:numPr>
          <w:ilvl w:val="0"/>
          <w:numId w:val="138"/>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способность вызывать массовые заболевания людей и животных, проникать в закрытые укрытия и помещения, небольшая продолжительность действий</w:t>
      </w:r>
    </w:p>
    <w:p w:rsidR="002C18F7" w:rsidRPr="00CB4C9A" w:rsidRDefault="002C18F7" w:rsidP="002C18F7">
      <w:pPr>
        <w:tabs>
          <w:tab w:val="left" w:pos="284"/>
        </w:tabs>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21. Федеральный закон «О гражданской обороне» определяет задачи в области гражданской обороны и правовые основы их осуществления</w:t>
      </w:r>
    </w:p>
    <w:p w:rsidR="002C18F7" w:rsidRPr="00CB4C9A" w:rsidRDefault="002C18F7" w:rsidP="00681F02">
      <w:pPr>
        <w:numPr>
          <w:ilvl w:val="0"/>
          <w:numId w:val="1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в мирное время</w:t>
      </w:r>
    </w:p>
    <w:p w:rsidR="002C18F7" w:rsidRPr="00CB4C9A" w:rsidRDefault="002C18F7" w:rsidP="00681F02">
      <w:pPr>
        <w:numPr>
          <w:ilvl w:val="0"/>
          <w:numId w:val="1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по решению органов местного самоуправления</w:t>
      </w:r>
    </w:p>
    <w:p w:rsidR="002C18F7" w:rsidRPr="00CB4C9A" w:rsidRDefault="002C18F7" w:rsidP="00681F02">
      <w:pPr>
        <w:numPr>
          <w:ilvl w:val="0"/>
          <w:numId w:val="1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при ведении военных действий</w:t>
      </w:r>
    </w:p>
    <w:p w:rsidR="002C18F7" w:rsidRPr="00CB4C9A" w:rsidRDefault="002C18F7" w:rsidP="00681F02">
      <w:pPr>
        <w:numPr>
          <w:ilvl w:val="0"/>
          <w:numId w:val="139"/>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при возникновении чрезвычайных ситуаций природного и техногенного характера</w:t>
      </w:r>
    </w:p>
    <w:p w:rsidR="002C18F7" w:rsidRPr="00CB4C9A" w:rsidRDefault="002C18F7" w:rsidP="002C18F7">
      <w:pPr>
        <w:tabs>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22. Какое министерство или ведомство осуществляет государственную политику в области гражданской обороны Российской Федерации?</w:t>
      </w:r>
    </w:p>
    <w:p w:rsidR="002C18F7" w:rsidRPr="00CB4C9A" w:rsidRDefault="002C18F7" w:rsidP="00681F02">
      <w:pPr>
        <w:numPr>
          <w:ilvl w:val="0"/>
          <w:numId w:val="1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Министерство обороны Российской Федерации</w:t>
      </w:r>
    </w:p>
    <w:p w:rsidR="002C18F7" w:rsidRPr="00CB4C9A" w:rsidRDefault="002C18F7" w:rsidP="00681F02">
      <w:pPr>
        <w:numPr>
          <w:ilvl w:val="0"/>
          <w:numId w:val="1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Министерство внутренних дел Российской Федерации</w:t>
      </w:r>
    </w:p>
    <w:p w:rsidR="002C18F7" w:rsidRPr="00CB4C9A" w:rsidRDefault="002C18F7" w:rsidP="00681F02">
      <w:pPr>
        <w:numPr>
          <w:ilvl w:val="0"/>
          <w:numId w:val="1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Правительство Российской Федерации</w:t>
      </w:r>
    </w:p>
    <w:p w:rsidR="002C18F7" w:rsidRPr="00CB4C9A" w:rsidRDefault="002C18F7" w:rsidP="00681F02">
      <w:pPr>
        <w:numPr>
          <w:ilvl w:val="0"/>
          <w:numId w:val="140"/>
        </w:numPr>
        <w:tabs>
          <w:tab w:val="left" w:pos="284"/>
        </w:tabs>
        <w:suppressAutoHyphens w:val="0"/>
        <w:spacing w:after="0" w:line="240" w:lineRule="auto"/>
        <w:rPr>
          <w:rFonts w:ascii="Times New Roman" w:hAnsi="Times New Roman" w:cs="Times New Roman"/>
          <w:sz w:val="24"/>
          <w:szCs w:val="24"/>
          <w:lang w:eastAsia="ru-RU"/>
        </w:rPr>
      </w:pPr>
      <w:r w:rsidRPr="00CB4C9A">
        <w:rPr>
          <w:rFonts w:ascii="Times New Roman" w:hAnsi="Times New Roman" w:cs="Times New Roman"/>
          <w:sz w:val="24"/>
          <w:szCs w:val="24"/>
          <w:lang w:eastAsia="ru-RU"/>
        </w:rPr>
        <w:t>Министерство по делам гражданской обороны, чрезвычайным ситуациям и ликвидации последствий стихийных бедствий Российской Федерации</w:t>
      </w:r>
    </w:p>
    <w:p w:rsidR="002C18F7" w:rsidRPr="00CB4C9A" w:rsidRDefault="002C18F7" w:rsidP="002C18F7">
      <w:pPr>
        <w:pStyle w:val="Style1"/>
        <w:widowControl/>
        <w:tabs>
          <w:tab w:val="left" w:pos="284"/>
          <w:tab w:val="left" w:pos="720"/>
        </w:tabs>
        <w:rPr>
          <w:b/>
          <w:i/>
        </w:rPr>
      </w:pPr>
      <w:r w:rsidRPr="00CB4C9A">
        <w:rPr>
          <w:b/>
          <w:i/>
        </w:rPr>
        <w:t>23. Какие пять уровней имеет РСЧС:</w:t>
      </w:r>
    </w:p>
    <w:p w:rsidR="002C18F7" w:rsidRPr="00CB4C9A" w:rsidRDefault="002C18F7" w:rsidP="00681F02">
      <w:pPr>
        <w:pStyle w:val="Style1"/>
        <w:widowControl/>
        <w:numPr>
          <w:ilvl w:val="0"/>
          <w:numId w:val="141"/>
        </w:numPr>
        <w:tabs>
          <w:tab w:val="left" w:pos="0"/>
          <w:tab w:val="left" w:pos="284"/>
        </w:tabs>
        <w:autoSpaceDE/>
        <w:autoSpaceDN/>
        <w:adjustRightInd/>
        <w:spacing w:line="240" w:lineRule="auto"/>
      </w:pPr>
      <w:r w:rsidRPr="00CB4C9A">
        <w:t>производственный, поселковый, территориальный, региональный, федеральный;</w:t>
      </w:r>
    </w:p>
    <w:p w:rsidR="002C18F7" w:rsidRPr="00CB4C9A" w:rsidRDefault="002C18F7" w:rsidP="00681F02">
      <w:pPr>
        <w:pStyle w:val="Style1"/>
        <w:widowControl/>
        <w:numPr>
          <w:ilvl w:val="0"/>
          <w:numId w:val="141"/>
        </w:numPr>
        <w:tabs>
          <w:tab w:val="left" w:pos="0"/>
          <w:tab w:val="left" w:pos="284"/>
          <w:tab w:val="left" w:pos="610"/>
        </w:tabs>
        <w:autoSpaceDE/>
        <w:autoSpaceDN/>
        <w:adjustRightInd/>
        <w:spacing w:line="240" w:lineRule="auto"/>
      </w:pPr>
      <w:r w:rsidRPr="00CB4C9A">
        <w:t>объектовый, районный, региональный, республиканский, местный;</w:t>
      </w:r>
    </w:p>
    <w:p w:rsidR="002C18F7" w:rsidRPr="00CB4C9A" w:rsidRDefault="002C18F7" w:rsidP="00681F02">
      <w:pPr>
        <w:pStyle w:val="Style1"/>
        <w:widowControl/>
        <w:numPr>
          <w:ilvl w:val="0"/>
          <w:numId w:val="141"/>
        </w:numPr>
        <w:tabs>
          <w:tab w:val="left" w:pos="0"/>
          <w:tab w:val="left" w:pos="284"/>
          <w:tab w:val="left" w:pos="610"/>
        </w:tabs>
        <w:autoSpaceDE/>
        <w:autoSpaceDN/>
        <w:adjustRightInd/>
        <w:spacing w:line="240" w:lineRule="auto"/>
      </w:pPr>
      <w:r w:rsidRPr="00CB4C9A">
        <w:t>объектовый, местный, территориальный, региональный, федеральный.</w:t>
      </w:r>
    </w:p>
    <w:p w:rsidR="002C18F7" w:rsidRPr="00CB4C9A" w:rsidRDefault="002C18F7"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lastRenderedPageBreak/>
        <w:t>24. РСЧС создана целью:</w:t>
      </w:r>
    </w:p>
    <w:p w:rsidR="002C18F7" w:rsidRPr="00CB4C9A" w:rsidRDefault="002C18F7" w:rsidP="00681F02">
      <w:pPr>
        <w:pStyle w:val="Style1"/>
        <w:widowControl/>
        <w:numPr>
          <w:ilvl w:val="0"/>
          <w:numId w:val="142"/>
        </w:numPr>
        <w:tabs>
          <w:tab w:val="left" w:pos="0"/>
          <w:tab w:val="left" w:pos="284"/>
        </w:tabs>
        <w:autoSpaceDE/>
        <w:autoSpaceDN/>
        <w:adjustRightInd/>
        <w:spacing w:line="240" w:lineRule="auto"/>
      </w:pPr>
      <w:r w:rsidRPr="00CB4C9A">
        <w:t>прогнозирования ЧС на территории Российской Федерации и организации проведения аварийно-спасательных и других неотложных работ;</w:t>
      </w:r>
    </w:p>
    <w:p w:rsidR="002C18F7" w:rsidRPr="00CB4C9A" w:rsidRDefault="002C18F7" w:rsidP="00681F02">
      <w:pPr>
        <w:pStyle w:val="Style1"/>
        <w:widowControl/>
        <w:numPr>
          <w:ilvl w:val="0"/>
          <w:numId w:val="142"/>
        </w:numPr>
        <w:tabs>
          <w:tab w:val="left" w:pos="0"/>
          <w:tab w:val="left" w:pos="284"/>
        </w:tabs>
        <w:autoSpaceDE/>
        <w:autoSpaceDN/>
        <w:adjustRightInd/>
        <w:spacing w:line="240" w:lineRule="auto"/>
      </w:pPr>
      <w:r w:rsidRPr="00CB4C9A">
        <w:t>обеспечение первоочередного жизнеобеспечения населения в чрезвычайных ситуациях на территории пострадавшего в Российской Федерации;</w:t>
      </w:r>
    </w:p>
    <w:p w:rsidR="002C18F7" w:rsidRPr="00CB4C9A" w:rsidRDefault="002C18F7" w:rsidP="00681F02">
      <w:pPr>
        <w:pStyle w:val="Style1"/>
        <w:widowControl/>
        <w:numPr>
          <w:ilvl w:val="0"/>
          <w:numId w:val="142"/>
        </w:numPr>
        <w:tabs>
          <w:tab w:val="left" w:pos="0"/>
          <w:tab w:val="left" w:pos="284"/>
        </w:tabs>
        <w:autoSpaceDE/>
        <w:autoSpaceDN/>
        <w:adjustRightInd/>
        <w:spacing w:line="240" w:lineRule="auto"/>
      </w:pPr>
      <w:r w:rsidRPr="00CB4C9A">
        <w:t>объединения усилия органов власти, организаций и предприятий, их сил и средств в области предупреждения и ликвидации чрезвычайных ситуаций.</w:t>
      </w:r>
    </w:p>
    <w:p w:rsidR="002C18F7" w:rsidRPr="00CB4C9A" w:rsidRDefault="002C18F7" w:rsidP="002C18F7">
      <w:pPr>
        <w:tabs>
          <w:tab w:val="left" w:pos="284"/>
        </w:tabs>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25. Укажите основные элементы убежища.</w:t>
      </w:r>
    </w:p>
    <w:p w:rsidR="002C18F7" w:rsidRPr="00CB4C9A" w:rsidRDefault="002C18F7" w:rsidP="007F5780">
      <w:pPr>
        <w:pStyle w:val="Style1"/>
        <w:widowControl/>
        <w:numPr>
          <w:ilvl w:val="0"/>
          <w:numId w:val="143"/>
        </w:numPr>
        <w:tabs>
          <w:tab w:val="clear" w:pos="720"/>
          <w:tab w:val="left" w:pos="0"/>
          <w:tab w:val="left" w:pos="284"/>
        </w:tabs>
        <w:autoSpaceDE/>
        <w:autoSpaceDN/>
        <w:adjustRightInd/>
        <w:spacing w:line="240" w:lineRule="auto"/>
        <w:ind w:left="0" w:firstLine="426"/>
      </w:pPr>
      <w:r w:rsidRPr="00CB4C9A">
        <w:t>защитно-герметические двери, шлюзовые камеры, помещение для размещения людей, комната для игр, медицинская комната</w:t>
      </w:r>
    </w:p>
    <w:p w:rsidR="002C18F7" w:rsidRPr="00CB4C9A" w:rsidRDefault="002C18F7" w:rsidP="007F5780">
      <w:pPr>
        <w:pStyle w:val="Style1"/>
        <w:widowControl/>
        <w:numPr>
          <w:ilvl w:val="0"/>
          <w:numId w:val="143"/>
        </w:numPr>
        <w:tabs>
          <w:tab w:val="clear" w:pos="720"/>
          <w:tab w:val="left" w:pos="0"/>
          <w:tab w:val="left" w:pos="284"/>
        </w:tabs>
        <w:autoSpaceDE/>
        <w:autoSpaceDN/>
        <w:adjustRightInd/>
        <w:spacing w:line="240" w:lineRule="auto"/>
        <w:ind w:left="0" w:firstLine="426"/>
      </w:pPr>
      <w:r w:rsidRPr="00CB4C9A">
        <w:t xml:space="preserve">защитно-герметические двери, шлюзовые камеры, помещение для размещения людей, фильтровентиляционная камера, медицинская комната </w:t>
      </w:r>
    </w:p>
    <w:p w:rsidR="002C18F7" w:rsidRPr="00CB4C9A" w:rsidRDefault="002C18F7" w:rsidP="007F5780">
      <w:pPr>
        <w:pStyle w:val="Style1"/>
        <w:widowControl/>
        <w:numPr>
          <w:ilvl w:val="0"/>
          <w:numId w:val="143"/>
        </w:numPr>
        <w:tabs>
          <w:tab w:val="clear" w:pos="720"/>
          <w:tab w:val="left" w:pos="0"/>
          <w:tab w:val="left" w:pos="284"/>
        </w:tabs>
        <w:autoSpaceDE/>
        <w:autoSpaceDN/>
        <w:adjustRightInd/>
        <w:spacing w:line="240" w:lineRule="auto"/>
        <w:ind w:left="0" w:firstLine="426"/>
      </w:pPr>
      <w:r w:rsidRPr="00CB4C9A">
        <w:t xml:space="preserve">защитно-герметические двери, шлюзовые камеры, помещение для размещения людей, фильтровентиляционная камера </w:t>
      </w:r>
    </w:p>
    <w:p w:rsidR="002C18F7" w:rsidRPr="00CB4C9A" w:rsidRDefault="002C18F7" w:rsidP="007F5780">
      <w:pPr>
        <w:pStyle w:val="Style1"/>
        <w:widowControl/>
        <w:numPr>
          <w:ilvl w:val="0"/>
          <w:numId w:val="143"/>
        </w:numPr>
        <w:tabs>
          <w:tab w:val="clear" w:pos="720"/>
          <w:tab w:val="left" w:pos="0"/>
          <w:tab w:val="left" w:pos="284"/>
        </w:tabs>
        <w:autoSpaceDE/>
        <w:autoSpaceDN/>
        <w:adjustRightInd/>
        <w:spacing w:line="240" w:lineRule="auto"/>
        <w:ind w:left="0" w:firstLine="426"/>
      </w:pPr>
      <w:r w:rsidRPr="00CB4C9A">
        <w:t>защитно-герметические двери, шлюзовые камеры, помещение для размещения людей, комната для небольшой библиотеки, медицинская комната</w:t>
      </w:r>
    </w:p>
    <w:p w:rsidR="002C18F7" w:rsidRPr="00CB4C9A" w:rsidRDefault="002C18F7" w:rsidP="002C18F7">
      <w:pPr>
        <w:tabs>
          <w:tab w:val="left" w:pos="284"/>
          <w:tab w:val="left" w:pos="365"/>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26</w:t>
      </w:r>
      <w:r w:rsidR="00D578F6" w:rsidRPr="00CB4C9A">
        <w:rPr>
          <w:rFonts w:ascii="Times New Roman" w:hAnsi="Times New Roman" w:cs="Times New Roman"/>
          <w:b/>
          <w:i/>
          <w:sz w:val="24"/>
          <w:szCs w:val="24"/>
          <w:lang w:eastAsia="ru-RU"/>
        </w:rPr>
        <w:t xml:space="preserve">. </w:t>
      </w:r>
      <w:r w:rsidRPr="00CB4C9A">
        <w:rPr>
          <w:rFonts w:ascii="Times New Roman" w:hAnsi="Times New Roman" w:cs="Times New Roman"/>
          <w:b/>
          <w:i/>
          <w:sz w:val="24"/>
          <w:szCs w:val="24"/>
          <w:lang w:eastAsia="ru-RU"/>
        </w:rPr>
        <w:t>Поражающие факторы химических аварий с выбросом АХОВ - это:</w:t>
      </w:r>
    </w:p>
    <w:p w:rsidR="002C18F7" w:rsidRPr="00CB4C9A" w:rsidRDefault="002C18F7" w:rsidP="00726E92">
      <w:pPr>
        <w:pStyle w:val="Style1"/>
        <w:widowControl/>
        <w:numPr>
          <w:ilvl w:val="0"/>
          <w:numId w:val="144"/>
        </w:numPr>
        <w:tabs>
          <w:tab w:val="left" w:pos="0"/>
          <w:tab w:val="left" w:pos="284"/>
        </w:tabs>
        <w:autoSpaceDE/>
        <w:autoSpaceDN/>
        <w:adjustRightInd/>
        <w:spacing w:line="240" w:lineRule="auto"/>
      </w:pPr>
      <w:r w:rsidRPr="00CB4C9A">
        <w:t>интенсивное излучение гамма-лучей, поражающее людей;</w:t>
      </w:r>
    </w:p>
    <w:p w:rsidR="002C18F7" w:rsidRPr="00CB4C9A" w:rsidRDefault="002C18F7" w:rsidP="00726E92">
      <w:pPr>
        <w:pStyle w:val="Style1"/>
        <w:widowControl/>
        <w:numPr>
          <w:ilvl w:val="0"/>
          <w:numId w:val="144"/>
        </w:numPr>
        <w:tabs>
          <w:tab w:val="left" w:pos="0"/>
          <w:tab w:val="left" w:pos="284"/>
        </w:tabs>
        <w:autoSpaceDE/>
        <w:autoSpaceDN/>
        <w:adjustRightInd/>
        <w:spacing w:line="240" w:lineRule="auto"/>
      </w:pPr>
      <w:r w:rsidRPr="00CB4C9A">
        <w:t>лучистый поток энергии;</w:t>
      </w:r>
    </w:p>
    <w:p w:rsidR="002C18F7" w:rsidRPr="00CB4C9A" w:rsidRDefault="002C18F7" w:rsidP="00726E92">
      <w:pPr>
        <w:pStyle w:val="Style1"/>
        <w:widowControl/>
        <w:numPr>
          <w:ilvl w:val="0"/>
          <w:numId w:val="144"/>
        </w:numPr>
        <w:tabs>
          <w:tab w:val="left" w:pos="0"/>
          <w:tab w:val="left" w:pos="284"/>
        </w:tabs>
        <w:autoSpaceDE/>
        <w:autoSpaceDN/>
        <w:adjustRightInd/>
        <w:spacing w:line="240" w:lineRule="auto"/>
      </w:pPr>
      <w:r w:rsidRPr="00CB4C9A">
        <w:t>проникновение опасных веществ через органы дыхания и кожные покровы организма человека;</w:t>
      </w:r>
    </w:p>
    <w:p w:rsidR="002C18F7" w:rsidRPr="00CB4C9A" w:rsidRDefault="002C18F7" w:rsidP="00726E92">
      <w:pPr>
        <w:pStyle w:val="Style1"/>
        <w:widowControl/>
        <w:numPr>
          <w:ilvl w:val="0"/>
          <w:numId w:val="144"/>
        </w:numPr>
        <w:tabs>
          <w:tab w:val="left" w:pos="0"/>
          <w:tab w:val="left" w:pos="284"/>
        </w:tabs>
        <w:autoSpaceDE/>
        <w:autoSpaceDN/>
        <w:adjustRightInd/>
        <w:spacing w:line="240" w:lineRule="auto"/>
      </w:pPr>
      <w:r w:rsidRPr="00CB4C9A">
        <w:t>выделение из облака зараженного воздуха раскаленных частиц, вызывающих ожоги.</w:t>
      </w:r>
    </w:p>
    <w:p w:rsidR="002C18F7" w:rsidRPr="00CB4C9A" w:rsidRDefault="002C18F7"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27. Объект с ядерным реактором, завод, использующий ядерное топливо или перерабатывающий ядерный материал, а также место его хранения и транспортное средство, перевозящее ядерный материал или источник ионизирующего излучения, при аварии на котором или при разрушении которого может произойти облучении людей, животных и растений, а также радиоактивное загрязнение окружающей среды, - это:</w:t>
      </w:r>
    </w:p>
    <w:p w:rsidR="002C18F7" w:rsidRPr="00CB4C9A" w:rsidRDefault="002C18F7" w:rsidP="007F5780">
      <w:pPr>
        <w:pStyle w:val="Style1"/>
        <w:widowControl/>
        <w:numPr>
          <w:ilvl w:val="0"/>
          <w:numId w:val="145"/>
        </w:numPr>
        <w:tabs>
          <w:tab w:val="clear" w:pos="720"/>
          <w:tab w:val="left" w:pos="0"/>
          <w:tab w:val="left" w:pos="284"/>
        </w:tabs>
        <w:autoSpaceDE/>
        <w:autoSpaceDN/>
        <w:adjustRightInd/>
        <w:spacing w:line="240" w:lineRule="auto"/>
        <w:ind w:left="357" w:firstLine="69"/>
      </w:pPr>
      <w:r w:rsidRPr="00CB4C9A">
        <w:t>радиационно-опасный объект;</w:t>
      </w:r>
    </w:p>
    <w:p w:rsidR="002C18F7" w:rsidRPr="00CB4C9A" w:rsidRDefault="002C18F7" w:rsidP="007F5780">
      <w:pPr>
        <w:pStyle w:val="Style1"/>
        <w:widowControl/>
        <w:numPr>
          <w:ilvl w:val="0"/>
          <w:numId w:val="145"/>
        </w:numPr>
        <w:tabs>
          <w:tab w:val="clear" w:pos="720"/>
          <w:tab w:val="left" w:pos="0"/>
          <w:tab w:val="left" w:pos="284"/>
        </w:tabs>
        <w:autoSpaceDE/>
        <w:autoSpaceDN/>
        <w:adjustRightInd/>
        <w:spacing w:line="240" w:lineRule="auto"/>
        <w:ind w:left="357" w:firstLine="69"/>
      </w:pPr>
      <w:r w:rsidRPr="00CB4C9A">
        <w:t>объект экономики особой опасности;</w:t>
      </w:r>
    </w:p>
    <w:p w:rsidR="002C18F7" w:rsidRPr="00CB4C9A" w:rsidRDefault="002C18F7" w:rsidP="007F5780">
      <w:pPr>
        <w:pStyle w:val="Style1"/>
        <w:widowControl/>
        <w:numPr>
          <w:ilvl w:val="0"/>
          <w:numId w:val="145"/>
        </w:numPr>
        <w:tabs>
          <w:tab w:val="clear" w:pos="720"/>
          <w:tab w:val="left" w:pos="0"/>
          <w:tab w:val="left" w:pos="284"/>
        </w:tabs>
        <w:autoSpaceDE/>
        <w:autoSpaceDN/>
        <w:adjustRightInd/>
        <w:spacing w:line="240" w:lineRule="auto"/>
        <w:ind w:left="357" w:firstLine="69"/>
      </w:pPr>
      <w:r w:rsidRPr="00CB4C9A">
        <w:t>экологически опасный объект;</w:t>
      </w:r>
    </w:p>
    <w:p w:rsidR="002C18F7" w:rsidRPr="00CB4C9A" w:rsidRDefault="002C18F7" w:rsidP="007F5780">
      <w:pPr>
        <w:pStyle w:val="Style1"/>
        <w:widowControl/>
        <w:numPr>
          <w:ilvl w:val="0"/>
          <w:numId w:val="145"/>
        </w:numPr>
        <w:tabs>
          <w:tab w:val="clear" w:pos="720"/>
          <w:tab w:val="left" w:pos="0"/>
          <w:tab w:val="left" w:pos="284"/>
        </w:tabs>
        <w:autoSpaceDE/>
        <w:autoSpaceDN/>
        <w:adjustRightInd/>
        <w:spacing w:line="240" w:lineRule="auto"/>
        <w:ind w:left="357" w:firstLine="69"/>
      </w:pPr>
      <w:r w:rsidRPr="00CB4C9A">
        <w:t xml:space="preserve"> объект повышенной опасности.</w:t>
      </w:r>
    </w:p>
    <w:p w:rsidR="002C18F7" w:rsidRPr="00CB4C9A" w:rsidRDefault="002C18F7"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28. Сирены и прерывистые гудки предприятий и транспортных средств означают сигнал оповещения</w:t>
      </w:r>
    </w:p>
    <w:p w:rsidR="002C18F7" w:rsidRPr="00CB4C9A" w:rsidRDefault="002C18F7" w:rsidP="007F5780">
      <w:pPr>
        <w:pStyle w:val="Style1"/>
        <w:widowControl/>
        <w:numPr>
          <w:ilvl w:val="0"/>
          <w:numId w:val="146"/>
        </w:numPr>
        <w:tabs>
          <w:tab w:val="left" w:pos="0"/>
          <w:tab w:val="left" w:pos="284"/>
        </w:tabs>
        <w:autoSpaceDE/>
        <w:autoSpaceDN/>
        <w:adjustRightInd/>
        <w:spacing w:line="240" w:lineRule="auto"/>
        <w:ind w:left="357" w:firstLine="69"/>
      </w:pPr>
      <w:r w:rsidRPr="00CB4C9A">
        <w:t>«Внимание! Опасность!»;</w:t>
      </w:r>
    </w:p>
    <w:p w:rsidR="002C18F7" w:rsidRPr="00CB4C9A" w:rsidRDefault="002C18F7" w:rsidP="007F5780">
      <w:pPr>
        <w:pStyle w:val="Style1"/>
        <w:widowControl/>
        <w:numPr>
          <w:ilvl w:val="0"/>
          <w:numId w:val="146"/>
        </w:numPr>
        <w:tabs>
          <w:tab w:val="left" w:pos="0"/>
          <w:tab w:val="left" w:pos="284"/>
        </w:tabs>
        <w:autoSpaceDE/>
        <w:autoSpaceDN/>
        <w:adjustRightInd/>
        <w:spacing w:line="240" w:lineRule="auto"/>
        <w:ind w:left="357" w:firstLine="69"/>
      </w:pPr>
      <w:r w:rsidRPr="00CB4C9A">
        <w:t>«Тревога»;</w:t>
      </w:r>
    </w:p>
    <w:p w:rsidR="002C18F7" w:rsidRPr="00CB4C9A" w:rsidRDefault="002C18F7" w:rsidP="007F5780">
      <w:pPr>
        <w:pStyle w:val="Style1"/>
        <w:widowControl/>
        <w:numPr>
          <w:ilvl w:val="0"/>
          <w:numId w:val="146"/>
        </w:numPr>
        <w:tabs>
          <w:tab w:val="left" w:pos="0"/>
          <w:tab w:val="left" w:pos="284"/>
        </w:tabs>
        <w:autoSpaceDE/>
        <w:autoSpaceDN/>
        <w:adjustRightInd/>
        <w:spacing w:line="240" w:lineRule="auto"/>
        <w:ind w:left="357" w:firstLine="69"/>
      </w:pPr>
      <w:r w:rsidRPr="00CB4C9A">
        <w:t>«Внимание всем!».</w:t>
      </w:r>
    </w:p>
    <w:p w:rsidR="002C18F7" w:rsidRPr="00CB4C9A" w:rsidRDefault="002C18F7"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29. При каких условиях противогаз носится в положении «наготове»:</w:t>
      </w:r>
    </w:p>
    <w:p w:rsidR="002C18F7" w:rsidRPr="00CB4C9A" w:rsidRDefault="002C18F7" w:rsidP="00711B39">
      <w:pPr>
        <w:pStyle w:val="Style1"/>
        <w:widowControl/>
        <w:numPr>
          <w:ilvl w:val="0"/>
          <w:numId w:val="147"/>
        </w:numPr>
        <w:tabs>
          <w:tab w:val="left" w:pos="0"/>
          <w:tab w:val="left" w:pos="284"/>
        </w:tabs>
        <w:autoSpaceDE/>
        <w:autoSpaceDN/>
        <w:adjustRightInd/>
        <w:spacing w:line="240" w:lineRule="auto"/>
      </w:pPr>
      <w:r w:rsidRPr="00CB4C9A">
        <w:t>при угрозе заражения, после информации по радио или по команде «Противогазы готовь»;</w:t>
      </w:r>
    </w:p>
    <w:p w:rsidR="002C18F7" w:rsidRPr="00CB4C9A" w:rsidRDefault="002C18F7" w:rsidP="00711B39">
      <w:pPr>
        <w:pStyle w:val="Style1"/>
        <w:widowControl/>
        <w:numPr>
          <w:ilvl w:val="0"/>
          <w:numId w:val="147"/>
        </w:numPr>
        <w:tabs>
          <w:tab w:val="left" w:pos="0"/>
          <w:tab w:val="left" w:pos="284"/>
        </w:tabs>
        <w:autoSpaceDE/>
        <w:autoSpaceDN/>
        <w:adjustRightInd/>
        <w:spacing w:line="240" w:lineRule="auto"/>
      </w:pPr>
      <w:r w:rsidRPr="00CB4C9A">
        <w:t>по сигналу «Воздушная тревога!»;</w:t>
      </w:r>
    </w:p>
    <w:p w:rsidR="002C18F7" w:rsidRPr="00CB4C9A" w:rsidRDefault="002C18F7" w:rsidP="00711B39">
      <w:pPr>
        <w:pStyle w:val="Style1"/>
        <w:widowControl/>
        <w:numPr>
          <w:ilvl w:val="0"/>
          <w:numId w:val="147"/>
        </w:numPr>
        <w:tabs>
          <w:tab w:val="left" w:pos="0"/>
          <w:tab w:val="left" w:pos="284"/>
        </w:tabs>
        <w:autoSpaceDE/>
        <w:autoSpaceDN/>
        <w:adjustRightInd/>
        <w:spacing w:line="240" w:lineRule="auto"/>
      </w:pPr>
      <w:r w:rsidRPr="00CB4C9A">
        <w:lastRenderedPageBreak/>
        <w:t>при условии, когда обнаружены признаки применения отравляющих веществ.</w:t>
      </w:r>
    </w:p>
    <w:p w:rsidR="002C18F7" w:rsidRPr="00CB4C9A" w:rsidRDefault="002C18F7" w:rsidP="002C18F7">
      <w:pPr>
        <w:tabs>
          <w:tab w:val="left" w:pos="173"/>
          <w:tab w:val="left" w:pos="284"/>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30.К коллективным средствам защиты относятся:</w:t>
      </w:r>
    </w:p>
    <w:p w:rsidR="002C18F7" w:rsidRPr="00CB4C9A" w:rsidRDefault="002C18F7" w:rsidP="00C3706A">
      <w:pPr>
        <w:pStyle w:val="Style1"/>
        <w:widowControl/>
        <w:numPr>
          <w:ilvl w:val="0"/>
          <w:numId w:val="148"/>
        </w:numPr>
        <w:tabs>
          <w:tab w:val="left" w:pos="0"/>
          <w:tab w:val="left" w:pos="284"/>
        </w:tabs>
        <w:autoSpaceDE/>
        <w:autoSpaceDN/>
        <w:adjustRightInd/>
        <w:spacing w:line="240" w:lineRule="auto"/>
      </w:pPr>
      <w:r w:rsidRPr="00CB4C9A">
        <w:t>убежища и противорадиационные укрытия;</w:t>
      </w:r>
    </w:p>
    <w:p w:rsidR="002C18F7" w:rsidRPr="00CB4C9A" w:rsidRDefault="002C18F7" w:rsidP="00C3706A">
      <w:pPr>
        <w:pStyle w:val="Style1"/>
        <w:widowControl/>
        <w:numPr>
          <w:ilvl w:val="0"/>
          <w:numId w:val="148"/>
        </w:numPr>
        <w:tabs>
          <w:tab w:val="left" w:pos="0"/>
          <w:tab w:val="left" w:pos="284"/>
        </w:tabs>
        <w:autoSpaceDE/>
        <w:autoSpaceDN/>
        <w:adjustRightInd/>
        <w:spacing w:line="240" w:lineRule="auto"/>
      </w:pPr>
      <w:r w:rsidRPr="00CB4C9A">
        <w:t>противогазы и респираторы;</w:t>
      </w:r>
    </w:p>
    <w:p w:rsidR="002C18F7" w:rsidRPr="00CB4C9A" w:rsidRDefault="002C18F7" w:rsidP="00C3706A">
      <w:pPr>
        <w:pStyle w:val="Style1"/>
        <w:widowControl/>
        <w:numPr>
          <w:ilvl w:val="0"/>
          <w:numId w:val="148"/>
        </w:numPr>
        <w:tabs>
          <w:tab w:val="left" w:pos="0"/>
          <w:tab w:val="left" w:pos="284"/>
        </w:tabs>
        <w:autoSpaceDE/>
        <w:autoSpaceDN/>
        <w:adjustRightInd/>
        <w:spacing w:line="240" w:lineRule="auto"/>
      </w:pPr>
      <w:r w:rsidRPr="00CB4C9A">
        <w:t>средства защиты кожи и респираторы на всех работников предприятия.</w:t>
      </w:r>
    </w:p>
    <w:p w:rsidR="002C18F7" w:rsidRPr="00CB4C9A" w:rsidRDefault="002C18F7" w:rsidP="002C18F7">
      <w:pPr>
        <w:tabs>
          <w:tab w:val="left" w:pos="284"/>
          <w:tab w:val="left" w:pos="355"/>
        </w:tabs>
        <w:spacing w:after="0" w:line="240" w:lineRule="auto"/>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31.Радиоактивные вещества:</w:t>
      </w:r>
    </w:p>
    <w:p w:rsidR="002C18F7" w:rsidRPr="00CB4C9A" w:rsidRDefault="002C18F7" w:rsidP="00C3706A">
      <w:pPr>
        <w:pStyle w:val="Style1"/>
        <w:widowControl/>
        <w:numPr>
          <w:ilvl w:val="0"/>
          <w:numId w:val="149"/>
        </w:numPr>
        <w:tabs>
          <w:tab w:val="left" w:pos="0"/>
          <w:tab w:val="left" w:pos="284"/>
        </w:tabs>
        <w:autoSpaceDE/>
        <w:autoSpaceDN/>
        <w:adjustRightInd/>
        <w:spacing w:line="240" w:lineRule="auto"/>
      </w:pPr>
      <w:r w:rsidRPr="00CB4C9A">
        <w:t>моментально распространяются в атмосфере независимо от скорости и направления ветра, стелются на земле на небольшой высоте;</w:t>
      </w:r>
    </w:p>
    <w:p w:rsidR="002C18F7" w:rsidRPr="00CB4C9A" w:rsidRDefault="002C18F7" w:rsidP="00C3706A">
      <w:pPr>
        <w:pStyle w:val="Style1"/>
        <w:widowControl/>
        <w:numPr>
          <w:ilvl w:val="0"/>
          <w:numId w:val="149"/>
        </w:numPr>
        <w:tabs>
          <w:tab w:val="left" w:pos="0"/>
          <w:tab w:val="left" w:pos="284"/>
        </w:tabs>
        <w:autoSpaceDE/>
        <w:autoSpaceDN/>
        <w:adjustRightInd/>
        <w:spacing w:line="240" w:lineRule="auto"/>
      </w:pPr>
      <w:r w:rsidRPr="00CB4C9A">
        <w:t>имеют специфический запах сероводорода, интенсивность которого не зависит от внешних</w:t>
      </w:r>
      <w:r w:rsidRPr="00CB4C9A">
        <w:br/>
        <w:t>факторов, а определяется периодом полураспада данного вещества;</w:t>
      </w:r>
    </w:p>
    <w:p w:rsidR="002C18F7" w:rsidRPr="00CB4C9A" w:rsidRDefault="002C18F7" w:rsidP="00C3706A">
      <w:pPr>
        <w:pStyle w:val="Style1"/>
        <w:widowControl/>
        <w:numPr>
          <w:ilvl w:val="0"/>
          <w:numId w:val="149"/>
        </w:numPr>
        <w:tabs>
          <w:tab w:val="left" w:pos="0"/>
          <w:tab w:val="left" w:pos="284"/>
        </w:tabs>
        <w:autoSpaceDE/>
        <w:autoSpaceDN/>
        <w:adjustRightInd/>
        <w:spacing w:line="240" w:lineRule="auto"/>
      </w:pPr>
      <w:r w:rsidRPr="00CB4C9A">
        <w:t>не имеют запаха, цвета, вкусовых качеств, не могут быть уничтожены химическим или каким-либо другим способом, способны вызвать поражение на расстоянии от источника.</w:t>
      </w:r>
    </w:p>
    <w:p w:rsidR="002C18F7" w:rsidRPr="00CB4C9A" w:rsidRDefault="002C18F7"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32.Территория или акватория, в пределах которой распространены или куда принесены опасные химические вещества в концентрациях и количествах, создающих опасность для жизни и здоровья людей, животных и растений в течение определенного времени, - это:</w:t>
      </w:r>
    </w:p>
    <w:p w:rsidR="002C18F7" w:rsidRPr="00CB4C9A" w:rsidRDefault="002C18F7" w:rsidP="00727420">
      <w:pPr>
        <w:pStyle w:val="Style1"/>
        <w:widowControl/>
        <w:numPr>
          <w:ilvl w:val="0"/>
          <w:numId w:val="150"/>
        </w:numPr>
        <w:tabs>
          <w:tab w:val="left" w:pos="0"/>
          <w:tab w:val="left" w:pos="284"/>
        </w:tabs>
        <w:autoSpaceDE/>
        <w:autoSpaceDN/>
        <w:adjustRightInd/>
        <w:spacing w:line="240" w:lineRule="auto"/>
      </w:pPr>
      <w:r w:rsidRPr="00CB4C9A">
        <w:t>очаг химического заражения;</w:t>
      </w:r>
    </w:p>
    <w:p w:rsidR="002C18F7" w:rsidRPr="00CB4C9A" w:rsidRDefault="002C18F7" w:rsidP="00727420">
      <w:pPr>
        <w:pStyle w:val="Style1"/>
        <w:widowControl/>
        <w:numPr>
          <w:ilvl w:val="0"/>
          <w:numId w:val="150"/>
        </w:numPr>
        <w:tabs>
          <w:tab w:val="left" w:pos="0"/>
          <w:tab w:val="left" w:pos="284"/>
        </w:tabs>
        <w:autoSpaceDE/>
        <w:autoSpaceDN/>
        <w:adjustRightInd/>
        <w:spacing w:line="240" w:lineRule="auto"/>
      </w:pPr>
      <w:r w:rsidRPr="00CB4C9A">
        <w:t>область химического заражения;</w:t>
      </w:r>
    </w:p>
    <w:p w:rsidR="002C18F7" w:rsidRPr="00CB4C9A" w:rsidRDefault="002C18F7" w:rsidP="00727420">
      <w:pPr>
        <w:pStyle w:val="Style1"/>
        <w:widowControl/>
        <w:numPr>
          <w:ilvl w:val="0"/>
          <w:numId w:val="150"/>
        </w:numPr>
        <w:tabs>
          <w:tab w:val="left" w:pos="0"/>
          <w:tab w:val="left" w:pos="284"/>
        </w:tabs>
        <w:autoSpaceDE/>
        <w:autoSpaceDN/>
        <w:adjustRightInd/>
        <w:spacing w:line="240" w:lineRule="auto"/>
      </w:pPr>
      <w:r w:rsidRPr="00CB4C9A">
        <w:t>территория заражения;</w:t>
      </w:r>
    </w:p>
    <w:p w:rsidR="002C18F7" w:rsidRPr="00CB4C9A" w:rsidRDefault="002C18F7" w:rsidP="00727420">
      <w:pPr>
        <w:pStyle w:val="Style1"/>
        <w:widowControl/>
        <w:numPr>
          <w:ilvl w:val="0"/>
          <w:numId w:val="150"/>
        </w:numPr>
        <w:tabs>
          <w:tab w:val="left" w:pos="0"/>
          <w:tab w:val="left" w:pos="284"/>
        </w:tabs>
        <w:autoSpaceDE/>
        <w:autoSpaceDN/>
        <w:adjustRightInd/>
        <w:spacing w:line="240" w:lineRule="auto"/>
      </w:pPr>
      <w:r w:rsidRPr="00CB4C9A">
        <w:t>зона химического заражения.</w:t>
      </w:r>
    </w:p>
    <w:p w:rsidR="002C18F7" w:rsidRPr="00CB4C9A" w:rsidRDefault="002C18F7"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33.При аварии на химическом предприятии, если отсутствуют индивидуальные средства защиты, убежище и возможность выхода из зоны аварии, последовательность ваших действий будет следующей:</w:t>
      </w:r>
    </w:p>
    <w:p w:rsidR="002C18F7" w:rsidRPr="00CB4C9A" w:rsidRDefault="002C18F7" w:rsidP="00727420">
      <w:pPr>
        <w:pStyle w:val="Style1"/>
        <w:widowControl/>
        <w:numPr>
          <w:ilvl w:val="0"/>
          <w:numId w:val="151"/>
        </w:numPr>
        <w:tabs>
          <w:tab w:val="left" w:pos="0"/>
          <w:tab w:val="left" w:pos="284"/>
        </w:tabs>
        <w:autoSpaceDE/>
        <w:autoSpaceDN/>
        <w:adjustRightInd/>
        <w:spacing w:line="240" w:lineRule="auto"/>
      </w:pPr>
      <w:r w:rsidRPr="00CB4C9A">
        <w:t>выключить радио, отойти от окон и дверей и загерметизировать жилище;</w:t>
      </w:r>
    </w:p>
    <w:p w:rsidR="002C18F7" w:rsidRPr="00CB4C9A" w:rsidRDefault="002C18F7" w:rsidP="00727420">
      <w:pPr>
        <w:pStyle w:val="Style1"/>
        <w:widowControl/>
        <w:numPr>
          <w:ilvl w:val="0"/>
          <w:numId w:val="151"/>
        </w:numPr>
        <w:tabs>
          <w:tab w:val="left" w:pos="0"/>
          <w:tab w:val="left" w:pos="284"/>
        </w:tabs>
        <w:autoSpaceDE/>
        <w:autoSpaceDN/>
        <w:adjustRightInd/>
        <w:spacing w:line="240" w:lineRule="auto"/>
      </w:pPr>
      <w:r w:rsidRPr="00CB4C9A">
        <w:t>включить радио и прослушать информацию, закрыть окна и двери, входные двери завесить плотной тканью и загерметизировать жилище;</w:t>
      </w:r>
    </w:p>
    <w:p w:rsidR="002C18F7" w:rsidRPr="00CB4C9A" w:rsidRDefault="002C18F7" w:rsidP="00727420">
      <w:pPr>
        <w:pStyle w:val="Style1"/>
        <w:widowControl/>
        <w:numPr>
          <w:ilvl w:val="0"/>
          <w:numId w:val="151"/>
        </w:numPr>
        <w:tabs>
          <w:tab w:val="left" w:pos="0"/>
          <w:tab w:val="left" w:pos="284"/>
        </w:tabs>
        <w:autoSpaceDE/>
        <w:autoSpaceDN/>
        <w:adjustRightInd/>
        <w:spacing w:line="240" w:lineRule="auto"/>
      </w:pPr>
      <w:r w:rsidRPr="00CB4C9A">
        <w:t>включить радио, перенести ценные вещи в подвал или отдельную комнату и подавать сигналы о помощи.</w:t>
      </w:r>
    </w:p>
    <w:p w:rsidR="002C18F7" w:rsidRPr="00CB4C9A" w:rsidRDefault="00727420" w:rsidP="002C18F7">
      <w:pPr>
        <w:tabs>
          <w:tab w:val="left" w:pos="284"/>
        </w:tabs>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 xml:space="preserve">34. </w:t>
      </w:r>
      <w:r w:rsidR="002C18F7" w:rsidRPr="00CB4C9A">
        <w:rPr>
          <w:rFonts w:ascii="Times New Roman" w:hAnsi="Times New Roman" w:cs="Times New Roman"/>
          <w:b/>
          <w:i/>
          <w:sz w:val="24"/>
          <w:szCs w:val="24"/>
        </w:rPr>
        <w:t>При внутреннем облучении вещества проникают в организм человека в результате:</w:t>
      </w:r>
    </w:p>
    <w:p w:rsidR="002C18F7" w:rsidRPr="00CB4C9A" w:rsidRDefault="002C18F7" w:rsidP="00836662">
      <w:pPr>
        <w:pStyle w:val="Style1"/>
        <w:widowControl/>
        <w:numPr>
          <w:ilvl w:val="0"/>
          <w:numId w:val="152"/>
        </w:numPr>
        <w:tabs>
          <w:tab w:val="left" w:pos="0"/>
          <w:tab w:val="left" w:pos="284"/>
        </w:tabs>
        <w:autoSpaceDE/>
        <w:autoSpaceDN/>
        <w:adjustRightInd/>
        <w:spacing w:line="240" w:lineRule="auto"/>
      </w:pPr>
      <w:r w:rsidRPr="00CB4C9A">
        <w:t>радиоактивного загрязнения земли, зданий и сооружений;</w:t>
      </w:r>
    </w:p>
    <w:p w:rsidR="002C18F7" w:rsidRPr="00CB4C9A" w:rsidRDefault="002C18F7" w:rsidP="00836662">
      <w:pPr>
        <w:pStyle w:val="Style1"/>
        <w:widowControl/>
        <w:numPr>
          <w:ilvl w:val="0"/>
          <w:numId w:val="152"/>
        </w:numPr>
        <w:tabs>
          <w:tab w:val="left" w:pos="0"/>
          <w:tab w:val="left" w:pos="284"/>
        </w:tabs>
        <w:autoSpaceDE/>
        <w:autoSpaceDN/>
        <w:adjustRightInd/>
        <w:spacing w:line="240" w:lineRule="auto"/>
      </w:pPr>
      <w:r w:rsidRPr="00CB4C9A">
        <w:t>потребления загрязненных продуктов питания и воды, вдыхания радиоактивной пыли и аэрозолей;</w:t>
      </w:r>
    </w:p>
    <w:p w:rsidR="002C18F7" w:rsidRPr="00CB4C9A" w:rsidRDefault="002C18F7" w:rsidP="00836662">
      <w:pPr>
        <w:pStyle w:val="Style1"/>
        <w:widowControl/>
        <w:numPr>
          <w:ilvl w:val="0"/>
          <w:numId w:val="152"/>
        </w:numPr>
        <w:tabs>
          <w:tab w:val="left" w:pos="0"/>
          <w:tab w:val="left" w:pos="284"/>
        </w:tabs>
        <w:autoSpaceDE/>
        <w:autoSpaceDN/>
        <w:adjustRightInd/>
        <w:spacing w:line="240" w:lineRule="auto"/>
      </w:pPr>
      <w:r w:rsidRPr="00CB4C9A">
        <w:t>прохождения радиоактивного облака через одежду и кожные покровы.</w:t>
      </w:r>
    </w:p>
    <w:p w:rsidR="002C18F7" w:rsidRPr="00CB4C9A" w:rsidRDefault="002C18F7" w:rsidP="002C18F7">
      <w:pPr>
        <w:widowControl w:val="0"/>
        <w:tabs>
          <w:tab w:val="left" w:pos="284"/>
          <w:tab w:val="left" w:pos="350"/>
        </w:tabs>
        <w:spacing w:after="0" w:line="240" w:lineRule="auto"/>
        <w:jc w:val="both"/>
        <w:rPr>
          <w:rFonts w:ascii="Times New Roman" w:hAnsi="Times New Roman" w:cs="Times New Roman"/>
          <w:b/>
          <w:i/>
          <w:sz w:val="24"/>
          <w:szCs w:val="24"/>
          <w:lang w:eastAsia="ru-RU"/>
        </w:rPr>
      </w:pPr>
      <w:r w:rsidRPr="00CB4C9A">
        <w:rPr>
          <w:rFonts w:ascii="Times New Roman" w:hAnsi="Times New Roman" w:cs="Times New Roman"/>
          <w:b/>
          <w:i/>
          <w:sz w:val="24"/>
          <w:szCs w:val="24"/>
          <w:lang w:eastAsia="ru-RU"/>
        </w:rPr>
        <w:t>35. Федеральный закон Российской Федерации, определяющий правовые и организационные органы в области чрезвычайных ситуаций, называется:</w:t>
      </w:r>
    </w:p>
    <w:p w:rsidR="002C18F7" w:rsidRPr="00CB4C9A" w:rsidRDefault="002C18F7" w:rsidP="00836662">
      <w:pPr>
        <w:pStyle w:val="Style1"/>
        <w:widowControl/>
        <w:numPr>
          <w:ilvl w:val="0"/>
          <w:numId w:val="153"/>
        </w:numPr>
        <w:tabs>
          <w:tab w:val="left" w:pos="0"/>
          <w:tab w:val="left" w:pos="284"/>
        </w:tabs>
        <w:autoSpaceDE/>
        <w:autoSpaceDN/>
        <w:adjustRightInd/>
        <w:spacing w:line="240" w:lineRule="auto"/>
      </w:pPr>
      <w:r w:rsidRPr="00CB4C9A">
        <w:t>«О безопасности»;</w:t>
      </w:r>
    </w:p>
    <w:p w:rsidR="002C18F7" w:rsidRPr="00CB4C9A" w:rsidRDefault="002C18F7" w:rsidP="00836662">
      <w:pPr>
        <w:pStyle w:val="Style1"/>
        <w:widowControl/>
        <w:numPr>
          <w:ilvl w:val="0"/>
          <w:numId w:val="153"/>
        </w:numPr>
        <w:tabs>
          <w:tab w:val="left" w:pos="0"/>
          <w:tab w:val="left" w:pos="284"/>
        </w:tabs>
        <w:autoSpaceDE/>
        <w:autoSpaceDN/>
        <w:adjustRightInd/>
        <w:spacing w:line="240" w:lineRule="auto"/>
      </w:pPr>
      <w:r w:rsidRPr="00CB4C9A">
        <w:t>«О защиты населения и территории от чрезвычайных ситуаций природного и техногенного</w:t>
      </w:r>
      <w:r w:rsidRPr="00CB4C9A">
        <w:br/>
        <w:t>характера»;</w:t>
      </w:r>
    </w:p>
    <w:p w:rsidR="002C18F7" w:rsidRPr="00CB4C9A" w:rsidRDefault="002C18F7" w:rsidP="00836662">
      <w:pPr>
        <w:pStyle w:val="Style1"/>
        <w:widowControl/>
        <w:numPr>
          <w:ilvl w:val="0"/>
          <w:numId w:val="153"/>
        </w:numPr>
        <w:tabs>
          <w:tab w:val="left" w:pos="0"/>
          <w:tab w:val="left" w:pos="284"/>
        </w:tabs>
        <w:autoSpaceDE/>
        <w:autoSpaceDN/>
        <w:adjustRightInd/>
        <w:spacing w:line="240" w:lineRule="auto"/>
      </w:pPr>
      <w:r w:rsidRPr="00CB4C9A">
        <w:t>«Об обороне»;</w:t>
      </w:r>
    </w:p>
    <w:p w:rsidR="00745056" w:rsidRDefault="00AC59D0" w:rsidP="00AC59D0">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745056" w:rsidRDefault="00745056" w:rsidP="00AC59D0">
      <w:pPr>
        <w:spacing w:after="0" w:line="240" w:lineRule="auto"/>
        <w:ind w:firstLine="851"/>
        <w:jc w:val="both"/>
        <w:rPr>
          <w:rFonts w:ascii="Times New Roman" w:hAnsi="Times New Roman"/>
          <w:sz w:val="24"/>
          <w:szCs w:val="24"/>
        </w:rPr>
      </w:pPr>
      <w:r w:rsidRPr="00CB4C9A">
        <w:rPr>
          <w:rFonts w:ascii="Times New Roman" w:hAnsi="Times New Roman"/>
          <w:b/>
          <w:sz w:val="24"/>
          <w:szCs w:val="24"/>
        </w:rPr>
        <w:lastRenderedPageBreak/>
        <w:t>Перечень объектов контроля и оценки</w:t>
      </w:r>
    </w:p>
    <w:tbl>
      <w:tblPr>
        <w:tblW w:w="0" w:type="auto"/>
        <w:tblInd w:w="240" w:type="dxa"/>
        <w:tblLayout w:type="fixed"/>
        <w:tblLook w:val="0000"/>
      </w:tblPr>
      <w:tblGrid>
        <w:gridCol w:w="3837"/>
        <w:gridCol w:w="3686"/>
        <w:gridCol w:w="6246"/>
      </w:tblGrid>
      <w:tr w:rsidR="00AC59D0" w:rsidRPr="00CB4C9A" w:rsidTr="00745056">
        <w:tc>
          <w:tcPr>
            <w:tcW w:w="3837" w:type="dxa"/>
            <w:tcBorders>
              <w:top w:val="single" w:sz="4" w:space="0" w:color="000000"/>
              <w:left w:val="single" w:sz="4" w:space="0" w:color="000000"/>
              <w:bottom w:val="single" w:sz="4" w:space="0" w:color="000000"/>
            </w:tcBorders>
            <w:shd w:val="clear" w:color="auto" w:fill="auto"/>
          </w:tcPr>
          <w:p w:rsidR="00AC59D0" w:rsidRPr="00CB4C9A" w:rsidRDefault="00AC59D0" w:rsidP="00AC59D0">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686" w:type="dxa"/>
            <w:tcBorders>
              <w:top w:val="single" w:sz="4" w:space="0" w:color="000000"/>
              <w:left w:val="single" w:sz="4" w:space="0" w:color="000000"/>
              <w:bottom w:val="single" w:sz="4" w:space="0" w:color="000000"/>
            </w:tcBorders>
            <w:shd w:val="clear" w:color="auto" w:fill="auto"/>
          </w:tcPr>
          <w:p w:rsidR="00AC59D0" w:rsidRPr="00CB4C9A" w:rsidRDefault="00AC59D0" w:rsidP="00AC59D0">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246" w:type="dxa"/>
            <w:tcBorders>
              <w:top w:val="single" w:sz="4" w:space="0" w:color="000000"/>
              <w:left w:val="single" w:sz="4" w:space="0" w:color="000000"/>
              <w:bottom w:val="single" w:sz="4" w:space="0" w:color="000000"/>
              <w:right w:val="single" w:sz="4" w:space="0" w:color="000000"/>
            </w:tcBorders>
            <w:shd w:val="clear" w:color="auto" w:fill="auto"/>
          </w:tcPr>
          <w:p w:rsidR="00AC59D0" w:rsidRPr="00CB4C9A" w:rsidRDefault="00AC59D0" w:rsidP="00AC59D0">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AC59D0" w:rsidRPr="00CB4C9A" w:rsidTr="00745056">
        <w:trPr>
          <w:trHeight w:val="1066"/>
        </w:trPr>
        <w:tc>
          <w:tcPr>
            <w:tcW w:w="3837" w:type="dxa"/>
            <w:tcBorders>
              <w:top w:val="single" w:sz="4" w:space="0" w:color="000000"/>
              <w:left w:val="single" w:sz="4" w:space="0" w:color="000000"/>
              <w:bottom w:val="single" w:sz="4" w:space="0" w:color="auto"/>
            </w:tcBorders>
            <w:shd w:val="clear" w:color="auto" w:fill="auto"/>
          </w:tcPr>
          <w:p w:rsidR="00AC59D0" w:rsidRPr="00CB4C9A" w:rsidRDefault="003472B9" w:rsidP="00745056">
            <w:pPr>
              <w:pStyle w:val="af7"/>
              <w:suppressLineNumbers/>
              <w:tabs>
                <w:tab w:val="left" w:pos="3797"/>
              </w:tabs>
              <w:snapToGrid w:val="0"/>
              <w:spacing w:after="0" w:line="240" w:lineRule="auto"/>
              <w:ind w:left="0" w:firstLine="142"/>
              <w:rPr>
                <w:rFonts w:ascii="Times New Roman" w:hAnsi="Times New Roman"/>
                <w:sz w:val="24"/>
                <w:szCs w:val="24"/>
              </w:rPr>
            </w:pPr>
            <w:r w:rsidRPr="00CB4C9A">
              <w:rPr>
                <w:rFonts w:ascii="Times New Roman" w:hAnsi="Times New Roman"/>
                <w:sz w:val="24"/>
                <w:szCs w:val="24"/>
              </w:rPr>
              <w:t>Знание задач и основных мероприятий гражданской обороны; способов защиты населения от оружия массового поражения.</w:t>
            </w:r>
          </w:p>
        </w:tc>
        <w:tc>
          <w:tcPr>
            <w:tcW w:w="3686" w:type="dxa"/>
            <w:tcBorders>
              <w:top w:val="single" w:sz="4" w:space="0" w:color="000000"/>
              <w:left w:val="single" w:sz="4" w:space="0" w:color="000000"/>
              <w:bottom w:val="single" w:sz="4" w:space="0" w:color="auto"/>
            </w:tcBorders>
            <w:shd w:val="clear" w:color="auto" w:fill="auto"/>
          </w:tcPr>
          <w:p w:rsidR="00AC59D0" w:rsidRPr="00CB4C9A" w:rsidRDefault="00C665E1" w:rsidP="00745056">
            <w:pPr>
              <w:snapToGrid w:val="0"/>
              <w:spacing w:after="0" w:line="240" w:lineRule="auto"/>
              <w:ind w:firstLine="318"/>
              <w:rPr>
                <w:rFonts w:ascii="Times New Roman" w:hAnsi="Times New Roman"/>
                <w:sz w:val="24"/>
                <w:szCs w:val="24"/>
              </w:rPr>
            </w:pPr>
            <w:r w:rsidRPr="00CB4C9A">
              <w:rPr>
                <w:rFonts w:ascii="Times New Roman" w:hAnsi="Times New Roman"/>
                <w:sz w:val="24"/>
                <w:szCs w:val="24"/>
              </w:rPr>
              <w:t>Правильные о</w:t>
            </w:r>
            <w:r w:rsidR="00AC59D0" w:rsidRPr="00CB4C9A">
              <w:rPr>
                <w:rFonts w:ascii="Times New Roman" w:hAnsi="Times New Roman"/>
                <w:sz w:val="24"/>
                <w:szCs w:val="24"/>
              </w:rPr>
              <w:t>тветы на контрольные вопросы</w:t>
            </w:r>
          </w:p>
        </w:tc>
        <w:tc>
          <w:tcPr>
            <w:tcW w:w="6246" w:type="dxa"/>
            <w:tcBorders>
              <w:top w:val="single" w:sz="4" w:space="0" w:color="000000"/>
              <w:left w:val="single" w:sz="4" w:space="0" w:color="000000"/>
              <w:bottom w:val="single" w:sz="4" w:space="0" w:color="000000"/>
              <w:right w:val="single" w:sz="4" w:space="0" w:color="000000"/>
            </w:tcBorders>
            <w:shd w:val="clear" w:color="auto" w:fill="auto"/>
          </w:tcPr>
          <w:p w:rsidR="00AC59D0" w:rsidRPr="00CB4C9A" w:rsidRDefault="00AC59D0" w:rsidP="00AC59D0">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18 вопросов – 2 балла.</w:t>
            </w:r>
          </w:p>
          <w:p w:rsidR="00AC59D0" w:rsidRPr="00CB4C9A" w:rsidRDefault="00AC59D0" w:rsidP="00AC59D0">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16 вопросов – 1,5 балла.</w:t>
            </w:r>
          </w:p>
          <w:p w:rsidR="00AC59D0" w:rsidRPr="00CB4C9A" w:rsidRDefault="00AC59D0" w:rsidP="00AC59D0">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14 вопросов – 1 балл.</w:t>
            </w:r>
          </w:p>
          <w:p w:rsidR="00AC59D0" w:rsidRPr="00CB4C9A" w:rsidRDefault="00AC59D0" w:rsidP="00AC59D0">
            <w:pPr>
              <w:spacing w:after="0" w:line="240" w:lineRule="auto"/>
              <w:rPr>
                <w:rFonts w:ascii="Times New Roman" w:hAnsi="Times New Roman"/>
                <w:sz w:val="24"/>
                <w:szCs w:val="24"/>
              </w:rPr>
            </w:pPr>
            <w:r w:rsidRPr="00CB4C9A">
              <w:rPr>
                <w:rFonts w:ascii="Times New Roman" w:hAnsi="Times New Roman"/>
                <w:sz w:val="24"/>
                <w:szCs w:val="24"/>
              </w:rPr>
              <w:t>Правильные ответы менее чем на 14 вопросов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Контрольная работа №4</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Письменно ответить на вопросы</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1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Дайте определение ядерного оружия. Назовите и охарактеризуйте его поражающие факторы.</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Дайте классификацию индивидуальных средств защиты от оружия массового поражения. Изложите устройство фильтрующего противогаза и принцип его действия.</w:t>
      </w:r>
    </w:p>
    <w:p w:rsidR="0055110E" w:rsidRPr="00CB4C9A" w:rsidRDefault="0055110E">
      <w:pPr>
        <w:spacing w:after="0" w:line="240" w:lineRule="auto"/>
        <w:ind w:firstLine="851"/>
        <w:rPr>
          <w:rFonts w:ascii="Times New Roman" w:hAnsi="Times New Roman"/>
          <w:sz w:val="24"/>
          <w:szCs w:val="24"/>
        </w:rPr>
      </w:pP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2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Дайте определение биологического оружия. Дайте классификацию биологическим агентам, охарактеризуйте каждую группу, назовите и кратко опишите наиболее широко известные смертельные заболевания, вызываемые каждой группой биологических агентов.</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Дайте классификацию медицинским индивидуальным средствам защиты. Назовите состав и назначение препаратов, содержащихся в медицинской аптечке АИ-2.</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3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Дайте определение химического оружия. Изложите классификацию боевых отравляющих веществ (БОВ) по их действию на организм человека и дайте характеристику каждой группе БОВ. </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Дайте определение Гражданской обороны. Изложите основные задачи ГО.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4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Назовите основной принцип организации ГО, поясните его сущность. Изложите организационную структуру и состав сил ГО. </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Дайте классификацию и определение каждого вида коллективных средств защиты от ОМП. Изложите, каким образом оборудуются убежища.</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5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Назовите назначение организации ГО на объекте экономики, ее основных служб и формирований.</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Изложите правила поведения в очаге радиационного, химического и биологического заражения.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2278"/>
        <w:gridCol w:w="7380"/>
      </w:tblGrid>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w:t>
            </w:r>
            <w:r w:rsidRPr="00CB4C9A">
              <w:rPr>
                <w:rFonts w:ascii="Times New Roman" w:hAnsi="Times New Roman"/>
                <w:sz w:val="24"/>
                <w:szCs w:val="24"/>
              </w:rPr>
              <w:lastRenderedPageBreak/>
              <w:t xml:space="preserve">контроля </w:t>
            </w:r>
          </w:p>
        </w:tc>
        <w:tc>
          <w:tcPr>
            <w:tcW w:w="2278"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 xml:space="preserve">Основные </w:t>
            </w:r>
            <w:r w:rsidRPr="00CB4C9A">
              <w:rPr>
                <w:rFonts w:ascii="Times New Roman" w:hAnsi="Times New Roman"/>
                <w:sz w:val="24"/>
                <w:szCs w:val="24"/>
              </w:rPr>
              <w:lastRenderedPageBreak/>
              <w:t>показатели оценки результата</w:t>
            </w:r>
          </w:p>
        </w:tc>
        <w:tc>
          <w:tcPr>
            <w:tcW w:w="738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Оценка</w:t>
            </w:r>
          </w:p>
        </w:tc>
      </w:tr>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lastRenderedPageBreak/>
              <w:t>Знание основ военной службы и обороны государства</w:t>
            </w:r>
          </w:p>
        </w:tc>
        <w:tc>
          <w:tcPr>
            <w:tcW w:w="2278" w:type="dxa"/>
            <w:tcBorders>
              <w:top w:val="single" w:sz="4" w:space="0" w:color="000000"/>
              <w:left w:val="single" w:sz="4" w:space="0" w:color="000000"/>
              <w:bottom w:val="single" w:sz="4" w:space="0" w:color="000000"/>
            </w:tcBorders>
            <w:shd w:val="clear" w:color="auto" w:fill="auto"/>
          </w:tcPr>
          <w:p w:rsidR="0055110E" w:rsidRPr="00CB4C9A" w:rsidRDefault="00D93609" w:rsidP="00D93609">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И</w:t>
            </w:r>
            <w:r w:rsidR="0055110E" w:rsidRPr="00CB4C9A">
              <w:rPr>
                <w:rFonts w:ascii="Times New Roman" w:hAnsi="Times New Roman"/>
                <w:sz w:val="24"/>
                <w:szCs w:val="24"/>
              </w:rPr>
              <w:t xml:space="preserve">зложение </w:t>
            </w:r>
            <w:r w:rsidRPr="00CB4C9A">
              <w:rPr>
                <w:rFonts w:ascii="Times New Roman" w:hAnsi="Times New Roman"/>
                <w:sz w:val="24"/>
                <w:szCs w:val="24"/>
              </w:rPr>
              <w:t>вопросов в полном объеме.</w:t>
            </w:r>
          </w:p>
        </w:tc>
        <w:tc>
          <w:tcPr>
            <w:tcW w:w="738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rsidP="00C82825">
            <w:pPr>
              <w:snapToGrid w:val="0"/>
              <w:spacing w:after="0" w:line="240" w:lineRule="auto"/>
              <w:ind w:left="34" w:firstLine="293"/>
              <w:rPr>
                <w:rFonts w:ascii="Times New Roman" w:hAnsi="Times New Roman"/>
                <w:sz w:val="24"/>
                <w:szCs w:val="24"/>
              </w:rPr>
            </w:pPr>
            <w:r w:rsidRPr="00CB4C9A">
              <w:rPr>
                <w:rFonts w:ascii="Times New Roman" w:hAnsi="Times New Roman"/>
                <w:sz w:val="24"/>
                <w:szCs w:val="24"/>
              </w:rPr>
              <w:t>Полный ответ на 2 вопроса – 24 балла.</w:t>
            </w:r>
          </w:p>
          <w:p w:rsidR="0055110E" w:rsidRPr="00CB4C9A" w:rsidRDefault="0055110E" w:rsidP="00C82825">
            <w:pPr>
              <w:spacing w:after="0" w:line="240" w:lineRule="auto"/>
              <w:ind w:firstLine="293"/>
              <w:rPr>
                <w:rFonts w:ascii="Times New Roman" w:hAnsi="Times New Roman"/>
                <w:sz w:val="24"/>
                <w:szCs w:val="24"/>
              </w:rPr>
            </w:pPr>
            <w:r w:rsidRPr="00CB4C9A">
              <w:rPr>
                <w:rFonts w:ascii="Times New Roman" w:hAnsi="Times New Roman"/>
                <w:sz w:val="24"/>
                <w:szCs w:val="24"/>
              </w:rPr>
              <w:t>Полный ответ на 1 вопрос и неполный ответ на 1 вопрос – 20 баллов.</w:t>
            </w:r>
          </w:p>
          <w:p w:rsidR="0055110E" w:rsidRPr="00CB4C9A" w:rsidRDefault="0055110E" w:rsidP="00C82825">
            <w:pPr>
              <w:spacing w:after="0" w:line="240" w:lineRule="auto"/>
              <w:ind w:firstLine="293"/>
              <w:rPr>
                <w:rFonts w:ascii="Times New Roman" w:hAnsi="Times New Roman"/>
                <w:sz w:val="24"/>
                <w:szCs w:val="24"/>
              </w:rPr>
            </w:pPr>
            <w:r w:rsidRPr="00CB4C9A">
              <w:rPr>
                <w:rFonts w:ascii="Times New Roman" w:hAnsi="Times New Roman"/>
                <w:sz w:val="24"/>
                <w:szCs w:val="24"/>
              </w:rPr>
              <w:t>Полный ответ на 1 вопрос – 16 баллов.</w:t>
            </w:r>
          </w:p>
          <w:p w:rsidR="0055110E" w:rsidRPr="00CB4C9A" w:rsidRDefault="0055110E" w:rsidP="00C82825">
            <w:pPr>
              <w:spacing w:after="0" w:line="240" w:lineRule="auto"/>
              <w:ind w:firstLine="293"/>
              <w:rPr>
                <w:rFonts w:ascii="Times New Roman" w:hAnsi="Times New Roman"/>
                <w:sz w:val="24"/>
                <w:szCs w:val="24"/>
              </w:rPr>
            </w:pPr>
            <w:r w:rsidRPr="00CB4C9A">
              <w:rPr>
                <w:rFonts w:ascii="Times New Roman" w:hAnsi="Times New Roman"/>
                <w:sz w:val="24"/>
                <w:szCs w:val="24"/>
              </w:rPr>
              <w:t>Неполный ответ на 2 вопроса – 12 баллов.</w:t>
            </w:r>
          </w:p>
          <w:p w:rsidR="0055110E" w:rsidRPr="00CB4C9A" w:rsidRDefault="0055110E" w:rsidP="00C82825">
            <w:pPr>
              <w:spacing w:after="0" w:line="240" w:lineRule="auto"/>
              <w:ind w:firstLine="293"/>
              <w:rPr>
                <w:rFonts w:ascii="Times New Roman" w:hAnsi="Times New Roman"/>
                <w:sz w:val="24"/>
                <w:szCs w:val="24"/>
              </w:rPr>
            </w:pPr>
            <w:r w:rsidRPr="00CB4C9A">
              <w:rPr>
                <w:rFonts w:ascii="Times New Roman" w:hAnsi="Times New Roman"/>
                <w:sz w:val="24"/>
                <w:szCs w:val="24"/>
              </w:rPr>
              <w:t>Неполный ответ на 1 вопрос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упражнение №</w:t>
      </w:r>
      <w:r w:rsidR="000D2C30" w:rsidRPr="00CB4C9A">
        <w:rPr>
          <w:rFonts w:ascii="Times New Roman" w:hAnsi="Times New Roman"/>
          <w:b/>
          <w:sz w:val="24"/>
          <w:szCs w:val="24"/>
        </w:rPr>
        <w:t>6</w:t>
      </w:r>
      <w:r w:rsidRPr="00CB4C9A">
        <w:rPr>
          <w:rFonts w:ascii="Times New Roman" w:hAnsi="Times New Roman"/>
          <w:b/>
          <w:sz w:val="24"/>
          <w:szCs w:val="24"/>
        </w:rPr>
        <w:t xml:space="preserve"> – Неполная разборка и сборка Автомата Калашникова.</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Условия выполнения упражнения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выполняют упражнение на учебном месте.</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 команде «К неполной разборке и сборке автомата приступить»  выполнить следующие действия:</w:t>
      </w:r>
    </w:p>
    <w:p w:rsidR="0055110E" w:rsidRPr="00CB4C9A" w:rsidRDefault="0055110E" w:rsidP="006125E6">
      <w:pPr>
        <w:numPr>
          <w:ilvl w:val="0"/>
          <w:numId w:val="5"/>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Отделить магазин.</w:t>
      </w:r>
    </w:p>
    <w:p w:rsidR="0055110E" w:rsidRPr="00CB4C9A" w:rsidRDefault="0055110E" w:rsidP="006125E6">
      <w:pPr>
        <w:numPr>
          <w:ilvl w:val="0"/>
          <w:numId w:val="5"/>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Снять автомат с предохранителя, отвести затворную раму назад и отпустить, сделать контрольный спуск.</w:t>
      </w:r>
    </w:p>
    <w:p w:rsidR="0055110E" w:rsidRPr="00CB4C9A" w:rsidRDefault="0055110E" w:rsidP="006125E6">
      <w:pPr>
        <w:numPr>
          <w:ilvl w:val="0"/>
          <w:numId w:val="5"/>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Отделить пенал и шомпол.</w:t>
      </w:r>
    </w:p>
    <w:p w:rsidR="0055110E" w:rsidRPr="00CB4C9A" w:rsidRDefault="0055110E" w:rsidP="006125E6">
      <w:pPr>
        <w:numPr>
          <w:ilvl w:val="0"/>
          <w:numId w:val="5"/>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Отделить крышку ствольной коробки, извлечь возвратный механизм.</w:t>
      </w:r>
    </w:p>
    <w:p w:rsidR="0055110E" w:rsidRPr="00CB4C9A" w:rsidRDefault="0055110E" w:rsidP="006125E6">
      <w:pPr>
        <w:numPr>
          <w:ilvl w:val="0"/>
          <w:numId w:val="5"/>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Отделить затворную раму с затвором, отделить затвор от затворной рамы.</w:t>
      </w:r>
    </w:p>
    <w:p w:rsidR="0055110E" w:rsidRPr="00CB4C9A" w:rsidRDefault="0055110E" w:rsidP="006125E6">
      <w:pPr>
        <w:numPr>
          <w:ilvl w:val="0"/>
          <w:numId w:val="5"/>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Отделить газовую трубку со ствольной накладкой.</w:t>
      </w:r>
    </w:p>
    <w:p w:rsidR="0055110E" w:rsidRPr="00CB4C9A" w:rsidRDefault="0055110E" w:rsidP="006125E6">
      <w:pPr>
        <w:numPr>
          <w:ilvl w:val="0"/>
          <w:numId w:val="5"/>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Сборку осуществить в обратной последовательности.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2703"/>
        <w:gridCol w:w="7380"/>
      </w:tblGrid>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70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738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745056">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pStyle w:val="af7"/>
              <w:suppressLineNumbers/>
              <w:tabs>
                <w:tab w:val="left" w:pos="3797"/>
              </w:tabs>
              <w:snapToGrid w:val="0"/>
              <w:spacing w:after="0" w:line="240" w:lineRule="auto"/>
              <w:ind w:left="-30" w:right="180" w:firstLine="142"/>
              <w:rPr>
                <w:rFonts w:ascii="Times New Roman" w:hAnsi="Times New Roman"/>
                <w:sz w:val="24"/>
                <w:szCs w:val="24"/>
              </w:rPr>
            </w:pPr>
            <w:r w:rsidRPr="00CB4C9A">
              <w:rPr>
                <w:rFonts w:ascii="Times New Roman" w:hAnsi="Times New Roman"/>
                <w:sz w:val="24"/>
                <w:szCs w:val="24"/>
              </w:rPr>
              <w:t xml:space="preserve">Умение применять профессиональные знания в ходе исполнения обязанностей военной службы </w:t>
            </w:r>
          </w:p>
        </w:tc>
        <w:tc>
          <w:tcPr>
            <w:tcW w:w="2703" w:type="dxa"/>
            <w:tcBorders>
              <w:top w:val="single" w:sz="4" w:space="0" w:color="000000"/>
              <w:left w:val="single" w:sz="4" w:space="0" w:color="000000"/>
              <w:bottom w:val="single" w:sz="4" w:space="0" w:color="000000"/>
            </w:tcBorders>
            <w:shd w:val="clear" w:color="auto" w:fill="auto"/>
          </w:tcPr>
          <w:p w:rsidR="0055110E" w:rsidRPr="00CB4C9A" w:rsidRDefault="00D93609" w:rsidP="00D93609">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 xml:space="preserve">Четкие, уверенные действия. </w:t>
            </w:r>
          </w:p>
        </w:tc>
        <w:tc>
          <w:tcPr>
            <w:tcW w:w="738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rsidP="00C82825">
            <w:pPr>
              <w:snapToGrid w:val="0"/>
              <w:spacing w:after="0" w:line="240" w:lineRule="auto"/>
              <w:ind w:firstLine="470"/>
              <w:rPr>
                <w:rFonts w:ascii="Times New Roman" w:hAnsi="Times New Roman"/>
                <w:sz w:val="24"/>
                <w:szCs w:val="24"/>
              </w:rPr>
            </w:pPr>
            <w:r w:rsidRPr="00CB4C9A">
              <w:rPr>
                <w:rFonts w:ascii="Times New Roman" w:hAnsi="Times New Roman"/>
                <w:sz w:val="24"/>
                <w:szCs w:val="24"/>
              </w:rPr>
              <w:t>Уверенные, правильные, быстрые действия – 4 балла.</w:t>
            </w:r>
          </w:p>
          <w:p w:rsidR="0055110E" w:rsidRPr="00CB4C9A" w:rsidRDefault="0055110E" w:rsidP="00C82825">
            <w:pPr>
              <w:spacing w:after="0" w:line="240" w:lineRule="auto"/>
              <w:ind w:firstLine="470"/>
              <w:rPr>
                <w:rFonts w:ascii="Times New Roman" w:hAnsi="Times New Roman"/>
                <w:sz w:val="24"/>
                <w:szCs w:val="24"/>
              </w:rPr>
            </w:pPr>
            <w:r w:rsidRPr="00CB4C9A">
              <w:rPr>
                <w:rFonts w:ascii="Times New Roman" w:hAnsi="Times New Roman"/>
                <w:sz w:val="24"/>
                <w:szCs w:val="24"/>
              </w:rPr>
              <w:t>Правильные действия, при этом допущено не более одной ошибки – 3 балла.</w:t>
            </w:r>
          </w:p>
          <w:p w:rsidR="0055110E" w:rsidRPr="00CB4C9A" w:rsidRDefault="0055110E" w:rsidP="00C82825">
            <w:pPr>
              <w:spacing w:after="0" w:line="240" w:lineRule="auto"/>
              <w:ind w:firstLine="470"/>
              <w:rPr>
                <w:rFonts w:ascii="Times New Roman" w:hAnsi="Times New Roman"/>
                <w:sz w:val="24"/>
                <w:szCs w:val="24"/>
              </w:rPr>
            </w:pPr>
            <w:r w:rsidRPr="00CB4C9A">
              <w:rPr>
                <w:rFonts w:ascii="Times New Roman" w:hAnsi="Times New Roman"/>
                <w:sz w:val="24"/>
                <w:szCs w:val="24"/>
              </w:rPr>
              <w:t>В основном правильные действия, при этом допущено не более двух ошибок  – 2 балла.</w:t>
            </w:r>
          </w:p>
          <w:p w:rsidR="0055110E" w:rsidRPr="00CB4C9A" w:rsidRDefault="0055110E" w:rsidP="00C82825">
            <w:pPr>
              <w:snapToGrid w:val="0"/>
              <w:spacing w:after="0" w:line="240" w:lineRule="auto"/>
              <w:ind w:firstLine="470"/>
              <w:rPr>
                <w:rFonts w:ascii="Times New Roman" w:hAnsi="Times New Roman"/>
                <w:sz w:val="24"/>
                <w:szCs w:val="24"/>
              </w:rPr>
            </w:pPr>
            <w:r w:rsidRPr="00CB4C9A">
              <w:rPr>
                <w:rFonts w:ascii="Times New Roman" w:hAnsi="Times New Roman"/>
                <w:sz w:val="24"/>
                <w:szCs w:val="24"/>
              </w:rPr>
              <w:t>Допущено более двух ошибок или хотя бы одна грубая ошибка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Контрольное упражнение №</w:t>
      </w:r>
      <w:r w:rsidR="000D2C30" w:rsidRPr="00CB4C9A">
        <w:rPr>
          <w:rFonts w:ascii="Times New Roman" w:hAnsi="Times New Roman"/>
          <w:b/>
          <w:sz w:val="24"/>
          <w:szCs w:val="24"/>
        </w:rPr>
        <w:t>7</w:t>
      </w:r>
      <w:r w:rsidRPr="00CB4C9A">
        <w:rPr>
          <w:rFonts w:ascii="Times New Roman" w:hAnsi="Times New Roman"/>
          <w:b/>
          <w:sz w:val="24"/>
          <w:szCs w:val="24"/>
        </w:rPr>
        <w:t xml:space="preserve"> – Выполнение начального упражнения по стрельбе.</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Условия выполнения упражнения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выполняют упражнение с макетами автоматов в тире на двух направлениях.</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25"/>
        <w:jc w:val="both"/>
        <w:rPr>
          <w:rFonts w:ascii="Times New Roman" w:hAnsi="Times New Roman"/>
          <w:sz w:val="24"/>
          <w:szCs w:val="24"/>
        </w:rPr>
      </w:pPr>
      <w:r w:rsidRPr="00CB4C9A">
        <w:rPr>
          <w:rFonts w:ascii="Times New Roman" w:hAnsi="Times New Roman"/>
          <w:sz w:val="24"/>
          <w:szCs w:val="24"/>
        </w:rPr>
        <w:lastRenderedPageBreak/>
        <w:t>По команде « На огневой рубеж бегом марш».</w:t>
      </w:r>
    </w:p>
    <w:p w:rsidR="0055110E" w:rsidRPr="00CB4C9A" w:rsidRDefault="0055110E" w:rsidP="006125E6">
      <w:pPr>
        <w:numPr>
          <w:ilvl w:val="0"/>
          <w:numId w:val="7"/>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Занять положение для стрельбы лежа.</w:t>
      </w:r>
    </w:p>
    <w:p w:rsidR="0055110E" w:rsidRPr="00CB4C9A" w:rsidRDefault="0055110E" w:rsidP="006125E6">
      <w:pPr>
        <w:numPr>
          <w:ilvl w:val="0"/>
          <w:numId w:val="7"/>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Выбрать мишень.</w:t>
      </w:r>
    </w:p>
    <w:p w:rsidR="0055110E" w:rsidRPr="00CB4C9A" w:rsidRDefault="0055110E" w:rsidP="006125E6">
      <w:pPr>
        <w:numPr>
          <w:ilvl w:val="0"/>
          <w:numId w:val="7"/>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Установить прицел.</w:t>
      </w:r>
    </w:p>
    <w:p w:rsidR="0055110E" w:rsidRPr="00CB4C9A" w:rsidRDefault="0055110E" w:rsidP="006125E6">
      <w:pPr>
        <w:numPr>
          <w:ilvl w:val="0"/>
          <w:numId w:val="7"/>
        </w:numPr>
        <w:spacing w:after="0" w:line="240" w:lineRule="auto"/>
        <w:ind w:left="0" w:firstLine="825"/>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Доложить «Студент Петров к бою готов» </w:t>
      </w:r>
    </w:p>
    <w:p w:rsidR="0055110E" w:rsidRPr="00CB4C9A" w:rsidRDefault="0055110E">
      <w:pPr>
        <w:spacing w:after="0" w:line="240" w:lineRule="auto"/>
        <w:ind w:firstLine="825"/>
        <w:jc w:val="both"/>
        <w:rPr>
          <w:rFonts w:ascii="Times New Roman" w:hAnsi="Times New Roman"/>
          <w:sz w:val="24"/>
          <w:szCs w:val="24"/>
        </w:rPr>
      </w:pPr>
      <w:r w:rsidRPr="00CB4C9A">
        <w:rPr>
          <w:rFonts w:ascii="Times New Roman" w:hAnsi="Times New Roman"/>
          <w:sz w:val="24"/>
          <w:szCs w:val="24"/>
        </w:rPr>
        <w:t>По команде «Заряжай».</w:t>
      </w:r>
    </w:p>
    <w:p w:rsidR="0055110E" w:rsidRPr="00CB4C9A" w:rsidRDefault="0055110E" w:rsidP="006125E6">
      <w:pPr>
        <w:numPr>
          <w:ilvl w:val="0"/>
          <w:numId w:val="8"/>
        </w:numPr>
        <w:spacing w:after="0" w:line="240" w:lineRule="auto"/>
        <w:ind w:left="0" w:firstLine="825"/>
        <w:jc w:val="both"/>
        <w:rPr>
          <w:rFonts w:ascii="Times New Roman" w:eastAsia="Tahoma" w:hAnsi="Times New Roman" w:cs="Tahoma"/>
          <w:sz w:val="24"/>
          <w:szCs w:val="24"/>
        </w:rPr>
      </w:pPr>
      <w:r w:rsidRPr="00CB4C9A">
        <w:rPr>
          <w:rFonts w:ascii="Times New Roman" w:eastAsia="Tahoma" w:hAnsi="Times New Roman" w:cs="Tahoma"/>
          <w:sz w:val="24"/>
          <w:szCs w:val="24"/>
        </w:rPr>
        <w:t>Присоединить магазин, снять автомат с предохранителя, дослать патрон в патронник, поставить автомат на предохранитель</w:t>
      </w:r>
    </w:p>
    <w:p w:rsidR="0055110E" w:rsidRPr="00CB4C9A" w:rsidRDefault="0055110E" w:rsidP="006125E6">
      <w:pPr>
        <w:numPr>
          <w:ilvl w:val="0"/>
          <w:numId w:val="8"/>
        </w:numPr>
        <w:tabs>
          <w:tab w:val="left" w:pos="840"/>
        </w:tabs>
        <w:spacing w:after="0" w:line="240" w:lineRule="auto"/>
        <w:ind w:left="0" w:firstLine="840"/>
        <w:jc w:val="both"/>
        <w:rPr>
          <w:rFonts w:ascii="Times New Roman" w:hAnsi="Times New Roman"/>
          <w:sz w:val="24"/>
          <w:szCs w:val="24"/>
        </w:rPr>
      </w:pPr>
      <w:r w:rsidRPr="00CB4C9A">
        <w:rPr>
          <w:rFonts w:ascii="Times New Roman" w:hAnsi="Times New Roman"/>
          <w:sz w:val="24"/>
          <w:szCs w:val="24"/>
        </w:rPr>
        <w:t>Доложить «Оружие заряжено и поставлено на предохранитель».</w:t>
      </w:r>
    </w:p>
    <w:p w:rsidR="0055110E" w:rsidRPr="00CB4C9A" w:rsidRDefault="0055110E">
      <w:pPr>
        <w:tabs>
          <w:tab w:val="left" w:pos="840"/>
        </w:tabs>
        <w:spacing w:after="0" w:line="240" w:lineRule="auto"/>
        <w:ind w:firstLine="840"/>
        <w:jc w:val="both"/>
        <w:rPr>
          <w:rFonts w:ascii="Times New Roman" w:hAnsi="Times New Roman"/>
          <w:sz w:val="24"/>
          <w:szCs w:val="24"/>
        </w:rPr>
      </w:pPr>
      <w:r w:rsidRPr="00CB4C9A">
        <w:rPr>
          <w:rFonts w:ascii="Times New Roman" w:hAnsi="Times New Roman"/>
          <w:sz w:val="24"/>
          <w:szCs w:val="24"/>
        </w:rPr>
        <w:t>По команде «Огонь»</w:t>
      </w:r>
    </w:p>
    <w:p w:rsidR="0055110E" w:rsidRPr="00CB4C9A" w:rsidRDefault="0055110E" w:rsidP="006125E6">
      <w:pPr>
        <w:numPr>
          <w:ilvl w:val="0"/>
          <w:numId w:val="6"/>
        </w:numPr>
        <w:tabs>
          <w:tab w:val="left" w:pos="840"/>
        </w:tabs>
        <w:spacing w:after="0" w:line="240" w:lineRule="auto"/>
        <w:ind w:left="0" w:firstLine="840"/>
        <w:jc w:val="both"/>
        <w:rPr>
          <w:rFonts w:ascii="Times New Roman" w:hAnsi="Times New Roman"/>
          <w:sz w:val="24"/>
          <w:szCs w:val="24"/>
        </w:rPr>
      </w:pPr>
      <w:r w:rsidRPr="00CB4C9A">
        <w:rPr>
          <w:rFonts w:ascii="Times New Roman" w:hAnsi="Times New Roman"/>
          <w:sz w:val="24"/>
          <w:szCs w:val="24"/>
        </w:rPr>
        <w:t>Перевести предохранитель в положение АВ, произвести выстрел.</w:t>
      </w:r>
    </w:p>
    <w:p w:rsidR="0055110E" w:rsidRPr="00CB4C9A" w:rsidRDefault="0055110E" w:rsidP="006125E6">
      <w:pPr>
        <w:numPr>
          <w:ilvl w:val="0"/>
          <w:numId w:val="6"/>
        </w:numPr>
        <w:tabs>
          <w:tab w:val="left" w:pos="840"/>
        </w:tabs>
        <w:spacing w:after="0" w:line="240" w:lineRule="auto"/>
        <w:ind w:left="0" w:firstLine="840"/>
        <w:jc w:val="both"/>
        <w:rPr>
          <w:rFonts w:ascii="Times New Roman" w:hAnsi="Times New Roman"/>
          <w:sz w:val="24"/>
          <w:szCs w:val="24"/>
        </w:rPr>
      </w:pPr>
      <w:r w:rsidRPr="00CB4C9A">
        <w:rPr>
          <w:rFonts w:ascii="Times New Roman" w:hAnsi="Times New Roman"/>
          <w:sz w:val="24"/>
          <w:szCs w:val="24"/>
        </w:rPr>
        <w:t>Поставить автомат на предохранитель, положить его цевьем на предплечье.</w:t>
      </w:r>
    </w:p>
    <w:p w:rsidR="0055110E" w:rsidRPr="00CB4C9A" w:rsidRDefault="0055110E" w:rsidP="006125E6">
      <w:pPr>
        <w:numPr>
          <w:ilvl w:val="0"/>
          <w:numId w:val="6"/>
        </w:numPr>
        <w:tabs>
          <w:tab w:val="left" w:pos="840"/>
        </w:tabs>
        <w:spacing w:after="0" w:line="240" w:lineRule="auto"/>
        <w:ind w:left="0" w:firstLine="840"/>
        <w:jc w:val="both"/>
        <w:rPr>
          <w:rFonts w:ascii="Times New Roman" w:hAnsi="Times New Roman"/>
          <w:sz w:val="24"/>
          <w:szCs w:val="24"/>
        </w:rPr>
      </w:pPr>
      <w:r w:rsidRPr="00CB4C9A">
        <w:rPr>
          <w:rFonts w:ascii="Times New Roman" w:hAnsi="Times New Roman"/>
          <w:sz w:val="24"/>
          <w:szCs w:val="24"/>
        </w:rPr>
        <w:t>Доложить «Студент Петров стрельбу закончил</w:t>
      </w:r>
      <w:r w:rsidR="00C03F90" w:rsidRPr="00CB4C9A">
        <w:rPr>
          <w:rFonts w:ascii="Times New Roman" w:hAnsi="Times New Roman"/>
          <w:sz w:val="24"/>
          <w:szCs w:val="24"/>
        </w:rPr>
        <w:t>»</w:t>
      </w:r>
      <w:r w:rsidRPr="00CB4C9A">
        <w:rPr>
          <w:rFonts w:ascii="Times New Roman" w:hAnsi="Times New Roman"/>
          <w:sz w:val="24"/>
          <w:szCs w:val="24"/>
        </w:rPr>
        <w:t>.</w:t>
      </w:r>
    </w:p>
    <w:p w:rsidR="0055110E" w:rsidRPr="00CB4C9A" w:rsidRDefault="0055110E">
      <w:pPr>
        <w:tabs>
          <w:tab w:val="left" w:pos="840"/>
        </w:tabs>
        <w:spacing w:after="0" w:line="240" w:lineRule="auto"/>
        <w:ind w:firstLine="840"/>
        <w:jc w:val="both"/>
        <w:rPr>
          <w:rFonts w:ascii="Times New Roman" w:hAnsi="Times New Roman"/>
          <w:sz w:val="24"/>
          <w:szCs w:val="24"/>
        </w:rPr>
      </w:pPr>
      <w:r w:rsidRPr="00CB4C9A">
        <w:rPr>
          <w:rFonts w:ascii="Times New Roman" w:hAnsi="Times New Roman"/>
          <w:sz w:val="24"/>
          <w:szCs w:val="24"/>
        </w:rPr>
        <w:t>По команде «Разряжай, оружие к осмотру»:</w:t>
      </w:r>
    </w:p>
    <w:p w:rsidR="0055110E" w:rsidRPr="00CB4C9A" w:rsidRDefault="0055110E" w:rsidP="006125E6">
      <w:pPr>
        <w:numPr>
          <w:ilvl w:val="2"/>
          <w:numId w:val="11"/>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Отсоединить магазин, взять его в левую руку и удерживать его вместе с оружием в положении, чтобы было видно наличие в магазине патронов.</w:t>
      </w:r>
    </w:p>
    <w:p w:rsidR="0055110E" w:rsidRPr="00CB4C9A" w:rsidRDefault="0055110E" w:rsidP="006125E6">
      <w:pPr>
        <w:numPr>
          <w:ilvl w:val="2"/>
          <w:numId w:val="11"/>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Правой рукой снять автомат с предохранителя, отвести затворную раму в крайнее заднее положение и ожидать осмотра.</w:t>
      </w:r>
    </w:p>
    <w:p w:rsidR="0055110E" w:rsidRPr="00CB4C9A" w:rsidRDefault="0055110E" w:rsidP="006125E6">
      <w:pPr>
        <w:numPr>
          <w:ilvl w:val="2"/>
          <w:numId w:val="11"/>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По команде «Осмотрено»</w:t>
      </w:r>
    </w:p>
    <w:p w:rsidR="0055110E" w:rsidRPr="00CB4C9A" w:rsidRDefault="0055110E" w:rsidP="006125E6">
      <w:pPr>
        <w:numPr>
          <w:ilvl w:val="2"/>
          <w:numId w:val="11"/>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Отпустить затворную раму сделать контрольный спуск, поставить автомат на предохранитель.</w:t>
      </w:r>
    </w:p>
    <w:p w:rsidR="0055110E" w:rsidRPr="00CB4C9A" w:rsidRDefault="0055110E" w:rsidP="006125E6">
      <w:pPr>
        <w:numPr>
          <w:ilvl w:val="2"/>
          <w:numId w:val="11"/>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Встать, взять автомат в положении на ремень и встать в строй.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- 3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pStyle w:val="af7"/>
              <w:suppressLineNumbers/>
              <w:tabs>
                <w:tab w:val="left" w:pos="3797"/>
              </w:tabs>
              <w:snapToGrid w:val="0"/>
              <w:spacing w:after="0" w:line="240" w:lineRule="auto"/>
              <w:ind w:left="-30" w:right="180" w:firstLine="142"/>
              <w:rPr>
                <w:rFonts w:ascii="Times New Roman" w:hAnsi="Times New Roman"/>
                <w:sz w:val="24"/>
                <w:szCs w:val="24"/>
              </w:rPr>
            </w:pPr>
            <w:r w:rsidRPr="00CB4C9A">
              <w:rPr>
                <w:rFonts w:ascii="Times New Roman" w:hAnsi="Times New Roman"/>
                <w:sz w:val="24"/>
                <w:szCs w:val="24"/>
              </w:rPr>
              <w:t xml:space="preserve">Умение применять профессиональные знания в ходе исполнения обязанностей военной службы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D93609" w:rsidP="00D93609">
            <w:pPr>
              <w:snapToGrid w:val="0"/>
              <w:spacing w:after="0" w:line="240" w:lineRule="auto"/>
              <w:rPr>
                <w:rFonts w:ascii="Times New Roman" w:hAnsi="Times New Roman"/>
                <w:sz w:val="24"/>
                <w:szCs w:val="24"/>
              </w:rPr>
            </w:pPr>
            <w:r w:rsidRPr="00CB4C9A">
              <w:rPr>
                <w:rFonts w:ascii="Times New Roman" w:hAnsi="Times New Roman"/>
                <w:sz w:val="24"/>
                <w:szCs w:val="24"/>
              </w:rPr>
              <w:t>Четкие, уверенные д</w:t>
            </w:r>
            <w:r w:rsidR="0055110E" w:rsidRPr="00CB4C9A">
              <w:rPr>
                <w:rFonts w:ascii="Times New Roman" w:hAnsi="Times New Roman"/>
                <w:sz w:val="24"/>
                <w:szCs w:val="24"/>
              </w:rPr>
              <w:t>ействия</w:t>
            </w:r>
            <w:r w:rsidRPr="00CB4C9A">
              <w:rPr>
                <w:rFonts w:ascii="Times New Roman" w:hAnsi="Times New Roman"/>
                <w:sz w:val="24"/>
                <w:szCs w:val="24"/>
              </w:rPr>
              <w:t>.</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Уверенные, правильные, быстрые действия – 4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Правильные действия, при этом допущено не более одной ошибки – 3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В основном правильные действия, при этом допущено не более двух ошибок  – 2 балла.</w:t>
            </w:r>
          </w:p>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Допущено более двух ошибок или хотя бы одна грубая ошибка – 0 баллов.</w:t>
            </w:r>
          </w:p>
        </w:tc>
      </w:tr>
    </w:tbl>
    <w:p w:rsidR="0055110E" w:rsidRPr="00CB4C9A" w:rsidRDefault="00AF6C8B">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Выполнение н</w:t>
      </w:r>
      <w:r w:rsidR="0055110E" w:rsidRPr="00CB4C9A">
        <w:rPr>
          <w:rFonts w:ascii="Times New Roman" w:hAnsi="Times New Roman"/>
          <w:b/>
          <w:sz w:val="24"/>
          <w:szCs w:val="24"/>
        </w:rPr>
        <w:t>орматив</w:t>
      </w:r>
      <w:r w:rsidRPr="00CB4C9A">
        <w:rPr>
          <w:rFonts w:ascii="Times New Roman" w:hAnsi="Times New Roman"/>
          <w:b/>
          <w:sz w:val="24"/>
          <w:szCs w:val="24"/>
        </w:rPr>
        <w:t>а</w:t>
      </w:r>
      <w:r w:rsidR="0055110E" w:rsidRPr="00CB4C9A">
        <w:rPr>
          <w:rFonts w:ascii="Times New Roman" w:hAnsi="Times New Roman"/>
          <w:b/>
          <w:sz w:val="24"/>
          <w:szCs w:val="24"/>
        </w:rPr>
        <w:t xml:space="preserve"> №</w:t>
      </w:r>
      <w:r w:rsidRPr="00CB4C9A">
        <w:rPr>
          <w:rFonts w:ascii="Times New Roman" w:hAnsi="Times New Roman"/>
          <w:b/>
          <w:sz w:val="24"/>
          <w:szCs w:val="24"/>
        </w:rPr>
        <w:t>5</w:t>
      </w:r>
      <w:r w:rsidR="0055110E" w:rsidRPr="00CB4C9A">
        <w:rPr>
          <w:rFonts w:ascii="Times New Roman" w:hAnsi="Times New Roman"/>
          <w:b/>
          <w:sz w:val="24"/>
          <w:szCs w:val="24"/>
        </w:rPr>
        <w:t xml:space="preserve"> — Стрельба по неподвижным целям.</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 xml:space="preserve">Условия выполнения </w:t>
      </w:r>
      <w:r w:rsidR="00AF6C8B" w:rsidRPr="00CB4C9A">
        <w:rPr>
          <w:rFonts w:ascii="Times New Roman" w:hAnsi="Times New Roman"/>
          <w:b/>
          <w:sz w:val="24"/>
          <w:szCs w:val="24"/>
        </w:rPr>
        <w:t>норматива</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выполняют упражнение в тире из пневматической винтовки по мишени №8 (6).</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Расстояние до мишени 10 м. 3 выстрела пробных, 5 зачетных.</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25"/>
        <w:jc w:val="both"/>
        <w:rPr>
          <w:rFonts w:ascii="Times New Roman" w:hAnsi="Times New Roman"/>
          <w:sz w:val="24"/>
          <w:szCs w:val="24"/>
        </w:rPr>
      </w:pPr>
      <w:r w:rsidRPr="00CB4C9A">
        <w:rPr>
          <w:rFonts w:ascii="Times New Roman" w:hAnsi="Times New Roman"/>
          <w:sz w:val="24"/>
          <w:szCs w:val="24"/>
        </w:rPr>
        <w:lastRenderedPageBreak/>
        <w:t>По команде « На огневой рубеж бегом марш».</w:t>
      </w:r>
    </w:p>
    <w:p w:rsidR="0055110E" w:rsidRPr="00CB4C9A" w:rsidRDefault="0055110E" w:rsidP="006125E6">
      <w:pPr>
        <w:numPr>
          <w:ilvl w:val="0"/>
          <w:numId w:val="9"/>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Занять положение для стрельбы стоя.</w:t>
      </w:r>
    </w:p>
    <w:p w:rsidR="0055110E" w:rsidRPr="00CB4C9A" w:rsidRDefault="0055110E" w:rsidP="006125E6">
      <w:pPr>
        <w:numPr>
          <w:ilvl w:val="0"/>
          <w:numId w:val="9"/>
        </w:numPr>
        <w:spacing w:after="0" w:line="240" w:lineRule="auto"/>
        <w:ind w:left="0" w:firstLine="825"/>
        <w:jc w:val="both"/>
        <w:rPr>
          <w:rFonts w:ascii="Times New Roman" w:eastAsia="Tahoma" w:hAnsi="Times New Roman" w:cs="Tahoma"/>
          <w:sz w:val="24"/>
          <w:szCs w:val="24"/>
        </w:rPr>
      </w:pPr>
      <w:r w:rsidRPr="00CB4C9A">
        <w:rPr>
          <w:rFonts w:ascii="Times New Roman" w:hAnsi="Times New Roman"/>
          <w:sz w:val="24"/>
          <w:szCs w:val="24"/>
        </w:rPr>
        <w:t xml:space="preserve">Доложить </w:t>
      </w:r>
      <w:r w:rsidRPr="00CB4C9A">
        <w:rPr>
          <w:rFonts w:ascii="Times New Roman" w:eastAsia="Tahoma" w:hAnsi="Times New Roman" w:cs="Tahoma"/>
          <w:sz w:val="24"/>
          <w:szCs w:val="24"/>
        </w:rPr>
        <w:t>«Студент Петров к стрельбе готов».</w:t>
      </w:r>
    </w:p>
    <w:p w:rsidR="0055110E" w:rsidRPr="00CB4C9A" w:rsidRDefault="0055110E" w:rsidP="006125E6">
      <w:pPr>
        <w:numPr>
          <w:ilvl w:val="0"/>
          <w:numId w:val="9"/>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Произвести 3 выстрела пробных.</w:t>
      </w:r>
    </w:p>
    <w:p w:rsidR="0055110E" w:rsidRPr="00CB4C9A" w:rsidRDefault="0055110E" w:rsidP="006125E6">
      <w:pPr>
        <w:numPr>
          <w:ilvl w:val="0"/>
          <w:numId w:val="9"/>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Скорректировать точку прицеливания по мишени.</w:t>
      </w:r>
    </w:p>
    <w:p w:rsidR="0055110E" w:rsidRPr="00CB4C9A" w:rsidRDefault="0055110E" w:rsidP="006125E6">
      <w:pPr>
        <w:numPr>
          <w:ilvl w:val="0"/>
          <w:numId w:val="9"/>
        </w:numPr>
        <w:spacing w:after="0" w:line="240" w:lineRule="auto"/>
        <w:ind w:left="0" w:firstLine="825"/>
        <w:jc w:val="both"/>
        <w:rPr>
          <w:rFonts w:ascii="Times New Roman" w:eastAsia="Tahoma" w:hAnsi="Times New Roman" w:cs="Tahoma"/>
          <w:sz w:val="24"/>
          <w:szCs w:val="24"/>
        </w:rPr>
      </w:pPr>
      <w:r w:rsidRPr="00CB4C9A">
        <w:rPr>
          <w:rFonts w:ascii="Times New Roman" w:eastAsia="Tahoma" w:hAnsi="Times New Roman" w:cs="Tahoma"/>
          <w:sz w:val="24"/>
          <w:szCs w:val="24"/>
        </w:rPr>
        <w:t>Произвести 5 зачетных выстрела.</w:t>
      </w:r>
    </w:p>
    <w:p w:rsidR="0055110E" w:rsidRPr="00CB4C9A" w:rsidRDefault="0055110E" w:rsidP="006125E6">
      <w:pPr>
        <w:numPr>
          <w:ilvl w:val="0"/>
          <w:numId w:val="9"/>
        </w:numPr>
        <w:spacing w:after="0" w:line="240" w:lineRule="auto"/>
        <w:ind w:left="0" w:firstLine="825"/>
        <w:jc w:val="both"/>
        <w:rPr>
          <w:rFonts w:ascii="Times New Roman" w:eastAsia="Tahoma" w:hAnsi="Times New Roman" w:cs="Tahoma"/>
          <w:sz w:val="24"/>
          <w:szCs w:val="24"/>
        </w:rPr>
      </w:pPr>
      <w:r w:rsidRPr="00CB4C9A">
        <w:rPr>
          <w:rFonts w:ascii="Times New Roman" w:eastAsia="Tahoma" w:hAnsi="Times New Roman" w:cs="Tahoma"/>
          <w:sz w:val="24"/>
          <w:szCs w:val="24"/>
        </w:rPr>
        <w:t xml:space="preserve">Доложить «Студент Петров стрельбу закончил». </w:t>
      </w:r>
    </w:p>
    <w:p w:rsidR="0055110E" w:rsidRPr="00CB4C9A" w:rsidRDefault="0055110E" w:rsidP="006125E6">
      <w:pPr>
        <w:numPr>
          <w:ilvl w:val="0"/>
          <w:numId w:val="9"/>
        </w:numPr>
        <w:spacing w:after="0" w:line="240" w:lineRule="auto"/>
        <w:ind w:left="0" w:firstLine="825"/>
        <w:jc w:val="both"/>
        <w:rPr>
          <w:rFonts w:ascii="Times New Roman" w:eastAsia="Tahoma" w:hAnsi="Times New Roman" w:cs="Tahoma"/>
          <w:sz w:val="24"/>
          <w:szCs w:val="24"/>
        </w:rPr>
      </w:pPr>
      <w:r w:rsidRPr="00CB4C9A">
        <w:rPr>
          <w:rFonts w:ascii="Times New Roman" w:eastAsia="Tahoma" w:hAnsi="Times New Roman" w:cs="Tahoma"/>
          <w:sz w:val="24"/>
          <w:szCs w:val="24"/>
        </w:rPr>
        <w:t>По команде руководител</w:t>
      </w:r>
      <w:r w:rsidR="00C03F90" w:rsidRPr="00CB4C9A">
        <w:rPr>
          <w:rFonts w:ascii="Times New Roman" w:eastAsia="Tahoma" w:hAnsi="Times New Roman" w:cs="Tahoma"/>
          <w:sz w:val="24"/>
          <w:szCs w:val="24"/>
        </w:rPr>
        <w:t>я</w:t>
      </w:r>
      <w:r w:rsidRPr="00CB4C9A">
        <w:rPr>
          <w:rFonts w:ascii="Times New Roman" w:eastAsia="Tahoma" w:hAnsi="Times New Roman" w:cs="Tahoma"/>
          <w:sz w:val="24"/>
          <w:szCs w:val="24"/>
        </w:rPr>
        <w:t xml:space="preserve"> стать в строй.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- 10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pStyle w:val="af7"/>
              <w:suppressLineNumbers/>
              <w:tabs>
                <w:tab w:val="left" w:pos="3797"/>
              </w:tabs>
              <w:snapToGrid w:val="0"/>
              <w:spacing w:after="0" w:line="240" w:lineRule="auto"/>
              <w:ind w:left="-30" w:right="180" w:firstLine="142"/>
              <w:rPr>
                <w:rFonts w:ascii="Times New Roman" w:hAnsi="Times New Roman"/>
                <w:sz w:val="24"/>
                <w:szCs w:val="24"/>
              </w:rPr>
            </w:pPr>
            <w:r w:rsidRPr="00CB4C9A">
              <w:rPr>
                <w:rFonts w:ascii="Times New Roman" w:hAnsi="Times New Roman"/>
                <w:sz w:val="24"/>
                <w:szCs w:val="24"/>
              </w:rPr>
              <w:t xml:space="preserve">Умение применять профессиональные знания в ходе исполнения обязанностей военной службы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D93609">
            <w:pPr>
              <w:snapToGrid w:val="0"/>
              <w:spacing w:after="0" w:line="240" w:lineRule="auto"/>
              <w:rPr>
                <w:rFonts w:ascii="Times New Roman" w:hAnsi="Times New Roman"/>
                <w:sz w:val="24"/>
                <w:szCs w:val="24"/>
              </w:rPr>
            </w:pPr>
            <w:r w:rsidRPr="00CB4C9A">
              <w:rPr>
                <w:rFonts w:ascii="Times New Roman" w:hAnsi="Times New Roman"/>
                <w:sz w:val="24"/>
                <w:szCs w:val="24"/>
              </w:rPr>
              <w:t>Поражение мишени.</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4 поражения мишени - 2,4 балла.</w:t>
            </w:r>
          </w:p>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3 поражения мишени - 1,8 баллов.</w:t>
            </w:r>
          </w:p>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 xml:space="preserve">2 поражения мишени — 1,2 балла. </w:t>
            </w:r>
          </w:p>
        </w:tc>
      </w:tr>
    </w:tbl>
    <w:p w:rsidR="0055110E" w:rsidRPr="00CB4C9A" w:rsidRDefault="00AF6C8B">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Выполнение н</w:t>
      </w:r>
      <w:r w:rsidR="0055110E" w:rsidRPr="00CB4C9A">
        <w:rPr>
          <w:rFonts w:ascii="Times New Roman" w:hAnsi="Times New Roman"/>
          <w:b/>
          <w:sz w:val="24"/>
          <w:szCs w:val="24"/>
        </w:rPr>
        <w:t>орматив</w:t>
      </w:r>
      <w:r w:rsidRPr="00CB4C9A">
        <w:rPr>
          <w:rFonts w:ascii="Times New Roman" w:hAnsi="Times New Roman"/>
          <w:b/>
          <w:sz w:val="24"/>
          <w:szCs w:val="24"/>
        </w:rPr>
        <w:t>а</w:t>
      </w:r>
      <w:r w:rsidR="0055110E" w:rsidRPr="00CB4C9A">
        <w:rPr>
          <w:rFonts w:ascii="Times New Roman" w:hAnsi="Times New Roman"/>
          <w:b/>
          <w:sz w:val="24"/>
          <w:szCs w:val="24"/>
        </w:rPr>
        <w:t xml:space="preserve"> №</w:t>
      </w:r>
      <w:r w:rsidRPr="00CB4C9A">
        <w:rPr>
          <w:rFonts w:ascii="Times New Roman" w:hAnsi="Times New Roman"/>
          <w:b/>
          <w:sz w:val="24"/>
          <w:szCs w:val="24"/>
        </w:rPr>
        <w:t>6</w:t>
      </w:r>
      <w:r w:rsidR="0055110E" w:rsidRPr="00CB4C9A">
        <w:rPr>
          <w:rFonts w:ascii="Times New Roman" w:hAnsi="Times New Roman"/>
          <w:b/>
          <w:sz w:val="24"/>
          <w:szCs w:val="24"/>
        </w:rPr>
        <w:t xml:space="preserve"> — Метание учебных гранат с места на дальность.</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 xml:space="preserve">Условия выполнения </w:t>
      </w:r>
      <w:r w:rsidR="00AF6C8B" w:rsidRPr="00CB4C9A">
        <w:rPr>
          <w:rFonts w:ascii="Times New Roman" w:hAnsi="Times New Roman"/>
          <w:b/>
          <w:sz w:val="24"/>
          <w:szCs w:val="24"/>
        </w:rPr>
        <w:t>норматива</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выполняют упражнение на спортивном городке. Для выполнения норматива предоставляется 3 попытки. Оценка по максимальной дальности броска гранаты в коридоре шириной 15 м.</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25"/>
        <w:jc w:val="both"/>
        <w:rPr>
          <w:rFonts w:ascii="Times New Roman" w:hAnsi="Times New Roman"/>
          <w:sz w:val="24"/>
          <w:szCs w:val="24"/>
        </w:rPr>
      </w:pPr>
      <w:r w:rsidRPr="00CB4C9A">
        <w:rPr>
          <w:rFonts w:ascii="Times New Roman" w:hAnsi="Times New Roman"/>
          <w:sz w:val="24"/>
          <w:szCs w:val="24"/>
        </w:rPr>
        <w:t>По команде « На исходный рубеж шагом марш»:</w:t>
      </w:r>
    </w:p>
    <w:p w:rsidR="0055110E" w:rsidRPr="00CB4C9A" w:rsidRDefault="0055110E" w:rsidP="006125E6">
      <w:pPr>
        <w:numPr>
          <w:ilvl w:val="0"/>
          <w:numId w:val="10"/>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Занять исходный рубеж. Взять гранату.</w:t>
      </w:r>
    </w:p>
    <w:p w:rsidR="0055110E" w:rsidRPr="00CB4C9A" w:rsidRDefault="0055110E">
      <w:pPr>
        <w:spacing w:after="0" w:line="240" w:lineRule="auto"/>
        <w:ind w:firstLine="825"/>
        <w:jc w:val="both"/>
        <w:rPr>
          <w:rFonts w:ascii="Times New Roman" w:hAnsi="Times New Roman"/>
          <w:sz w:val="24"/>
          <w:szCs w:val="24"/>
        </w:rPr>
      </w:pPr>
      <w:r w:rsidRPr="00CB4C9A">
        <w:rPr>
          <w:rFonts w:ascii="Times New Roman" w:hAnsi="Times New Roman"/>
          <w:sz w:val="24"/>
          <w:szCs w:val="24"/>
        </w:rPr>
        <w:t>По команде «Гранатой огонь».</w:t>
      </w:r>
    </w:p>
    <w:p w:rsidR="0055110E" w:rsidRPr="00CB4C9A" w:rsidRDefault="0055110E" w:rsidP="006125E6">
      <w:pPr>
        <w:numPr>
          <w:ilvl w:val="0"/>
          <w:numId w:val="10"/>
        </w:numPr>
        <w:spacing w:after="0" w:line="240" w:lineRule="auto"/>
        <w:ind w:left="0" w:firstLine="825"/>
        <w:jc w:val="both"/>
        <w:rPr>
          <w:rFonts w:ascii="Times New Roman" w:eastAsia="Tahoma" w:hAnsi="Times New Roman" w:cs="Tahoma"/>
          <w:sz w:val="24"/>
          <w:szCs w:val="24"/>
        </w:rPr>
      </w:pPr>
      <w:r w:rsidRPr="00CB4C9A">
        <w:rPr>
          <w:rFonts w:ascii="Times New Roman" w:eastAsia="Tahoma" w:hAnsi="Times New Roman" w:cs="Tahoma"/>
          <w:sz w:val="24"/>
          <w:szCs w:val="24"/>
        </w:rPr>
        <w:t>Произвести бросок на дальность.</w:t>
      </w:r>
    </w:p>
    <w:p w:rsidR="0055110E" w:rsidRPr="00CB4C9A" w:rsidRDefault="0055110E" w:rsidP="006125E6">
      <w:pPr>
        <w:numPr>
          <w:ilvl w:val="0"/>
          <w:numId w:val="10"/>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Доложить «Студент Петров норматив выполнил».</w:t>
      </w:r>
    </w:p>
    <w:p w:rsidR="0055110E" w:rsidRPr="00CB4C9A" w:rsidRDefault="0055110E" w:rsidP="006125E6">
      <w:pPr>
        <w:numPr>
          <w:ilvl w:val="0"/>
          <w:numId w:val="10"/>
        </w:numPr>
        <w:spacing w:after="0" w:line="240" w:lineRule="auto"/>
        <w:ind w:left="0" w:firstLine="825"/>
        <w:jc w:val="both"/>
        <w:rPr>
          <w:rFonts w:ascii="Times New Roman" w:hAnsi="Times New Roman"/>
          <w:sz w:val="24"/>
          <w:szCs w:val="24"/>
        </w:rPr>
      </w:pPr>
      <w:r w:rsidRPr="00CB4C9A">
        <w:rPr>
          <w:rFonts w:ascii="Times New Roman" w:hAnsi="Times New Roman"/>
          <w:sz w:val="24"/>
          <w:szCs w:val="24"/>
        </w:rPr>
        <w:t>По команде руководителя стать в строй.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- 5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pStyle w:val="af7"/>
              <w:suppressLineNumbers/>
              <w:tabs>
                <w:tab w:val="left" w:pos="3797"/>
              </w:tabs>
              <w:snapToGrid w:val="0"/>
              <w:spacing w:after="0" w:line="240" w:lineRule="auto"/>
              <w:ind w:left="-30" w:right="180" w:firstLine="142"/>
              <w:rPr>
                <w:rFonts w:ascii="Times New Roman" w:hAnsi="Times New Roman"/>
                <w:sz w:val="24"/>
                <w:szCs w:val="24"/>
              </w:rPr>
            </w:pPr>
            <w:r w:rsidRPr="00CB4C9A">
              <w:rPr>
                <w:rFonts w:ascii="Times New Roman" w:hAnsi="Times New Roman"/>
                <w:sz w:val="24"/>
                <w:szCs w:val="24"/>
              </w:rPr>
              <w:t xml:space="preserve">Умение применять профессиональные знания в ходе исполнения обязанностей военной службы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D93609" w:rsidP="004E5681">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 xml:space="preserve">Метание гранаты на установленную </w:t>
            </w:r>
            <w:r w:rsidR="0055110E" w:rsidRPr="00CB4C9A">
              <w:rPr>
                <w:rFonts w:ascii="Times New Roman" w:hAnsi="Times New Roman"/>
                <w:sz w:val="24"/>
                <w:szCs w:val="24"/>
              </w:rPr>
              <w:t>дальность</w:t>
            </w:r>
            <w:r w:rsidRPr="00CB4C9A">
              <w:rPr>
                <w:rFonts w:ascii="Times New Roman" w:hAnsi="Times New Roman"/>
                <w:sz w:val="24"/>
                <w:szCs w:val="24"/>
              </w:rPr>
              <w:t>.</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rsidP="004E5681">
            <w:pPr>
              <w:snapToGrid w:val="0"/>
              <w:spacing w:after="0" w:line="240" w:lineRule="auto"/>
              <w:ind w:firstLine="470"/>
              <w:rPr>
                <w:rFonts w:ascii="Times New Roman" w:hAnsi="Times New Roman"/>
                <w:sz w:val="24"/>
                <w:szCs w:val="24"/>
              </w:rPr>
            </w:pPr>
            <w:r w:rsidRPr="00CB4C9A">
              <w:rPr>
                <w:rFonts w:ascii="Times New Roman" w:hAnsi="Times New Roman"/>
                <w:sz w:val="24"/>
                <w:szCs w:val="24"/>
              </w:rPr>
              <w:t>40 м - 2,4 балла.</w:t>
            </w:r>
          </w:p>
          <w:p w:rsidR="0055110E" w:rsidRPr="00CB4C9A" w:rsidRDefault="0055110E" w:rsidP="004E5681">
            <w:pPr>
              <w:snapToGrid w:val="0"/>
              <w:spacing w:after="0" w:line="240" w:lineRule="auto"/>
              <w:ind w:firstLine="470"/>
              <w:rPr>
                <w:rFonts w:ascii="Times New Roman" w:hAnsi="Times New Roman"/>
                <w:sz w:val="24"/>
                <w:szCs w:val="24"/>
              </w:rPr>
            </w:pPr>
            <w:r w:rsidRPr="00CB4C9A">
              <w:rPr>
                <w:rFonts w:ascii="Times New Roman" w:hAnsi="Times New Roman"/>
                <w:sz w:val="24"/>
                <w:szCs w:val="24"/>
              </w:rPr>
              <w:t>35 м- 1,8 баллов.</w:t>
            </w:r>
          </w:p>
          <w:p w:rsidR="0055110E" w:rsidRPr="00CB4C9A" w:rsidRDefault="0055110E" w:rsidP="004E5681">
            <w:pPr>
              <w:snapToGrid w:val="0"/>
              <w:spacing w:after="0" w:line="240" w:lineRule="auto"/>
              <w:ind w:firstLine="470"/>
              <w:rPr>
                <w:rFonts w:ascii="Times New Roman" w:hAnsi="Times New Roman"/>
                <w:sz w:val="24"/>
                <w:szCs w:val="24"/>
              </w:rPr>
            </w:pPr>
            <w:r w:rsidRPr="00CB4C9A">
              <w:rPr>
                <w:rFonts w:ascii="Times New Roman" w:hAnsi="Times New Roman"/>
                <w:sz w:val="24"/>
                <w:szCs w:val="24"/>
              </w:rPr>
              <w:t xml:space="preserve">30 м - 1,2 балла. </w:t>
            </w:r>
          </w:p>
        </w:tc>
      </w:tr>
    </w:tbl>
    <w:p w:rsidR="002423B4" w:rsidRPr="00CB4C9A" w:rsidRDefault="002423B4" w:rsidP="002423B4">
      <w:pPr>
        <w:pStyle w:val="15"/>
        <w:keepNext/>
        <w:keepLines/>
        <w:shd w:val="clear" w:color="auto" w:fill="auto"/>
        <w:spacing w:after="0" w:line="240" w:lineRule="auto"/>
        <w:ind w:firstLine="851"/>
        <w:jc w:val="left"/>
        <w:rPr>
          <w:b/>
          <w:sz w:val="24"/>
          <w:szCs w:val="24"/>
        </w:rPr>
      </w:pPr>
      <w:r w:rsidRPr="00CB4C9A">
        <w:rPr>
          <w:b/>
          <w:sz w:val="24"/>
          <w:szCs w:val="24"/>
        </w:rPr>
        <w:lastRenderedPageBreak/>
        <w:t>Тест №5 - Огневая подготовка.</w:t>
      </w:r>
    </w:p>
    <w:p w:rsidR="002423B4" w:rsidRPr="00CB4C9A" w:rsidRDefault="002423B4" w:rsidP="002423B4">
      <w:pPr>
        <w:spacing w:after="0" w:line="240" w:lineRule="auto"/>
        <w:ind w:firstLine="840"/>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теста №4</w:t>
      </w:r>
    </w:p>
    <w:p w:rsidR="002423B4" w:rsidRPr="00CB4C9A" w:rsidRDefault="002423B4" w:rsidP="002423B4">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Обучаемые за 20 минут отвечают на 20 вопросов, выбранных преподавателем из 60 по случайному закону.</w:t>
      </w:r>
    </w:p>
    <w:p w:rsidR="002423B4" w:rsidRPr="00CB4C9A" w:rsidRDefault="002423B4" w:rsidP="002423B4">
      <w:pPr>
        <w:spacing w:after="0" w:line="240" w:lineRule="auto"/>
        <w:ind w:firstLine="851"/>
        <w:jc w:val="both"/>
        <w:rPr>
          <w:rFonts w:ascii="Times New Roman" w:hAnsi="Times New Roman" w:cs="Times New Roman"/>
          <w:b/>
          <w:sz w:val="24"/>
          <w:szCs w:val="24"/>
        </w:rPr>
      </w:pPr>
      <w:r w:rsidRPr="00CB4C9A">
        <w:rPr>
          <w:rFonts w:ascii="Times New Roman" w:hAnsi="Times New Roman" w:cs="Times New Roman"/>
          <w:b/>
          <w:sz w:val="24"/>
          <w:szCs w:val="24"/>
        </w:rPr>
        <w:t>Перечень контрольных вопросов</w:t>
      </w:r>
    </w:p>
    <w:p w:rsidR="002423B4" w:rsidRPr="00CB4C9A" w:rsidRDefault="002423B4" w:rsidP="002423B4">
      <w:pPr>
        <w:pStyle w:val="16"/>
        <w:numPr>
          <w:ilvl w:val="0"/>
          <w:numId w:val="185"/>
        </w:numPr>
        <w:shd w:val="clear" w:color="auto" w:fill="auto"/>
        <w:tabs>
          <w:tab w:val="left" w:pos="396"/>
        </w:tabs>
        <w:spacing w:before="0" w:after="0" w:line="240" w:lineRule="auto"/>
        <w:rPr>
          <w:b/>
          <w:i/>
          <w:sz w:val="24"/>
          <w:szCs w:val="24"/>
        </w:rPr>
      </w:pPr>
      <w:r w:rsidRPr="00CB4C9A">
        <w:rPr>
          <w:b/>
          <w:i/>
          <w:sz w:val="24"/>
          <w:szCs w:val="24"/>
        </w:rPr>
        <w:t>Вес автомата АКМ (без штык-ножа) со снаряженным магазином:</w:t>
      </w:r>
    </w:p>
    <w:p w:rsidR="002423B4" w:rsidRPr="00CB4C9A" w:rsidRDefault="002423B4" w:rsidP="002423B4">
      <w:pPr>
        <w:pStyle w:val="16"/>
        <w:numPr>
          <w:ilvl w:val="0"/>
          <w:numId w:val="196"/>
        </w:numPr>
        <w:shd w:val="clear" w:color="auto" w:fill="auto"/>
        <w:tabs>
          <w:tab w:val="left" w:pos="353"/>
        </w:tabs>
        <w:spacing w:before="0" w:after="0" w:line="240" w:lineRule="auto"/>
        <w:rPr>
          <w:sz w:val="24"/>
          <w:szCs w:val="24"/>
        </w:rPr>
      </w:pPr>
      <w:r w:rsidRPr="00CB4C9A">
        <w:rPr>
          <w:sz w:val="24"/>
          <w:szCs w:val="24"/>
        </w:rPr>
        <w:t>5,6 кг.</w:t>
      </w:r>
    </w:p>
    <w:p w:rsidR="002423B4" w:rsidRPr="00CB4C9A" w:rsidRDefault="002423B4" w:rsidP="002423B4">
      <w:pPr>
        <w:pStyle w:val="16"/>
        <w:numPr>
          <w:ilvl w:val="0"/>
          <w:numId w:val="196"/>
        </w:numPr>
        <w:shd w:val="clear" w:color="auto" w:fill="auto"/>
        <w:tabs>
          <w:tab w:val="left" w:pos="367"/>
        </w:tabs>
        <w:spacing w:before="0" w:after="0" w:line="240" w:lineRule="auto"/>
        <w:rPr>
          <w:sz w:val="24"/>
          <w:szCs w:val="24"/>
        </w:rPr>
      </w:pPr>
      <w:r w:rsidRPr="00CB4C9A">
        <w:rPr>
          <w:sz w:val="24"/>
          <w:szCs w:val="24"/>
        </w:rPr>
        <w:t>3,6 кг.</w:t>
      </w:r>
    </w:p>
    <w:p w:rsidR="002423B4" w:rsidRPr="00CB4C9A" w:rsidRDefault="002423B4" w:rsidP="002423B4">
      <w:pPr>
        <w:pStyle w:val="16"/>
        <w:numPr>
          <w:ilvl w:val="0"/>
          <w:numId w:val="196"/>
        </w:numPr>
        <w:shd w:val="clear" w:color="auto" w:fill="auto"/>
        <w:tabs>
          <w:tab w:val="left" w:pos="348"/>
        </w:tabs>
        <w:spacing w:before="0" w:after="0" w:line="240" w:lineRule="auto"/>
        <w:rPr>
          <w:sz w:val="24"/>
          <w:szCs w:val="24"/>
        </w:rPr>
      </w:pPr>
      <w:r w:rsidRPr="00CB4C9A">
        <w:rPr>
          <w:sz w:val="24"/>
          <w:szCs w:val="24"/>
        </w:rPr>
        <w:t>6,8 кг.</w:t>
      </w:r>
    </w:p>
    <w:p w:rsidR="002423B4" w:rsidRPr="00CB4C9A" w:rsidRDefault="002423B4" w:rsidP="002423B4">
      <w:pPr>
        <w:pStyle w:val="16"/>
        <w:shd w:val="clear" w:color="auto" w:fill="auto"/>
        <w:tabs>
          <w:tab w:val="left" w:pos="415"/>
        </w:tabs>
        <w:spacing w:before="0" w:after="0" w:line="240" w:lineRule="auto"/>
        <w:rPr>
          <w:b/>
          <w:i/>
          <w:sz w:val="24"/>
          <w:szCs w:val="24"/>
        </w:rPr>
      </w:pPr>
      <w:r w:rsidRPr="00CB4C9A">
        <w:rPr>
          <w:b/>
          <w:i/>
          <w:sz w:val="24"/>
          <w:szCs w:val="24"/>
        </w:rPr>
        <w:t xml:space="preserve"> 2.Масса снаряженной гранаты Ф-1:</w:t>
      </w:r>
    </w:p>
    <w:p w:rsidR="002423B4" w:rsidRPr="00CB4C9A" w:rsidRDefault="002423B4" w:rsidP="002423B4">
      <w:pPr>
        <w:pStyle w:val="16"/>
        <w:shd w:val="clear" w:color="auto" w:fill="auto"/>
        <w:tabs>
          <w:tab w:val="left" w:pos="353"/>
        </w:tabs>
        <w:spacing w:before="0" w:after="0" w:line="240" w:lineRule="auto"/>
        <w:rPr>
          <w:sz w:val="24"/>
          <w:szCs w:val="24"/>
        </w:rPr>
      </w:pPr>
      <w:r w:rsidRPr="00CB4C9A">
        <w:rPr>
          <w:sz w:val="24"/>
          <w:szCs w:val="24"/>
        </w:rPr>
        <w:t>а)</w:t>
      </w:r>
      <w:r w:rsidRPr="00CB4C9A">
        <w:rPr>
          <w:sz w:val="24"/>
          <w:szCs w:val="24"/>
        </w:rPr>
        <w:tab/>
        <w:t>500 грамм</w:t>
      </w:r>
    </w:p>
    <w:p w:rsidR="002423B4" w:rsidRPr="00CB4C9A" w:rsidRDefault="002423B4" w:rsidP="002423B4">
      <w:pPr>
        <w:pStyle w:val="16"/>
        <w:shd w:val="clear" w:color="auto" w:fill="auto"/>
        <w:tabs>
          <w:tab w:val="left" w:pos="372"/>
        </w:tabs>
        <w:spacing w:before="0" w:after="0" w:line="240" w:lineRule="auto"/>
        <w:rPr>
          <w:sz w:val="24"/>
          <w:szCs w:val="24"/>
        </w:rPr>
      </w:pPr>
      <w:r w:rsidRPr="00CB4C9A">
        <w:rPr>
          <w:sz w:val="24"/>
          <w:szCs w:val="24"/>
        </w:rPr>
        <w:t>б)</w:t>
      </w:r>
      <w:r w:rsidRPr="00CB4C9A">
        <w:rPr>
          <w:sz w:val="24"/>
          <w:szCs w:val="24"/>
        </w:rPr>
        <w:tab/>
        <w:t>560 грамм</w:t>
      </w:r>
    </w:p>
    <w:p w:rsidR="002423B4" w:rsidRPr="00CB4C9A" w:rsidRDefault="002423B4" w:rsidP="002423B4">
      <w:pPr>
        <w:pStyle w:val="16"/>
        <w:shd w:val="clear" w:color="auto" w:fill="auto"/>
        <w:tabs>
          <w:tab w:val="left" w:pos="348"/>
        </w:tabs>
        <w:spacing w:before="0" w:after="0" w:line="240" w:lineRule="auto"/>
        <w:rPr>
          <w:sz w:val="24"/>
          <w:szCs w:val="24"/>
        </w:rPr>
      </w:pPr>
      <w:r w:rsidRPr="00CB4C9A">
        <w:rPr>
          <w:sz w:val="24"/>
          <w:szCs w:val="24"/>
        </w:rPr>
        <w:t>в)</w:t>
      </w:r>
      <w:r w:rsidRPr="00CB4C9A">
        <w:rPr>
          <w:sz w:val="24"/>
          <w:szCs w:val="24"/>
        </w:rPr>
        <w:tab/>
        <w:t>600 грамм</w:t>
      </w:r>
    </w:p>
    <w:p w:rsidR="002423B4" w:rsidRPr="00CB4C9A" w:rsidRDefault="002423B4" w:rsidP="002423B4">
      <w:pPr>
        <w:pStyle w:val="16"/>
        <w:shd w:val="clear" w:color="auto" w:fill="auto"/>
        <w:tabs>
          <w:tab w:val="left" w:pos="415"/>
        </w:tabs>
        <w:spacing w:before="0" w:after="0" w:line="240" w:lineRule="auto"/>
        <w:ind w:left="60"/>
        <w:rPr>
          <w:b/>
          <w:i/>
          <w:sz w:val="24"/>
          <w:szCs w:val="24"/>
        </w:rPr>
      </w:pPr>
      <w:r w:rsidRPr="00CB4C9A">
        <w:rPr>
          <w:b/>
          <w:i/>
          <w:sz w:val="24"/>
          <w:szCs w:val="24"/>
        </w:rPr>
        <w:t>3.Огневая подготовка изучает:</w:t>
      </w:r>
    </w:p>
    <w:p w:rsidR="002423B4" w:rsidRPr="00CB4C9A" w:rsidRDefault="002423B4" w:rsidP="002423B4">
      <w:pPr>
        <w:pStyle w:val="16"/>
        <w:shd w:val="clear" w:color="auto" w:fill="auto"/>
        <w:tabs>
          <w:tab w:val="left" w:pos="410"/>
        </w:tabs>
        <w:spacing w:before="0" w:after="0" w:line="240" w:lineRule="auto"/>
        <w:ind w:right="20"/>
        <w:rPr>
          <w:sz w:val="24"/>
          <w:szCs w:val="24"/>
        </w:rPr>
      </w:pPr>
      <w:r w:rsidRPr="00CB4C9A">
        <w:rPr>
          <w:sz w:val="24"/>
          <w:szCs w:val="24"/>
        </w:rPr>
        <w:t>а)</w:t>
      </w:r>
      <w:r w:rsidRPr="00CB4C9A">
        <w:rPr>
          <w:sz w:val="24"/>
          <w:szCs w:val="24"/>
        </w:rPr>
        <w:tab/>
        <w:t>материальную часть оружия, основные приемы и правила стрельбы, способы разведки цепей, проведение стрельб</w:t>
      </w:r>
    </w:p>
    <w:p w:rsidR="002423B4" w:rsidRPr="00CB4C9A" w:rsidRDefault="002423B4" w:rsidP="002423B4">
      <w:pPr>
        <w:pStyle w:val="16"/>
        <w:shd w:val="clear" w:color="auto" w:fill="auto"/>
        <w:tabs>
          <w:tab w:val="left" w:pos="396"/>
        </w:tabs>
        <w:spacing w:before="0" w:after="0" w:line="240" w:lineRule="auto"/>
        <w:ind w:right="20"/>
        <w:rPr>
          <w:sz w:val="24"/>
          <w:szCs w:val="24"/>
        </w:rPr>
      </w:pPr>
      <w:r w:rsidRPr="00CB4C9A">
        <w:rPr>
          <w:sz w:val="24"/>
          <w:szCs w:val="24"/>
        </w:rPr>
        <w:t>б)</w:t>
      </w:r>
      <w:r w:rsidRPr="00CB4C9A">
        <w:rPr>
          <w:sz w:val="24"/>
          <w:szCs w:val="24"/>
        </w:rPr>
        <w:tab/>
        <w:t>материальную часть стрелкового оружия, обращение с ним, приемы и правила стрельбы</w:t>
      </w:r>
    </w:p>
    <w:p w:rsidR="002423B4" w:rsidRPr="00CB4C9A" w:rsidRDefault="002423B4" w:rsidP="002423B4">
      <w:pPr>
        <w:pStyle w:val="16"/>
        <w:shd w:val="clear" w:color="auto" w:fill="auto"/>
        <w:tabs>
          <w:tab w:val="left" w:pos="415"/>
        </w:tabs>
        <w:spacing w:before="0" w:after="0" w:line="240" w:lineRule="auto"/>
        <w:ind w:right="20"/>
        <w:rPr>
          <w:sz w:val="24"/>
          <w:szCs w:val="24"/>
        </w:rPr>
      </w:pPr>
      <w:r w:rsidRPr="00CB4C9A">
        <w:rPr>
          <w:sz w:val="24"/>
          <w:szCs w:val="24"/>
        </w:rPr>
        <w:t>в)</w:t>
      </w:r>
      <w:r w:rsidRPr="00CB4C9A">
        <w:rPr>
          <w:sz w:val="24"/>
          <w:szCs w:val="24"/>
        </w:rPr>
        <w:tab/>
        <w:t>материальную часть оружия, основные приемы и правила стрельбы, способы разведки целей и определение их дальности, проведение стрельб, приемы и правила метания ручных гранат.</w:t>
      </w:r>
    </w:p>
    <w:p w:rsidR="002423B4" w:rsidRPr="00CB4C9A" w:rsidRDefault="002423B4" w:rsidP="002423B4">
      <w:pPr>
        <w:pStyle w:val="16"/>
        <w:shd w:val="clear" w:color="auto" w:fill="auto"/>
        <w:tabs>
          <w:tab w:val="left" w:pos="386"/>
        </w:tabs>
        <w:spacing w:before="0" w:after="0" w:line="240" w:lineRule="auto"/>
        <w:ind w:left="60"/>
        <w:rPr>
          <w:b/>
          <w:i/>
          <w:sz w:val="24"/>
          <w:szCs w:val="24"/>
        </w:rPr>
      </w:pPr>
      <w:r w:rsidRPr="00CB4C9A">
        <w:rPr>
          <w:b/>
          <w:i/>
          <w:sz w:val="24"/>
          <w:szCs w:val="24"/>
        </w:rPr>
        <w:t>4.Автомат АКМ:</w:t>
      </w:r>
    </w:p>
    <w:p w:rsidR="002423B4" w:rsidRPr="00CB4C9A" w:rsidRDefault="002423B4" w:rsidP="002423B4">
      <w:pPr>
        <w:pStyle w:val="16"/>
        <w:shd w:val="clear" w:color="auto" w:fill="auto"/>
        <w:tabs>
          <w:tab w:val="left" w:pos="406"/>
        </w:tabs>
        <w:spacing w:before="0" w:after="0" w:line="240" w:lineRule="auto"/>
        <w:ind w:right="20"/>
        <w:rPr>
          <w:sz w:val="24"/>
          <w:szCs w:val="24"/>
        </w:rPr>
      </w:pPr>
      <w:r w:rsidRPr="00CB4C9A">
        <w:rPr>
          <w:sz w:val="24"/>
          <w:szCs w:val="24"/>
        </w:rPr>
        <w:t>а)</w:t>
      </w:r>
      <w:r w:rsidRPr="00CB4C9A">
        <w:rPr>
          <w:sz w:val="24"/>
          <w:szCs w:val="24"/>
        </w:rPr>
        <w:tab/>
        <w:t>является индивидуальным оружием и предназначен для уничтожения живой силы противника</w:t>
      </w:r>
    </w:p>
    <w:p w:rsidR="002423B4" w:rsidRPr="00CB4C9A" w:rsidRDefault="002423B4" w:rsidP="002423B4">
      <w:pPr>
        <w:pStyle w:val="16"/>
        <w:shd w:val="clear" w:color="auto" w:fill="auto"/>
        <w:tabs>
          <w:tab w:val="left" w:pos="439"/>
        </w:tabs>
        <w:spacing w:before="0" w:after="0" w:line="240" w:lineRule="auto"/>
        <w:ind w:right="20"/>
        <w:rPr>
          <w:sz w:val="24"/>
          <w:szCs w:val="24"/>
        </w:rPr>
      </w:pPr>
      <w:r w:rsidRPr="00CB4C9A">
        <w:rPr>
          <w:sz w:val="24"/>
          <w:szCs w:val="24"/>
        </w:rPr>
        <w:t>б)</w:t>
      </w:r>
      <w:r w:rsidRPr="00CB4C9A">
        <w:rPr>
          <w:sz w:val="24"/>
          <w:szCs w:val="24"/>
        </w:rPr>
        <w:tab/>
        <w:t>является коллективным оружием и предназначен для уничтожения огневых целей и живой силы противника</w:t>
      </w:r>
    </w:p>
    <w:p w:rsidR="002423B4" w:rsidRPr="00CB4C9A" w:rsidRDefault="002423B4" w:rsidP="002423B4">
      <w:pPr>
        <w:pStyle w:val="16"/>
        <w:shd w:val="clear" w:color="auto" w:fill="auto"/>
        <w:tabs>
          <w:tab w:val="left" w:pos="406"/>
        </w:tabs>
        <w:spacing w:before="0" w:after="0" w:line="240" w:lineRule="auto"/>
        <w:ind w:right="20"/>
        <w:rPr>
          <w:sz w:val="24"/>
          <w:szCs w:val="24"/>
        </w:rPr>
      </w:pPr>
      <w:r w:rsidRPr="00CB4C9A">
        <w:rPr>
          <w:sz w:val="24"/>
          <w:szCs w:val="24"/>
        </w:rPr>
        <w:t>в)</w:t>
      </w:r>
      <w:r w:rsidRPr="00CB4C9A">
        <w:rPr>
          <w:sz w:val="24"/>
          <w:szCs w:val="24"/>
        </w:rPr>
        <w:tab/>
        <w:t>является наиболее мощным автоматическим оружием и предназначен для уничтожения живой силы противника и поражения огневых средств противника</w:t>
      </w:r>
    </w:p>
    <w:p w:rsidR="002423B4" w:rsidRPr="00CB4C9A" w:rsidRDefault="002423B4" w:rsidP="002423B4">
      <w:pPr>
        <w:spacing w:after="0" w:line="240" w:lineRule="auto"/>
        <w:rPr>
          <w:rFonts w:ascii="Times New Roman" w:hAnsi="Times New Roman" w:cs="Times New Roman"/>
          <w:b/>
          <w:i/>
          <w:sz w:val="24"/>
          <w:szCs w:val="24"/>
        </w:rPr>
      </w:pPr>
      <w:r w:rsidRPr="00CB4C9A">
        <w:rPr>
          <w:rFonts w:ascii="Times New Roman" w:hAnsi="Times New Roman" w:cs="Times New Roman"/>
          <w:sz w:val="24"/>
          <w:szCs w:val="24"/>
        </w:rPr>
        <w:t>5</w:t>
      </w:r>
      <w:r w:rsidRPr="00CB4C9A">
        <w:rPr>
          <w:rFonts w:ascii="Times New Roman" w:hAnsi="Times New Roman" w:cs="Times New Roman"/>
          <w:b/>
          <w:i/>
          <w:sz w:val="24"/>
          <w:szCs w:val="24"/>
        </w:rPr>
        <w:t>. Дальность прямого выстрела пулемета РПК по грудной фигуре:</w:t>
      </w:r>
    </w:p>
    <w:p w:rsidR="002423B4" w:rsidRPr="00CB4C9A" w:rsidRDefault="002423B4" w:rsidP="002423B4">
      <w:pPr>
        <w:tabs>
          <w:tab w:val="left" w:pos="308"/>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350 м.</w:t>
      </w:r>
    </w:p>
    <w:p w:rsidR="002423B4" w:rsidRPr="00CB4C9A" w:rsidRDefault="002423B4" w:rsidP="002423B4">
      <w:pPr>
        <w:tabs>
          <w:tab w:val="left" w:pos="332"/>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355 м,</w:t>
      </w:r>
    </w:p>
    <w:p w:rsidR="002423B4" w:rsidRPr="00CB4C9A" w:rsidRDefault="002423B4" w:rsidP="002423B4">
      <w:pPr>
        <w:tabs>
          <w:tab w:val="left" w:pos="303"/>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365 м.</w:t>
      </w:r>
    </w:p>
    <w:p w:rsidR="002423B4" w:rsidRPr="00CB4C9A" w:rsidRDefault="002423B4" w:rsidP="002423B4">
      <w:pPr>
        <w:spacing w:after="0" w:line="240" w:lineRule="auto"/>
        <w:rPr>
          <w:rFonts w:ascii="Times New Roman" w:hAnsi="Times New Roman" w:cs="Times New Roman"/>
          <w:i/>
          <w:sz w:val="24"/>
          <w:szCs w:val="24"/>
        </w:rPr>
      </w:pPr>
      <w:r w:rsidRPr="00CB4C9A">
        <w:rPr>
          <w:rFonts w:ascii="Times New Roman" w:hAnsi="Times New Roman" w:cs="Times New Roman"/>
          <w:b/>
          <w:i/>
          <w:sz w:val="24"/>
          <w:szCs w:val="24"/>
        </w:rPr>
        <w:t>по бегущей фигуре</w:t>
      </w:r>
      <w:r w:rsidRPr="00CB4C9A">
        <w:rPr>
          <w:rFonts w:ascii="Times New Roman" w:hAnsi="Times New Roman" w:cs="Times New Roman"/>
          <w:i/>
          <w:sz w:val="24"/>
          <w:szCs w:val="24"/>
        </w:rPr>
        <w:t>:</w:t>
      </w:r>
    </w:p>
    <w:p w:rsidR="002423B4" w:rsidRPr="00CB4C9A" w:rsidRDefault="002423B4" w:rsidP="002423B4">
      <w:pPr>
        <w:tabs>
          <w:tab w:val="left" w:pos="313"/>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525 м.</w:t>
      </w:r>
    </w:p>
    <w:p w:rsidR="002423B4" w:rsidRPr="00CB4C9A" w:rsidRDefault="002423B4" w:rsidP="002423B4">
      <w:pPr>
        <w:tabs>
          <w:tab w:val="left" w:pos="812"/>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б)535</w:t>
      </w:r>
      <w:r w:rsidRPr="00CB4C9A">
        <w:rPr>
          <w:rFonts w:ascii="Times New Roman" w:hAnsi="Times New Roman" w:cs="Times New Roman"/>
          <w:sz w:val="24"/>
          <w:szCs w:val="24"/>
        </w:rPr>
        <w:tab/>
        <w:t>м.</w:t>
      </w:r>
    </w:p>
    <w:p w:rsidR="002423B4" w:rsidRPr="00CB4C9A" w:rsidRDefault="002423B4" w:rsidP="002423B4">
      <w:pPr>
        <w:tabs>
          <w:tab w:val="left" w:pos="318"/>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540 м.</w:t>
      </w:r>
    </w:p>
    <w:p w:rsidR="002423B4" w:rsidRPr="00CB4C9A" w:rsidRDefault="002423B4" w:rsidP="002423B4">
      <w:pPr>
        <w:spacing w:after="0" w:line="240" w:lineRule="auto"/>
        <w:rPr>
          <w:rFonts w:ascii="Times New Roman" w:hAnsi="Times New Roman" w:cs="Times New Roman"/>
          <w:sz w:val="24"/>
          <w:szCs w:val="24"/>
        </w:rPr>
      </w:pPr>
      <w:r w:rsidRPr="00CB4C9A">
        <w:rPr>
          <w:rFonts w:ascii="Times New Roman" w:hAnsi="Times New Roman" w:cs="Times New Roman"/>
          <w:b/>
          <w:sz w:val="24"/>
          <w:szCs w:val="24"/>
        </w:rPr>
        <w:t>6.</w:t>
      </w:r>
      <w:r w:rsidRPr="00CB4C9A">
        <w:rPr>
          <w:rFonts w:ascii="Times New Roman" w:hAnsi="Times New Roman" w:cs="Times New Roman"/>
          <w:b/>
          <w:i/>
          <w:sz w:val="24"/>
          <w:szCs w:val="24"/>
        </w:rPr>
        <w:t>Начальной скоростью пули называется:</w:t>
      </w:r>
    </w:p>
    <w:p w:rsidR="002423B4" w:rsidRPr="00CB4C9A" w:rsidRDefault="002423B4" w:rsidP="002423B4">
      <w:pPr>
        <w:tabs>
          <w:tab w:val="left" w:pos="308"/>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скорость, с которой пуля покидает канал ствола</w:t>
      </w:r>
    </w:p>
    <w:p w:rsidR="002423B4" w:rsidRPr="00CB4C9A" w:rsidRDefault="002423B4" w:rsidP="002423B4">
      <w:pPr>
        <w:tabs>
          <w:tab w:val="left" w:pos="327"/>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скорость движения пули у точки вылета</w:t>
      </w:r>
    </w:p>
    <w:p w:rsidR="002423B4" w:rsidRPr="00CB4C9A" w:rsidRDefault="002423B4" w:rsidP="002423B4">
      <w:pPr>
        <w:tabs>
          <w:tab w:val="left" w:pos="356"/>
        </w:tabs>
        <w:spacing w:after="0" w:line="240" w:lineRule="auto"/>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скорость, с которой пуля покидает канал ствола, скорость движения пули у точки вылета</w:t>
      </w:r>
    </w:p>
    <w:p w:rsidR="002423B4" w:rsidRPr="00CB4C9A" w:rsidRDefault="002423B4" w:rsidP="002423B4">
      <w:pPr>
        <w:numPr>
          <w:ilvl w:val="0"/>
          <w:numId w:val="184"/>
        </w:numPr>
        <w:tabs>
          <w:tab w:val="left" w:pos="342"/>
        </w:tabs>
        <w:suppressAutoHyphens w:val="0"/>
        <w:spacing w:after="0" w:line="240" w:lineRule="auto"/>
        <w:ind w:left="0" w:firstLine="284"/>
        <w:rPr>
          <w:rFonts w:ascii="Times New Roman" w:hAnsi="Times New Roman" w:cs="Times New Roman"/>
          <w:b/>
          <w:i/>
          <w:sz w:val="24"/>
          <w:szCs w:val="24"/>
        </w:rPr>
      </w:pPr>
      <w:r w:rsidRPr="00CB4C9A">
        <w:rPr>
          <w:rFonts w:ascii="Times New Roman" w:hAnsi="Times New Roman" w:cs="Times New Roman"/>
          <w:b/>
          <w:i/>
          <w:sz w:val="24"/>
          <w:szCs w:val="24"/>
        </w:rPr>
        <w:t>Масса пулемета РПК со снаряженным магазином:</w:t>
      </w:r>
    </w:p>
    <w:p w:rsidR="002423B4" w:rsidRPr="00CB4C9A" w:rsidRDefault="002423B4" w:rsidP="002423B4">
      <w:pPr>
        <w:tabs>
          <w:tab w:val="left" w:pos="308"/>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lastRenderedPageBreak/>
        <w:t>а)</w:t>
      </w:r>
      <w:r w:rsidRPr="00CB4C9A">
        <w:rPr>
          <w:rFonts w:ascii="Times New Roman" w:hAnsi="Times New Roman" w:cs="Times New Roman"/>
          <w:sz w:val="24"/>
          <w:szCs w:val="24"/>
        </w:rPr>
        <w:tab/>
        <w:t>3,8 кг.</w:t>
      </w:r>
    </w:p>
    <w:p w:rsidR="002423B4" w:rsidRPr="00CB4C9A" w:rsidRDefault="002423B4" w:rsidP="002423B4">
      <w:pPr>
        <w:tabs>
          <w:tab w:val="left" w:pos="337"/>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5,6 кг.</w:t>
      </w:r>
    </w:p>
    <w:p w:rsidR="002423B4" w:rsidRPr="00CB4C9A" w:rsidRDefault="002423B4" w:rsidP="002423B4">
      <w:pPr>
        <w:tabs>
          <w:tab w:val="left" w:pos="313"/>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6,2 кг.</w:t>
      </w:r>
    </w:p>
    <w:p w:rsidR="002423B4" w:rsidRPr="00CB4C9A" w:rsidRDefault="002423B4" w:rsidP="002423B4">
      <w:pPr>
        <w:numPr>
          <w:ilvl w:val="0"/>
          <w:numId w:val="184"/>
        </w:numPr>
        <w:tabs>
          <w:tab w:val="left" w:pos="375"/>
        </w:tabs>
        <w:suppressAutoHyphens w:val="0"/>
        <w:spacing w:after="0" w:line="240" w:lineRule="auto"/>
        <w:ind w:left="0" w:firstLine="284"/>
        <w:rPr>
          <w:rFonts w:ascii="Times New Roman" w:hAnsi="Times New Roman" w:cs="Times New Roman"/>
          <w:b/>
          <w:i/>
          <w:sz w:val="24"/>
          <w:szCs w:val="24"/>
        </w:rPr>
      </w:pPr>
      <w:r w:rsidRPr="00CB4C9A">
        <w:rPr>
          <w:rFonts w:ascii="Times New Roman" w:hAnsi="Times New Roman" w:cs="Times New Roman"/>
          <w:b/>
          <w:i/>
          <w:sz w:val="24"/>
          <w:szCs w:val="24"/>
        </w:rPr>
        <w:t>Масса снаряженной гранаты РГД-5:</w:t>
      </w:r>
    </w:p>
    <w:p w:rsidR="002423B4" w:rsidRPr="00CB4C9A" w:rsidRDefault="002423B4" w:rsidP="002423B4">
      <w:pPr>
        <w:tabs>
          <w:tab w:val="left" w:pos="308"/>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300 гр.</w:t>
      </w:r>
    </w:p>
    <w:p w:rsidR="002423B4" w:rsidRPr="00CB4C9A" w:rsidRDefault="002423B4" w:rsidP="002423B4">
      <w:pPr>
        <w:tabs>
          <w:tab w:val="left" w:pos="332"/>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310 гр.</w:t>
      </w:r>
    </w:p>
    <w:p w:rsidR="002423B4" w:rsidRPr="00CB4C9A" w:rsidRDefault="002423B4" w:rsidP="002423B4">
      <w:pPr>
        <w:tabs>
          <w:tab w:val="left" w:pos="313"/>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320 гр.</w:t>
      </w:r>
    </w:p>
    <w:p w:rsidR="002423B4" w:rsidRPr="00CB4C9A" w:rsidRDefault="002423B4" w:rsidP="002423B4">
      <w:pPr>
        <w:numPr>
          <w:ilvl w:val="0"/>
          <w:numId w:val="184"/>
        </w:numPr>
        <w:tabs>
          <w:tab w:val="left" w:pos="375"/>
        </w:tabs>
        <w:suppressAutoHyphens w:val="0"/>
        <w:spacing w:after="0" w:line="240" w:lineRule="auto"/>
        <w:ind w:left="0" w:firstLine="284"/>
        <w:rPr>
          <w:rFonts w:ascii="Times New Roman" w:hAnsi="Times New Roman" w:cs="Times New Roman"/>
          <w:b/>
          <w:i/>
          <w:sz w:val="24"/>
          <w:szCs w:val="24"/>
        </w:rPr>
      </w:pPr>
      <w:r w:rsidRPr="00CB4C9A">
        <w:rPr>
          <w:rFonts w:ascii="Times New Roman" w:hAnsi="Times New Roman" w:cs="Times New Roman"/>
          <w:b/>
          <w:i/>
          <w:sz w:val="24"/>
          <w:szCs w:val="24"/>
        </w:rPr>
        <w:t>Запал гранаты УЗР ГМ предназначен:</w:t>
      </w:r>
    </w:p>
    <w:p w:rsidR="002423B4" w:rsidRPr="00CB4C9A" w:rsidRDefault="002423B4" w:rsidP="002423B4">
      <w:pPr>
        <w:tabs>
          <w:tab w:val="left" w:pos="303"/>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для воспламенения капсюля-воспламенителя</w:t>
      </w:r>
    </w:p>
    <w:p w:rsidR="002423B4" w:rsidRPr="00CB4C9A" w:rsidRDefault="002423B4" w:rsidP="002423B4">
      <w:pPr>
        <w:tabs>
          <w:tab w:val="left" w:pos="318"/>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для воспламенения замедлителя</w:t>
      </w:r>
    </w:p>
    <w:p w:rsidR="002423B4" w:rsidRPr="00CB4C9A" w:rsidRDefault="002423B4" w:rsidP="002423B4">
      <w:pPr>
        <w:tabs>
          <w:tab w:val="left" w:pos="303"/>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для взрыва разрывного заряда</w:t>
      </w:r>
    </w:p>
    <w:p w:rsidR="002423B4" w:rsidRPr="00CB4C9A" w:rsidRDefault="002423B4" w:rsidP="002423B4">
      <w:pPr>
        <w:spacing w:after="0" w:line="240" w:lineRule="auto"/>
        <w:ind w:firstLine="284"/>
        <w:rPr>
          <w:rFonts w:ascii="Times New Roman" w:hAnsi="Times New Roman" w:cs="Times New Roman"/>
          <w:sz w:val="24"/>
          <w:szCs w:val="24"/>
        </w:rPr>
      </w:pPr>
      <w:r w:rsidRPr="00CB4C9A">
        <w:rPr>
          <w:rFonts w:ascii="Times New Roman" w:hAnsi="Times New Roman" w:cs="Times New Roman"/>
          <w:b/>
          <w:i/>
          <w:sz w:val="24"/>
          <w:szCs w:val="24"/>
        </w:rPr>
        <w:t>10</w:t>
      </w:r>
      <w:r w:rsidRPr="00CB4C9A">
        <w:rPr>
          <w:rFonts w:ascii="Times New Roman" w:hAnsi="Times New Roman" w:cs="Times New Roman"/>
          <w:sz w:val="24"/>
          <w:szCs w:val="24"/>
        </w:rPr>
        <w:t>.</w:t>
      </w:r>
      <w:r w:rsidRPr="00CB4C9A">
        <w:rPr>
          <w:rFonts w:ascii="Times New Roman" w:hAnsi="Times New Roman" w:cs="Times New Roman"/>
          <w:b/>
          <w:i/>
          <w:sz w:val="24"/>
          <w:szCs w:val="24"/>
        </w:rPr>
        <w:t>Запал гранаты УЗРГМ - это:</w:t>
      </w:r>
    </w:p>
    <w:p w:rsidR="002423B4" w:rsidRPr="00CB4C9A" w:rsidRDefault="002423B4" w:rsidP="002423B4">
      <w:pPr>
        <w:tabs>
          <w:tab w:val="left" w:pos="303"/>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универсальный запал ручной гранаты механический модернизированный</w:t>
      </w:r>
    </w:p>
    <w:p w:rsidR="002423B4" w:rsidRPr="00CB4C9A" w:rsidRDefault="002423B4" w:rsidP="002423B4">
      <w:pPr>
        <w:tabs>
          <w:tab w:val="left" w:pos="318"/>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универсальный запал ручной гранаты модернизированный</w:t>
      </w:r>
    </w:p>
    <w:p w:rsidR="002423B4" w:rsidRPr="00CB4C9A" w:rsidRDefault="002423B4" w:rsidP="002423B4">
      <w:pPr>
        <w:tabs>
          <w:tab w:val="left" w:pos="318"/>
        </w:tabs>
        <w:spacing w:after="0" w:line="240" w:lineRule="auto"/>
        <w:ind w:firstLine="284"/>
        <w:rPr>
          <w:rFonts w:ascii="Times New Roman" w:hAnsi="Times New Roman" w:cs="Times New Roman"/>
          <w:sz w:val="24"/>
          <w:szCs w:val="24"/>
        </w:rPr>
      </w:pPr>
      <w:r w:rsidRPr="00CB4C9A">
        <w:rPr>
          <w:rFonts w:ascii="Times New Roman" w:hAnsi="Times New Roman" w:cs="Times New Roman"/>
          <w:sz w:val="24"/>
          <w:szCs w:val="24"/>
        </w:rPr>
        <w:t>в) унифицированный запал ручной гранаты модернизированный.</w:t>
      </w:r>
    </w:p>
    <w:p w:rsidR="002423B4" w:rsidRPr="00CB4C9A" w:rsidRDefault="002423B4" w:rsidP="002423B4">
      <w:pPr>
        <w:spacing w:after="0" w:line="240" w:lineRule="auto"/>
        <w:jc w:val="both"/>
        <w:rPr>
          <w:rFonts w:ascii="Times New Roman" w:hAnsi="Times New Roman" w:cs="Times New Roman"/>
          <w:b/>
          <w:i/>
          <w:sz w:val="24"/>
          <w:szCs w:val="24"/>
        </w:rPr>
      </w:pPr>
      <w:r w:rsidRPr="00CB4C9A">
        <w:rPr>
          <w:rFonts w:ascii="Times New Roman" w:hAnsi="Times New Roman" w:cs="Times New Roman"/>
          <w:b/>
          <w:i/>
          <w:sz w:val="24"/>
          <w:szCs w:val="24"/>
        </w:rPr>
        <w:t>11. Штык-нож автомата предназначен для:</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поражения противника в рукопашном бою</w:t>
      </w:r>
    </w:p>
    <w:p w:rsidR="002423B4" w:rsidRPr="00CB4C9A" w:rsidRDefault="002423B4" w:rsidP="002423B4">
      <w:pPr>
        <w:tabs>
          <w:tab w:val="left" w:pos="400"/>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использования в качестве ножа, пилы и ножниц (для резки колючей проволоки)</w:t>
      </w:r>
    </w:p>
    <w:p w:rsidR="002423B4" w:rsidRPr="00CB4C9A" w:rsidRDefault="002423B4" w:rsidP="002423B4">
      <w:pPr>
        <w:tabs>
          <w:tab w:val="left" w:pos="35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поражения противника в рукопашном бою и использования в качестве ножа, пилы и ножниц (для резки колючей проволоки)</w:t>
      </w:r>
    </w:p>
    <w:p w:rsidR="002423B4" w:rsidRPr="00CB4C9A" w:rsidRDefault="002423B4" w:rsidP="002423B4">
      <w:pPr>
        <w:spacing w:after="0" w:line="240" w:lineRule="auto"/>
        <w:jc w:val="both"/>
        <w:rPr>
          <w:rFonts w:ascii="Times New Roman" w:hAnsi="Times New Roman" w:cs="Times New Roman"/>
          <w:b/>
          <w:i/>
          <w:sz w:val="24"/>
          <w:szCs w:val="24"/>
        </w:rPr>
      </w:pPr>
      <w:r w:rsidRPr="00CB4C9A">
        <w:rPr>
          <w:rFonts w:ascii="Times New Roman" w:hAnsi="Times New Roman" w:cs="Times New Roman"/>
          <w:b/>
          <w:i/>
          <w:sz w:val="24"/>
          <w:szCs w:val="24"/>
        </w:rPr>
        <w:t>12. Время горения замедлителя запала гранаты Ф-1:</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3 - 3,2 сек</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3 - 4 сек</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3,2 - 4,2 сек</w:t>
      </w:r>
    </w:p>
    <w:p w:rsidR="002423B4" w:rsidRPr="00CB4C9A" w:rsidRDefault="002423B4" w:rsidP="002423B4">
      <w:pPr>
        <w:tabs>
          <w:tab w:val="left" w:pos="400"/>
        </w:tabs>
        <w:spacing w:after="0" w:line="240" w:lineRule="auto"/>
        <w:jc w:val="both"/>
        <w:rPr>
          <w:rFonts w:ascii="Times New Roman" w:hAnsi="Times New Roman" w:cs="Times New Roman"/>
          <w:b/>
          <w:i/>
          <w:sz w:val="24"/>
          <w:szCs w:val="24"/>
        </w:rPr>
      </w:pPr>
      <w:r w:rsidRPr="00CB4C9A">
        <w:rPr>
          <w:rFonts w:ascii="Times New Roman" w:hAnsi="Times New Roman" w:cs="Times New Roman"/>
          <w:b/>
          <w:i/>
          <w:sz w:val="24"/>
          <w:szCs w:val="24"/>
        </w:rPr>
        <w:t>13.Дальность прямого выстрела автомата АК-74 по грудной фигуре:</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350 м.</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400 м.</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440 м.</w:t>
      </w:r>
    </w:p>
    <w:p w:rsidR="002423B4" w:rsidRPr="00CB4C9A" w:rsidRDefault="002423B4" w:rsidP="002423B4">
      <w:pPr>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по бегущей фигуре:</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600 м.</w:t>
      </w:r>
    </w:p>
    <w:p w:rsidR="002423B4" w:rsidRPr="00CB4C9A" w:rsidRDefault="002423B4" w:rsidP="002423B4">
      <w:pPr>
        <w:tabs>
          <w:tab w:val="left" w:pos="83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б)615</w:t>
      </w:r>
      <w:r w:rsidRPr="00CB4C9A">
        <w:rPr>
          <w:rFonts w:ascii="Times New Roman" w:hAnsi="Times New Roman" w:cs="Times New Roman"/>
          <w:sz w:val="24"/>
          <w:szCs w:val="24"/>
        </w:rPr>
        <w:tab/>
        <w:t>м.</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625 м.</w:t>
      </w:r>
    </w:p>
    <w:p w:rsidR="002423B4" w:rsidRPr="00CB4C9A" w:rsidRDefault="002423B4" w:rsidP="002423B4">
      <w:pPr>
        <w:numPr>
          <w:ilvl w:val="0"/>
          <w:numId w:val="186"/>
        </w:numPr>
        <w:tabs>
          <w:tab w:val="left" w:pos="323"/>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 xml:space="preserve"> 5,45 мм автомат АК-74 является:</w:t>
      </w:r>
    </w:p>
    <w:p w:rsidR="002423B4" w:rsidRPr="00CB4C9A" w:rsidRDefault="002423B4" w:rsidP="002423B4">
      <w:pPr>
        <w:tabs>
          <w:tab w:val="left" w:pos="419"/>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индивидуальным оружием и предназначен для уничтожения живой силы противника и поражения его огневых средств</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предназначен для уничтожения живой силы противника</w:t>
      </w:r>
    </w:p>
    <w:p w:rsidR="002423B4" w:rsidRPr="00CB4C9A" w:rsidRDefault="002423B4" w:rsidP="002423B4">
      <w:pPr>
        <w:tabs>
          <w:tab w:val="left" w:pos="381"/>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предназначен для уничтожения живой силы противника и поражения огневых средств противника</w:t>
      </w:r>
    </w:p>
    <w:p w:rsidR="002423B4" w:rsidRPr="00CB4C9A" w:rsidRDefault="002423B4" w:rsidP="002423B4">
      <w:pPr>
        <w:numPr>
          <w:ilvl w:val="0"/>
          <w:numId w:val="186"/>
        </w:numPr>
        <w:tabs>
          <w:tab w:val="left" w:pos="318"/>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lastRenderedPageBreak/>
        <w:t>Начальная скорость пули из пулемета РПК-74:</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745 м/с</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900 м/с</w:t>
      </w:r>
    </w:p>
    <w:p w:rsidR="002423B4" w:rsidRPr="00CB4C9A" w:rsidRDefault="002423B4" w:rsidP="002423B4">
      <w:pPr>
        <w:tabs>
          <w:tab w:val="left" w:pos="33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960 м/с</w:t>
      </w:r>
    </w:p>
    <w:p w:rsidR="002423B4" w:rsidRPr="00CB4C9A" w:rsidRDefault="002423B4" w:rsidP="002423B4">
      <w:pPr>
        <w:spacing w:after="0" w:line="240" w:lineRule="auto"/>
        <w:rPr>
          <w:rFonts w:ascii="Times New Roman" w:hAnsi="Times New Roman" w:cs="Times New Roman"/>
          <w:b/>
          <w:i/>
          <w:sz w:val="24"/>
          <w:szCs w:val="24"/>
        </w:rPr>
      </w:pPr>
      <w:r w:rsidRPr="00CB4C9A">
        <w:rPr>
          <w:rFonts w:ascii="Times New Roman" w:hAnsi="Times New Roman" w:cs="Times New Roman"/>
          <w:b/>
          <w:i/>
          <w:sz w:val="24"/>
          <w:szCs w:val="24"/>
        </w:rPr>
        <w:t xml:space="preserve">16. Вес автомата АК – 74 </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5,61 кг.</w:t>
      </w:r>
    </w:p>
    <w:p w:rsidR="002423B4" w:rsidRPr="00CB4C9A" w:rsidRDefault="002423B4" w:rsidP="002423B4">
      <w:pPr>
        <w:tabs>
          <w:tab w:val="left" w:pos="35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5,46 кг.</w:t>
      </w:r>
    </w:p>
    <w:p w:rsidR="002423B4" w:rsidRPr="00CB4C9A" w:rsidRDefault="002423B4" w:rsidP="002423B4">
      <w:pPr>
        <w:tabs>
          <w:tab w:val="left" w:pos="34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5,15 кг.</w:t>
      </w:r>
    </w:p>
    <w:p w:rsidR="002423B4" w:rsidRPr="00CB4C9A" w:rsidRDefault="002423B4" w:rsidP="002423B4">
      <w:pPr>
        <w:numPr>
          <w:ilvl w:val="0"/>
          <w:numId w:val="187"/>
        </w:numPr>
        <w:tabs>
          <w:tab w:val="left" w:pos="410"/>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Боевая скорострельность пулемета РПК-74 при стрельбе очередями (выстр/мин):</w:t>
      </w:r>
    </w:p>
    <w:p w:rsidR="002423B4" w:rsidRPr="00CB4C9A" w:rsidRDefault="002423B4" w:rsidP="002423B4">
      <w:pPr>
        <w:tabs>
          <w:tab w:val="left" w:pos="31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до 100</w:t>
      </w:r>
    </w:p>
    <w:p w:rsidR="002423B4" w:rsidRPr="00CB4C9A" w:rsidRDefault="002423B4" w:rsidP="002423B4">
      <w:pPr>
        <w:tabs>
          <w:tab w:val="left" w:pos="33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до 150</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до 50</w:t>
      </w:r>
    </w:p>
    <w:p w:rsidR="002423B4" w:rsidRPr="00CB4C9A" w:rsidRDefault="002423B4" w:rsidP="002423B4">
      <w:pPr>
        <w:numPr>
          <w:ilvl w:val="0"/>
          <w:numId w:val="187"/>
        </w:numPr>
        <w:tabs>
          <w:tab w:val="left" w:pos="318"/>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5,45 мм пулемет РПК-74 является:</w:t>
      </w:r>
    </w:p>
    <w:p w:rsidR="002423B4" w:rsidRPr="00CB4C9A" w:rsidRDefault="002423B4" w:rsidP="002423B4">
      <w:pPr>
        <w:tabs>
          <w:tab w:val="left" w:pos="424"/>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оружием мотострелкового отделения и предназначен для уничтожения огневых средств противника</w:t>
      </w:r>
    </w:p>
    <w:p w:rsidR="002423B4" w:rsidRPr="00CB4C9A" w:rsidRDefault="002423B4" w:rsidP="002423B4">
      <w:pPr>
        <w:tabs>
          <w:tab w:val="left" w:pos="501"/>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главным оружием для уничтожения живой силы противника и поражения огневых средств противника</w:t>
      </w:r>
    </w:p>
    <w:p w:rsidR="002423B4" w:rsidRPr="00CB4C9A" w:rsidRDefault="002423B4" w:rsidP="002423B4">
      <w:pPr>
        <w:tabs>
          <w:tab w:val="left" w:pos="36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оружием мотострелкового отделения и предназначен для уничтожения живой силы противника и поражения его огневых средств</w:t>
      </w:r>
    </w:p>
    <w:p w:rsidR="002423B4" w:rsidRPr="00CB4C9A" w:rsidRDefault="002423B4" w:rsidP="002423B4">
      <w:pPr>
        <w:numPr>
          <w:ilvl w:val="0"/>
          <w:numId w:val="187"/>
        </w:numPr>
        <w:tabs>
          <w:tab w:val="left" w:pos="142"/>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Начальной скоростью пули называется:</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скорость, с которой пуля покидает канал ствола</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скорость движения пули у точки вылета</w:t>
      </w:r>
    </w:p>
    <w:p w:rsidR="002423B4" w:rsidRPr="00CB4C9A" w:rsidRDefault="002423B4" w:rsidP="002423B4">
      <w:pPr>
        <w:tabs>
          <w:tab w:val="left" w:pos="376"/>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скорость, с которой пуля покидает канал ствола, скорость движения пули у точки вылета</w:t>
      </w:r>
    </w:p>
    <w:p w:rsidR="002423B4" w:rsidRPr="00CB4C9A" w:rsidRDefault="002423B4" w:rsidP="002423B4">
      <w:pPr>
        <w:tabs>
          <w:tab w:val="left" w:pos="395"/>
        </w:tabs>
        <w:spacing w:after="0" w:line="240" w:lineRule="auto"/>
        <w:jc w:val="both"/>
        <w:rPr>
          <w:rFonts w:ascii="Times New Roman" w:hAnsi="Times New Roman" w:cs="Times New Roman"/>
          <w:b/>
          <w:i/>
          <w:sz w:val="24"/>
          <w:szCs w:val="24"/>
        </w:rPr>
      </w:pPr>
      <w:r w:rsidRPr="00CB4C9A">
        <w:rPr>
          <w:rFonts w:ascii="Times New Roman" w:hAnsi="Times New Roman" w:cs="Times New Roman"/>
          <w:b/>
          <w:i/>
          <w:sz w:val="24"/>
          <w:szCs w:val="24"/>
        </w:rPr>
        <w:t>20.Гильза патрона служит для:</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соединения всех частей патрона и устранения прорыва пороховых газов в строну затвора</w:t>
      </w:r>
    </w:p>
    <w:p w:rsidR="002423B4" w:rsidRPr="00CB4C9A" w:rsidRDefault="002423B4" w:rsidP="002423B4">
      <w:pPr>
        <w:tabs>
          <w:tab w:val="left" w:pos="405"/>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предохранения порохового заряда от внешних влияний и устранения прорыва пороховых газов в строну затвора</w:t>
      </w:r>
    </w:p>
    <w:p w:rsidR="002423B4" w:rsidRPr="00CB4C9A" w:rsidRDefault="002423B4" w:rsidP="002423B4">
      <w:pPr>
        <w:tabs>
          <w:tab w:val="left" w:pos="366"/>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соединения всех частей патрона, предохранения порохового заряда от внешних влияний и устранения прорыва пороховых газов в строну затвора</w:t>
      </w:r>
    </w:p>
    <w:p w:rsidR="002423B4" w:rsidRPr="00CB4C9A" w:rsidRDefault="002423B4" w:rsidP="002423B4">
      <w:pPr>
        <w:tabs>
          <w:tab w:val="left" w:pos="395"/>
        </w:tabs>
        <w:spacing w:after="0" w:line="240" w:lineRule="auto"/>
        <w:jc w:val="both"/>
        <w:rPr>
          <w:rFonts w:ascii="Times New Roman" w:hAnsi="Times New Roman" w:cs="Times New Roman"/>
          <w:b/>
          <w:i/>
          <w:sz w:val="24"/>
          <w:szCs w:val="24"/>
        </w:rPr>
      </w:pPr>
      <w:r w:rsidRPr="00CB4C9A">
        <w:rPr>
          <w:rFonts w:ascii="Times New Roman" w:hAnsi="Times New Roman" w:cs="Times New Roman"/>
          <w:b/>
          <w:i/>
          <w:sz w:val="24"/>
          <w:szCs w:val="24"/>
        </w:rPr>
        <w:t>21.Время горения замедлителя запала гранаты РГД-5:</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3 - 3,2 сек</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3 - 4 сек</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3,2 - 4,2 сек</w:t>
      </w:r>
    </w:p>
    <w:p w:rsidR="002423B4" w:rsidRPr="00CB4C9A" w:rsidRDefault="002423B4" w:rsidP="002423B4">
      <w:pPr>
        <w:numPr>
          <w:ilvl w:val="0"/>
          <w:numId w:val="188"/>
        </w:numPr>
        <w:tabs>
          <w:tab w:val="left" w:pos="400"/>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 xml:space="preserve">Дальность прямого выстрела из пулемета </w:t>
      </w:r>
      <w:r w:rsidRPr="00CB4C9A">
        <w:rPr>
          <w:rFonts w:ascii="Times New Roman" w:hAnsi="Times New Roman" w:cs="Times New Roman"/>
          <w:b/>
          <w:i/>
          <w:sz w:val="24"/>
          <w:szCs w:val="24"/>
          <w:lang w:val="en-US"/>
        </w:rPr>
        <w:t>P</w:t>
      </w:r>
      <w:r w:rsidRPr="00CB4C9A">
        <w:rPr>
          <w:rFonts w:ascii="Times New Roman" w:hAnsi="Times New Roman" w:cs="Times New Roman"/>
          <w:b/>
          <w:i/>
          <w:sz w:val="24"/>
          <w:szCs w:val="24"/>
        </w:rPr>
        <w:t>П</w:t>
      </w:r>
      <w:r w:rsidRPr="00CB4C9A">
        <w:rPr>
          <w:rFonts w:ascii="Times New Roman" w:hAnsi="Times New Roman" w:cs="Times New Roman"/>
          <w:b/>
          <w:i/>
          <w:sz w:val="24"/>
          <w:szCs w:val="24"/>
          <w:lang w:val="en-US"/>
        </w:rPr>
        <w:t>K</w:t>
      </w:r>
    </w:p>
    <w:p w:rsidR="002423B4" w:rsidRPr="00CB4C9A" w:rsidRDefault="002423B4" w:rsidP="002423B4">
      <w:pPr>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по грудной фигуре:</w:t>
      </w:r>
    </w:p>
    <w:p w:rsidR="002423B4" w:rsidRPr="00CB4C9A" w:rsidRDefault="009F2FAB"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fldChar w:fldCharType="begin"/>
      </w:r>
      <w:r w:rsidR="002423B4" w:rsidRPr="00CB4C9A">
        <w:rPr>
          <w:rFonts w:ascii="Times New Roman" w:hAnsi="Times New Roman" w:cs="Times New Roman"/>
          <w:sz w:val="24"/>
          <w:szCs w:val="24"/>
        </w:rPr>
        <w:instrText xml:space="preserve"> TOC \o "1-3" \h \z </w:instrText>
      </w:r>
      <w:r w:rsidRPr="00CB4C9A">
        <w:rPr>
          <w:rFonts w:ascii="Times New Roman" w:hAnsi="Times New Roman" w:cs="Times New Roman"/>
          <w:sz w:val="24"/>
          <w:szCs w:val="24"/>
        </w:rPr>
        <w:fldChar w:fldCharType="separate"/>
      </w:r>
      <w:r w:rsidR="002423B4" w:rsidRPr="00CB4C9A">
        <w:rPr>
          <w:rFonts w:ascii="Times New Roman" w:hAnsi="Times New Roman" w:cs="Times New Roman"/>
          <w:sz w:val="24"/>
          <w:szCs w:val="24"/>
        </w:rPr>
        <w:t>а)</w:t>
      </w:r>
      <w:r w:rsidR="002423B4" w:rsidRPr="00CB4C9A">
        <w:rPr>
          <w:rFonts w:ascii="Times New Roman" w:hAnsi="Times New Roman" w:cs="Times New Roman"/>
          <w:sz w:val="24"/>
          <w:szCs w:val="24"/>
        </w:rPr>
        <w:tab/>
        <w:t>350 м</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355 м</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365 м</w:t>
      </w:r>
    </w:p>
    <w:p w:rsidR="002423B4" w:rsidRPr="00CB4C9A" w:rsidRDefault="002423B4" w:rsidP="002423B4">
      <w:pPr>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по бегущей фигуре:</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lastRenderedPageBreak/>
        <w:t>а)</w:t>
      </w:r>
      <w:r w:rsidRPr="00CB4C9A">
        <w:rPr>
          <w:rFonts w:ascii="Times New Roman" w:hAnsi="Times New Roman" w:cs="Times New Roman"/>
          <w:sz w:val="24"/>
          <w:szCs w:val="24"/>
        </w:rPr>
        <w:tab/>
        <w:t>525 м</w:t>
      </w:r>
    </w:p>
    <w:p w:rsidR="002423B4" w:rsidRPr="00CB4C9A" w:rsidRDefault="002423B4" w:rsidP="002423B4">
      <w:pPr>
        <w:tabs>
          <w:tab w:val="left" w:pos="83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б)530</w:t>
      </w:r>
      <w:r w:rsidRPr="00CB4C9A">
        <w:rPr>
          <w:rFonts w:ascii="Times New Roman" w:hAnsi="Times New Roman" w:cs="Times New Roman"/>
          <w:sz w:val="24"/>
          <w:szCs w:val="24"/>
        </w:rPr>
        <w:tab/>
        <w:t>м</w:t>
      </w:r>
    </w:p>
    <w:p w:rsidR="002423B4" w:rsidRPr="00CB4C9A" w:rsidRDefault="002423B4" w:rsidP="002423B4">
      <w:pPr>
        <w:tabs>
          <w:tab w:val="left" w:pos="33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540 м</w:t>
      </w:r>
      <w:r w:rsidR="009F2FAB" w:rsidRPr="00CB4C9A">
        <w:rPr>
          <w:rFonts w:ascii="Times New Roman" w:hAnsi="Times New Roman" w:cs="Times New Roman"/>
          <w:sz w:val="24"/>
          <w:szCs w:val="24"/>
        </w:rPr>
        <w:fldChar w:fldCharType="end"/>
      </w:r>
    </w:p>
    <w:p w:rsidR="002423B4" w:rsidRPr="00CB4C9A" w:rsidRDefault="002423B4" w:rsidP="002423B4">
      <w:pPr>
        <w:numPr>
          <w:ilvl w:val="0"/>
          <w:numId w:val="188"/>
        </w:numPr>
        <w:tabs>
          <w:tab w:val="left" w:pos="400"/>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К какому типу относится граната РКГ-1:</w:t>
      </w:r>
    </w:p>
    <w:p w:rsidR="002423B4" w:rsidRPr="00CB4C9A" w:rsidRDefault="002423B4" w:rsidP="002423B4">
      <w:pPr>
        <w:tabs>
          <w:tab w:val="left" w:pos="32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оборонительная</w:t>
      </w:r>
    </w:p>
    <w:p w:rsidR="002423B4" w:rsidRPr="00CB4C9A" w:rsidRDefault="002423B4" w:rsidP="002423B4">
      <w:pPr>
        <w:tabs>
          <w:tab w:val="left" w:pos="35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противотанковая</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наступательная</w:t>
      </w:r>
    </w:p>
    <w:p w:rsidR="002423B4" w:rsidRPr="00CB4C9A" w:rsidRDefault="002423B4" w:rsidP="002423B4">
      <w:pPr>
        <w:numPr>
          <w:ilvl w:val="0"/>
          <w:numId w:val="188"/>
        </w:numPr>
        <w:tabs>
          <w:tab w:val="left" w:pos="362"/>
        </w:tabs>
        <w:suppressAutoHyphens w:val="0"/>
        <w:spacing w:after="0" w:line="240" w:lineRule="auto"/>
        <w:ind w:left="0" w:firstLine="0"/>
        <w:jc w:val="both"/>
        <w:rPr>
          <w:rFonts w:ascii="Times New Roman" w:hAnsi="Times New Roman" w:cs="Times New Roman"/>
          <w:sz w:val="24"/>
          <w:szCs w:val="24"/>
        </w:rPr>
      </w:pPr>
      <w:r w:rsidRPr="00CB4C9A">
        <w:rPr>
          <w:rFonts w:ascii="Times New Roman" w:hAnsi="Times New Roman" w:cs="Times New Roman"/>
          <w:b/>
          <w:i/>
          <w:sz w:val="24"/>
          <w:szCs w:val="24"/>
        </w:rPr>
        <w:t>Ударно-спусковой механизм автомата (пулемета) предназначен</w:t>
      </w:r>
      <w:r w:rsidRPr="00CB4C9A">
        <w:rPr>
          <w:rFonts w:ascii="Times New Roman" w:hAnsi="Times New Roman" w:cs="Times New Roman"/>
          <w:sz w:val="24"/>
          <w:szCs w:val="24"/>
        </w:rPr>
        <w:t>:</w:t>
      </w:r>
    </w:p>
    <w:p w:rsidR="002423B4" w:rsidRPr="00CB4C9A" w:rsidRDefault="002423B4" w:rsidP="002423B4">
      <w:pPr>
        <w:tabs>
          <w:tab w:val="left" w:pos="645"/>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для спуска курка с боевого взвода или со взвода автоспуска, обеспечения ведения автоматического или одиночного огня, предотвращения выстрелов при незапертом затворе</w:t>
      </w:r>
    </w:p>
    <w:p w:rsidR="002423B4" w:rsidRPr="00CB4C9A" w:rsidRDefault="002423B4" w:rsidP="002423B4">
      <w:pPr>
        <w:tabs>
          <w:tab w:val="left" w:pos="35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для спуска курка с боевого взвода или со взвода автоспуска, нанесения удара по ударнику, обеспечения ведения автоматического или одиночного огня, прекращения стрельбы, предотвращения выстрелов при незапертом затворе и для постановки автомата на предохранитель</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для спуска курка с боевого взвода или со взвода автоспуска, нанесения удара по ударнику, обеспечения ведения автоматического или одиночного огня, прекращения стрельбы, предотвращения выстрелов при незапертом затворе</w:t>
      </w:r>
    </w:p>
    <w:p w:rsidR="002423B4" w:rsidRPr="00CB4C9A" w:rsidRDefault="002423B4" w:rsidP="002423B4">
      <w:pPr>
        <w:numPr>
          <w:ilvl w:val="0"/>
          <w:numId w:val="188"/>
        </w:numPr>
        <w:tabs>
          <w:tab w:val="left" w:pos="400"/>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Начальная скорость пули из пулемета РПК:</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745 м/с</w:t>
      </w:r>
    </w:p>
    <w:p w:rsidR="002423B4" w:rsidRPr="00CB4C9A" w:rsidRDefault="002423B4" w:rsidP="002423B4">
      <w:pPr>
        <w:tabs>
          <w:tab w:val="left" w:pos="35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735 м/с</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715 м/с</w:t>
      </w:r>
    </w:p>
    <w:p w:rsidR="002423B4" w:rsidRPr="00CB4C9A" w:rsidRDefault="002423B4" w:rsidP="002423B4">
      <w:pPr>
        <w:numPr>
          <w:ilvl w:val="0"/>
          <w:numId w:val="188"/>
        </w:numPr>
        <w:tabs>
          <w:tab w:val="left" w:pos="395"/>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Средняя дальность броска гранаты РГД-5:</w:t>
      </w:r>
    </w:p>
    <w:p w:rsidR="002423B4" w:rsidRPr="00CB4C9A" w:rsidRDefault="002423B4" w:rsidP="002423B4">
      <w:pPr>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 35-45 м.</w:t>
      </w:r>
    </w:p>
    <w:p w:rsidR="002423B4" w:rsidRPr="00CB4C9A" w:rsidRDefault="002423B4" w:rsidP="002423B4">
      <w:pPr>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 50-55 м</w:t>
      </w:r>
    </w:p>
    <w:p w:rsidR="002423B4" w:rsidRPr="00CB4C9A" w:rsidRDefault="002423B4" w:rsidP="002423B4">
      <w:pPr>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 40-50 м</w:t>
      </w:r>
    </w:p>
    <w:p w:rsidR="002423B4" w:rsidRPr="00CB4C9A" w:rsidRDefault="002423B4" w:rsidP="002423B4">
      <w:pPr>
        <w:numPr>
          <w:ilvl w:val="0"/>
          <w:numId w:val="188"/>
        </w:numPr>
        <w:tabs>
          <w:tab w:val="left" w:pos="362"/>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 xml:space="preserve"> Убойное действие пули - это:</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воздействие пули на живой организм или цель (мишень)</w:t>
      </w:r>
    </w:p>
    <w:p w:rsidR="002423B4" w:rsidRPr="00CB4C9A" w:rsidRDefault="002423B4" w:rsidP="002423B4">
      <w:pPr>
        <w:tabs>
          <w:tab w:val="left" w:pos="347"/>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воздействие пули на цель (мишень) и приводящее к ее поражению</w:t>
      </w:r>
    </w:p>
    <w:p w:rsidR="002423B4" w:rsidRPr="00CB4C9A" w:rsidRDefault="002423B4" w:rsidP="002423B4">
      <w:pPr>
        <w:tabs>
          <w:tab w:val="left" w:pos="400"/>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воздействие пули на живой организм, приводящее к выводу его из строя</w:t>
      </w:r>
    </w:p>
    <w:p w:rsidR="002423B4" w:rsidRPr="00CB4C9A" w:rsidRDefault="002423B4" w:rsidP="002423B4">
      <w:pPr>
        <w:numPr>
          <w:ilvl w:val="0"/>
          <w:numId w:val="188"/>
        </w:numPr>
        <w:tabs>
          <w:tab w:val="left" w:pos="425"/>
        </w:tabs>
        <w:suppressAutoHyphens w:val="0"/>
        <w:spacing w:after="0" w:line="240" w:lineRule="auto"/>
        <w:ind w:left="0" w:firstLine="0"/>
        <w:rPr>
          <w:rFonts w:ascii="Times New Roman" w:hAnsi="Times New Roman" w:cs="Times New Roman"/>
          <w:b/>
          <w:i/>
          <w:sz w:val="24"/>
          <w:szCs w:val="24"/>
        </w:rPr>
      </w:pPr>
      <w:r w:rsidRPr="00CB4C9A">
        <w:rPr>
          <w:rFonts w:ascii="Times New Roman" w:hAnsi="Times New Roman" w:cs="Times New Roman"/>
          <w:b/>
          <w:i/>
          <w:sz w:val="24"/>
          <w:szCs w:val="24"/>
        </w:rPr>
        <w:t>Правильное прицеливание и ошибки при прицеливании. Пули уходят ниже цели (мишени):</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мелкая мушка</w:t>
      </w:r>
    </w:p>
    <w:p w:rsidR="002423B4" w:rsidRPr="00CB4C9A" w:rsidRDefault="002423B4" w:rsidP="002423B4">
      <w:pPr>
        <w:tabs>
          <w:tab w:val="left" w:pos="35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крупная мушка</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ровная мушка</w:t>
      </w:r>
    </w:p>
    <w:p w:rsidR="002423B4" w:rsidRPr="00CB4C9A" w:rsidRDefault="002423B4" w:rsidP="002423B4">
      <w:pPr>
        <w:numPr>
          <w:ilvl w:val="0"/>
          <w:numId w:val="188"/>
        </w:numPr>
        <w:tabs>
          <w:tab w:val="left" w:pos="395"/>
        </w:tabs>
        <w:suppressAutoHyphens w:val="0"/>
        <w:spacing w:after="0" w:line="240" w:lineRule="auto"/>
        <w:ind w:left="0" w:firstLine="0"/>
        <w:jc w:val="both"/>
        <w:rPr>
          <w:rFonts w:ascii="Times New Roman" w:hAnsi="Times New Roman" w:cs="Times New Roman"/>
          <w:b/>
          <w:i/>
          <w:sz w:val="24"/>
          <w:szCs w:val="24"/>
        </w:rPr>
      </w:pPr>
      <w:r w:rsidRPr="00CB4C9A">
        <w:rPr>
          <w:rFonts w:ascii="Times New Roman" w:hAnsi="Times New Roman" w:cs="Times New Roman"/>
          <w:b/>
          <w:i/>
          <w:sz w:val="24"/>
          <w:szCs w:val="24"/>
        </w:rPr>
        <w:t>Емкость магазина АКМ (АК-74):</w:t>
      </w:r>
    </w:p>
    <w:p w:rsidR="002423B4" w:rsidRPr="00CB4C9A" w:rsidRDefault="002423B4" w:rsidP="002423B4">
      <w:pPr>
        <w:tabs>
          <w:tab w:val="left" w:pos="328"/>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а)</w:t>
      </w:r>
      <w:r w:rsidRPr="00CB4C9A">
        <w:rPr>
          <w:rFonts w:ascii="Times New Roman" w:hAnsi="Times New Roman" w:cs="Times New Roman"/>
          <w:sz w:val="24"/>
          <w:szCs w:val="24"/>
        </w:rPr>
        <w:tab/>
        <w:t>25 шт.</w:t>
      </w:r>
    </w:p>
    <w:p w:rsidR="002423B4" w:rsidRPr="00CB4C9A" w:rsidRDefault="002423B4" w:rsidP="002423B4">
      <w:pPr>
        <w:tabs>
          <w:tab w:val="left" w:pos="342"/>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б)</w:t>
      </w:r>
      <w:r w:rsidRPr="00CB4C9A">
        <w:rPr>
          <w:rFonts w:ascii="Times New Roman" w:hAnsi="Times New Roman" w:cs="Times New Roman"/>
          <w:sz w:val="24"/>
          <w:szCs w:val="24"/>
        </w:rPr>
        <w:tab/>
        <w:t>30 шт.</w:t>
      </w:r>
    </w:p>
    <w:p w:rsidR="002423B4" w:rsidRPr="00CB4C9A" w:rsidRDefault="002423B4" w:rsidP="002423B4">
      <w:pPr>
        <w:tabs>
          <w:tab w:val="left" w:pos="333"/>
        </w:tabs>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w:t>
      </w:r>
      <w:r w:rsidRPr="00CB4C9A">
        <w:rPr>
          <w:rFonts w:ascii="Times New Roman" w:hAnsi="Times New Roman" w:cs="Times New Roman"/>
          <w:sz w:val="24"/>
          <w:szCs w:val="24"/>
        </w:rPr>
        <w:tab/>
        <w:t>45 шт.</w:t>
      </w:r>
    </w:p>
    <w:p w:rsidR="002423B4" w:rsidRPr="00CB4C9A" w:rsidRDefault="002423B4" w:rsidP="002423B4">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2423B4" w:rsidRPr="00CB4C9A" w:rsidRDefault="002423B4" w:rsidP="002423B4">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lastRenderedPageBreak/>
        <w:t>Перечень объектов контроля и оценки</w:t>
      </w:r>
    </w:p>
    <w:tbl>
      <w:tblPr>
        <w:tblW w:w="0" w:type="auto"/>
        <w:tblInd w:w="959" w:type="dxa"/>
        <w:tblLayout w:type="fixed"/>
        <w:tblLook w:val="0000"/>
      </w:tblPr>
      <w:tblGrid>
        <w:gridCol w:w="3391"/>
        <w:gridCol w:w="3129"/>
        <w:gridCol w:w="6530"/>
      </w:tblGrid>
      <w:tr w:rsidR="002423B4" w:rsidRPr="00CB4C9A" w:rsidTr="00745056">
        <w:tc>
          <w:tcPr>
            <w:tcW w:w="3391" w:type="dxa"/>
            <w:tcBorders>
              <w:top w:val="single" w:sz="4" w:space="0" w:color="000000"/>
              <w:left w:val="single" w:sz="4" w:space="0" w:color="000000"/>
              <w:bottom w:val="single" w:sz="4" w:space="0" w:color="000000"/>
            </w:tcBorders>
            <w:shd w:val="clear" w:color="auto" w:fill="auto"/>
          </w:tcPr>
          <w:p w:rsidR="002423B4" w:rsidRPr="00CB4C9A" w:rsidRDefault="002423B4" w:rsidP="005A0EA4">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129" w:type="dxa"/>
            <w:tcBorders>
              <w:top w:val="single" w:sz="4" w:space="0" w:color="000000"/>
              <w:left w:val="single" w:sz="4" w:space="0" w:color="000000"/>
              <w:bottom w:val="single" w:sz="4" w:space="0" w:color="000000"/>
            </w:tcBorders>
            <w:shd w:val="clear" w:color="auto" w:fill="auto"/>
          </w:tcPr>
          <w:p w:rsidR="002423B4" w:rsidRPr="00CB4C9A" w:rsidRDefault="002423B4" w:rsidP="005A0EA4">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rsidR="002423B4" w:rsidRPr="00CB4C9A" w:rsidRDefault="002423B4" w:rsidP="005A0EA4">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2423B4" w:rsidRPr="00CB4C9A" w:rsidTr="00745056">
        <w:trPr>
          <w:trHeight w:val="670"/>
        </w:trPr>
        <w:tc>
          <w:tcPr>
            <w:tcW w:w="3391" w:type="dxa"/>
            <w:tcBorders>
              <w:top w:val="single" w:sz="4" w:space="0" w:color="000000"/>
              <w:left w:val="single" w:sz="4" w:space="0" w:color="000000"/>
              <w:bottom w:val="single" w:sz="4" w:space="0" w:color="auto"/>
            </w:tcBorders>
            <w:shd w:val="clear" w:color="auto" w:fill="auto"/>
          </w:tcPr>
          <w:p w:rsidR="002423B4" w:rsidRPr="00CB4C9A" w:rsidRDefault="002423B4" w:rsidP="005A0EA4">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основ военной службы и обороны государства</w:t>
            </w:r>
          </w:p>
        </w:tc>
        <w:tc>
          <w:tcPr>
            <w:tcW w:w="3129" w:type="dxa"/>
            <w:tcBorders>
              <w:top w:val="single" w:sz="4" w:space="0" w:color="000000"/>
              <w:left w:val="single" w:sz="4" w:space="0" w:color="000000"/>
              <w:bottom w:val="single" w:sz="4" w:space="0" w:color="auto"/>
            </w:tcBorders>
            <w:shd w:val="clear" w:color="auto" w:fill="auto"/>
          </w:tcPr>
          <w:p w:rsidR="002423B4" w:rsidRPr="00CB4C9A" w:rsidRDefault="00D93609" w:rsidP="00D93609">
            <w:pPr>
              <w:spacing w:after="0" w:line="240" w:lineRule="auto"/>
              <w:ind w:firstLine="318"/>
              <w:rPr>
                <w:rFonts w:ascii="Times New Roman" w:hAnsi="Times New Roman"/>
                <w:sz w:val="24"/>
                <w:szCs w:val="24"/>
              </w:rPr>
            </w:pPr>
            <w:r w:rsidRPr="00CB4C9A">
              <w:rPr>
                <w:rFonts w:ascii="Times New Roman" w:hAnsi="Times New Roman"/>
                <w:sz w:val="24"/>
                <w:szCs w:val="24"/>
              </w:rPr>
              <w:t>Правильные о</w:t>
            </w:r>
            <w:r w:rsidR="002423B4" w:rsidRPr="00CB4C9A">
              <w:rPr>
                <w:rFonts w:ascii="Times New Roman" w:hAnsi="Times New Roman"/>
                <w:sz w:val="24"/>
                <w:szCs w:val="24"/>
              </w:rPr>
              <w:t>тветы на контрольные вопросы</w:t>
            </w:r>
          </w:p>
        </w:tc>
        <w:tc>
          <w:tcPr>
            <w:tcW w:w="6530" w:type="dxa"/>
            <w:tcBorders>
              <w:top w:val="single" w:sz="4" w:space="0" w:color="000000"/>
              <w:left w:val="single" w:sz="4" w:space="0" w:color="000000"/>
              <w:bottom w:val="single" w:sz="4" w:space="0" w:color="auto"/>
              <w:right w:val="single" w:sz="4" w:space="0" w:color="000000"/>
            </w:tcBorders>
            <w:shd w:val="clear" w:color="auto" w:fill="auto"/>
          </w:tcPr>
          <w:p w:rsidR="002423B4" w:rsidRPr="00CB4C9A" w:rsidRDefault="002423B4" w:rsidP="005A0EA4">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18 вопросов – 2 балла.</w:t>
            </w:r>
          </w:p>
          <w:p w:rsidR="002423B4" w:rsidRPr="00CB4C9A" w:rsidRDefault="002423B4" w:rsidP="005A0EA4">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16 вопросов – 1,5 балла.</w:t>
            </w:r>
          </w:p>
          <w:p w:rsidR="002423B4" w:rsidRPr="00CB4C9A" w:rsidRDefault="002423B4" w:rsidP="005A0EA4">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14 вопросов – 1 балл.</w:t>
            </w:r>
          </w:p>
          <w:p w:rsidR="002423B4" w:rsidRPr="00CB4C9A" w:rsidRDefault="002423B4" w:rsidP="00745056">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менее чем на 14 вопросов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Контрольная работа №5</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Письменно ответить на вопросы</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1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Дайте классификацию стрелкового оружия. Изложите физические процессы, происходящие в стрелковом оружии при выстреле.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2. Дайте определение траектории пули, какие силы ее определяют, графически изобразите ее.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2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1. Назовите причины вызывающие износ ствола оружия и меры их минимизации. </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Изложите тактико-технические характеристики ручных осколочных гранат.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3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Дайте определение отдачи оружия поясните физическую природу ее возникновения. Каким образом влияет отдача и как компенсируется ее влияние на результат стрельбы.</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Изложите тактико-технические характеристики автомата АК-74.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4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Дайте определение понятию прямого выстрела. Изложите, от чего зависит дальность прямого выстрела и особенности прицеливания.</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Изложите меры безопасности при стрельбе из АК-74.</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5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Дайте определение явлению рассеивания пуль. Назовите причины рассеивания и меры уменьшающие его. От чего зависит величина и характер рассеивания.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 Изложите меры безопасности при метании ручных осколочных гранат.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129"/>
        <w:gridCol w:w="3685"/>
        <w:gridCol w:w="6530"/>
      </w:tblGrid>
      <w:tr w:rsidR="0055110E" w:rsidRPr="00CB4C9A" w:rsidTr="00745056">
        <w:tc>
          <w:tcPr>
            <w:tcW w:w="312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685"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745056">
        <w:tc>
          <w:tcPr>
            <w:tcW w:w="312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основ военной службы и обороны государства</w:t>
            </w:r>
          </w:p>
        </w:tc>
        <w:tc>
          <w:tcPr>
            <w:tcW w:w="3685" w:type="dxa"/>
            <w:tcBorders>
              <w:top w:val="single" w:sz="4" w:space="0" w:color="000000"/>
              <w:left w:val="single" w:sz="4" w:space="0" w:color="000000"/>
              <w:bottom w:val="single" w:sz="4" w:space="0" w:color="000000"/>
            </w:tcBorders>
            <w:shd w:val="clear" w:color="auto" w:fill="auto"/>
          </w:tcPr>
          <w:p w:rsidR="0055110E" w:rsidRPr="00CB4C9A" w:rsidRDefault="00D93609" w:rsidP="00D93609">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Правильное и</w:t>
            </w:r>
            <w:r w:rsidR="0055110E" w:rsidRPr="00CB4C9A">
              <w:rPr>
                <w:rFonts w:ascii="Times New Roman" w:hAnsi="Times New Roman"/>
                <w:sz w:val="24"/>
                <w:szCs w:val="24"/>
              </w:rPr>
              <w:t xml:space="preserve">зложение </w:t>
            </w:r>
            <w:r w:rsidRPr="00CB4C9A">
              <w:rPr>
                <w:rFonts w:ascii="Times New Roman" w:hAnsi="Times New Roman"/>
                <w:sz w:val="24"/>
                <w:szCs w:val="24"/>
              </w:rPr>
              <w:t>требований наставления по стрелковому делу, верное изложение</w:t>
            </w:r>
            <w:r w:rsidR="0055110E" w:rsidRPr="00CB4C9A">
              <w:rPr>
                <w:rFonts w:ascii="Times New Roman" w:hAnsi="Times New Roman"/>
                <w:sz w:val="24"/>
                <w:szCs w:val="24"/>
              </w:rPr>
              <w:t xml:space="preserve"> тактико-технических </w:t>
            </w:r>
            <w:r w:rsidR="0055110E" w:rsidRPr="00CB4C9A">
              <w:rPr>
                <w:rFonts w:ascii="Times New Roman" w:hAnsi="Times New Roman"/>
                <w:sz w:val="24"/>
                <w:szCs w:val="24"/>
              </w:rPr>
              <w:lastRenderedPageBreak/>
              <w:t>характеристик</w:t>
            </w:r>
            <w:r w:rsidRPr="00CB4C9A">
              <w:rPr>
                <w:rFonts w:ascii="Times New Roman" w:hAnsi="Times New Roman"/>
                <w:sz w:val="24"/>
                <w:szCs w:val="24"/>
              </w:rPr>
              <w:t xml:space="preserve"> АК и</w:t>
            </w:r>
            <w:r w:rsidR="0055110E" w:rsidRPr="00CB4C9A">
              <w:rPr>
                <w:rFonts w:ascii="Times New Roman" w:hAnsi="Times New Roman"/>
                <w:sz w:val="24"/>
                <w:szCs w:val="24"/>
              </w:rPr>
              <w:t xml:space="preserve"> мер безопасности при обращении с оружением.</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rsidP="00745056">
            <w:pPr>
              <w:snapToGrid w:val="0"/>
              <w:spacing w:after="0" w:line="240" w:lineRule="auto"/>
              <w:ind w:left="34"/>
              <w:rPr>
                <w:rFonts w:ascii="Times New Roman" w:hAnsi="Times New Roman"/>
                <w:sz w:val="24"/>
                <w:szCs w:val="24"/>
              </w:rPr>
            </w:pPr>
            <w:r w:rsidRPr="00CB4C9A">
              <w:rPr>
                <w:rFonts w:ascii="Times New Roman" w:hAnsi="Times New Roman"/>
                <w:sz w:val="24"/>
                <w:szCs w:val="24"/>
              </w:rPr>
              <w:lastRenderedPageBreak/>
              <w:t>Полный ответ на 2 вопроса – 24 балла.</w:t>
            </w:r>
          </w:p>
          <w:p w:rsidR="0055110E" w:rsidRPr="00CB4C9A" w:rsidRDefault="0055110E" w:rsidP="00745056">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и неполный ответ на 1 вопрос – 20 баллов.</w:t>
            </w:r>
          </w:p>
          <w:p w:rsidR="0055110E" w:rsidRPr="00CB4C9A" w:rsidRDefault="0055110E" w:rsidP="00745056">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 16 баллов.</w:t>
            </w:r>
          </w:p>
          <w:p w:rsidR="0055110E" w:rsidRPr="00CB4C9A" w:rsidRDefault="0055110E" w:rsidP="00745056">
            <w:pPr>
              <w:spacing w:after="0" w:line="240" w:lineRule="auto"/>
              <w:rPr>
                <w:rFonts w:ascii="Times New Roman" w:hAnsi="Times New Roman"/>
                <w:sz w:val="24"/>
                <w:szCs w:val="24"/>
              </w:rPr>
            </w:pPr>
            <w:r w:rsidRPr="00CB4C9A">
              <w:rPr>
                <w:rFonts w:ascii="Times New Roman" w:hAnsi="Times New Roman"/>
                <w:sz w:val="24"/>
                <w:szCs w:val="24"/>
              </w:rPr>
              <w:lastRenderedPageBreak/>
              <w:t>Неполный ответ на 2 вопроса – 12 баллов.</w:t>
            </w:r>
          </w:p>
          <w:p w:rsidR="0055110E" w:rsidRPr="00CB4C9A" w:rsidRDefault="0055110E" w:rsidP="00745056">
            <w:pPr>
              <w:spacing w:after="0" w:line="240" w:lineRule="auto"/>
              <w:rPr>
                <w:rFonts w:ascii="Times New Roman" w:hAnsi="Times New Roman"/>
                <w:sz w:val="24"/>
                <w:szCs w:val="24"/>
              </w:rPr>
            </w:pPr>
            <w:r w:rsidRPr="00CB4C9A">
              <w:rPr>
                <w:rFonts w:ascii="Times New Roman" w:hAnsi="Times New Roman"/>
                <w:sz w:val="24"/>
                <w:szCs w:val="24"/>
              </w:rPr>
              <w:t>Неполный ответ на 1 вопрос – 0 баллов.</w:t>
            </w:r>
          </w:p>
        </w:tc>
      </w:tr>
    </w:tbl>
    <w:p w:rsidR="0055110E" w:rsidRPr="00CB4C9A" w:rsidRDefault="00896C96">
      <w:pPr>
        <w:spacing w:after="0" w:line="240" w:lineRule="auto"/>
        <w:ind w:firstLine="851"/>
        <w:jc w:val="both"/>
        <w:rPr>
          <w:rFonts w:ascii="Times New Roman" w:hAnsi="Times New Roman"/>
          <w:b/>
          <w:sz w:val="24"/>
          <w:szCs w:val="24"/>
        </w:rPr>
      </w:pPr>
      <w:r w:rsidRPr="00CB4C9A">
        <w:rPr>
          <w:rFonts w:ascii="Times New Roman" w:hAnsi="Times New Roman"/>
          <w:b/>
          <w:color w:val="000000"/>
          <w:sz w:val="24"/>
          <w:szCs w:val="24"/>
        </w:rPr>
        <w:lastRenderedPageBreak/>
        <w:t>Ситуационная задача</w:t>
      </w:r>
      <w:r w:rsidR="0055110E" w:rsidRPr="00CB4C9A">
        <w:rPr>
          <w:rFonts w:ascii="Times New Roman" w:hAnsi="Times New Roman"/>
          <w:b/>
          <w:color w:val="000000"/>
          <w:sz w:val="24"/>
          <w:szCs w:val="24"/>
        </w:rPr>
        <w:t xml:space="preserve"> №</w:t>
      </w:r>
      <w:r w:rsidR="00A8761D" w:rsidRPr="00CB4C9A">
        <w:rPr>
          <w:rFonts w:ascii="Times New Roman" w:hAnsi="Times New Roman"/>
          <w:b/>
          <w:color w:val="000000"/>
          <w:sz w:val="24"/>
          <w:szCs w:val="24"/>
        </w:rPr>
        <w:t>5</w:t>
      </w:r>
      <w:r w:rsidR="0055110E" w:rsidRPr="00CB4C9A">
        <w:rPr>
          <w:rFonts w:ascii="Times New Roman" w:hAnsi="Times New Roman"/>
          <w:b/>
          <w:sz w:val="24"/>
          <w:szCs w:val="24"/>
        </w:rPr>
        <w:t xml:space="preserve"> –Оказание первой медицинской помощи при ранах и ранениях.</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 xml:space="preserve">Условия выполнения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делятся на группы по 2 человека – один из них в роли пострадавшего другой, в роли оказывающего помощь. После выполнения контрольного упражнения обучаемые меняются ролями.</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rsidP="006125E6">
      <w:pPr>
        <w:numPr>
          <w:ilvl w:val="0"/>
          <w:numId w:val="3"/>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ранении кисти.</w:t>
      </w:r>
    </w:p>
    <w:p w:rsidR="0055110E" w:rsidRPr="00CB4C9A" w:rsidRDefault="0055110E" w:rsidP="006125E6">
      <w:pPr>
        <w:numPr>
          <w:ilvl w:val="0"/>
          <w:numId w:val="3"/>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 xml:space="preserve">Оказать первую медицинскую помощь при ранении локтевого сустава. </w:t>
      </w:r>
    </w:p>
    <w:p w:rsidR="0055110E" w:rsidRPr="00CB4C9A" w:rsidRDefault="0055110E" w:rsidP="006125E6">
      <w:pPr>
        <w:numPr>
          <w:ilvl w:val="0"/>
          <w:numId w:val="3"/>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ранении головы.</w:t>
      </w:r>
    </w:p>
    <w:p w:rsidR="0055110E" w:rsidRPr="00CB4C9A" w:rsidRDefault="0055110E" w:rsidP="006125E6">
      <w:pPr>
        <w:numPr>
          <w:ilvl w:val="0"/>
          <w:numId w:val="3"/>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 xml:space="preserve">Оказать первую медицинскую помощь при ранении грудной клетки. </w:t>
      </w:r>
    </w:p>
    <w:p w:rsidR="0055110E" w:rsidRPr="00CB4C9A" w:rsidRDefault="0055110E" w:rsidP="006125E6">
      <w:pPr>
        <w:numPr>
          <w:ilvl w:val="0"/>
          <w:numId w:val="3"/>
        </w:numPr>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ранении бедра.</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- 45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2703"/>
        <w:gridCol w:w="2694"/>
        <w:gridCol w:w="8372"/>
      </w:tblGrid>
      <w:tr w:rsidR="0055110E" w:rsidRPr="00CB4C9A" w:rsidTr="00745056">
        <w:tc>
          <w:tcPr>
            <w:tcW w:w="270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694"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837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745056">
        <w:tc>
          <w:tcPr>
            <w:tcW w:w="270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оказывать первую помощь пострадавшим</w:t>
            </w:r>
          </w:p>
        </w:tc>
        <w:tc>
          <w:tcPr>
            <w:tcW w:w="2694" w:type="dxa"/>
            <w:tcBorders>
              <w:top w:val="single" w:sz="4" w:space="0" w:color="000000"/>
              <w:left w:val="single" w:sz="4" w:space="0" w:color="000000"/>
              <w:bottom w:val="single" w:sz="4" w:space="0" w:color="000000"/>
            </w:tcBorders>
            <w:shd w:val="clear" w:color="auto" w:fill="auto"/>
          </w:tcPr>
          <w:p w:rsidR="0055110E" w:rsidRPr="00CB4C9A" w:rsidRDefault="005B16DE" w:rsidP="00745056">
            <w:pPr>
              <w:snapToGrid w:val="0"/>
              <w:spacing w:after="0" w:line="240" w:lineRule="auto"/>
              <w:rPr>
                <w:rFonts w:ascii="Times New Roman" w:hAnsi="Times New Roman"/>
                <w:sz w:val="24"/>
                <w:szCs w:val="24"/>
              </w:rPr>
            </w:pPr>
            <w:r w:rsidRPr="00CB4C9A">
              <w:rPr>
                <w:rFonts w:ascii="Times New Roman" w:hAnsi="Times New Roman"/>
                <w:sz w:val="24"/>
                <w:szCs w:val="24"/>
              </w:rPr>
              <w:t xml:space="preserve">Четкие, верные действия. </w:t>
            </w:r>
          </w:p>
        </w:tc>
        <w:tc>
          <w:tcPr>
            <w:tcW w:w="8372" w:type="dxa"/>
            <w:tcBorders>
              <w:top w:val="single" w:sz="4" w:space="0" w:color="000000"/>
              <w:left w:val="single" w:sz="4" w:space="0" w:color="000000"/>
              <w:bottom w:val="single" w:sz="4" w:space="0" w:color="000000"/>
              <w:right w:val="single" w:sz="4" w:space="0" w:color="000000"/>
            </w:tcBorders>
            <w:shd w:val="clear" w:color="auto" w:fill="auto"/>
          </w:tcPr>
          <w:p w:rsidR="00D62244" w:rsidRPr="00CB4C9A" w:rsidRDefault="00D62244">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Оценивается каждое действие</w:t>
            </w:r>
          </w:p>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 xml:space="preserve">Уверенные, правильные, быстрые действия – </w:t>
            </w:r>
            <w:r w:rsidR="00D62244" w:rsidRPr="00CB4C9A">
              <w:rPr>
                <w:rFonts w:ascii="Times New Roman" w:hAnsi="Times New Roman"/>
                <w:sz w:val="24"/>
                <w:szCs w:val="24"/>
              </w:rPr>
              <w:t>0,8</w:t>
            </w:r>
            <w:r w:rsidRPr="00CB4C9A">
              <w:rPr>
                <w:rFonts w:ascii="Times New Roman" w:hAnsi="Times New Roman"/>
                <w:sz w:val="24"/>
                <w:szCs w:val="24"/>
              </w:rPr>
              <w:t xml:space="preserve">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 xml:space="preserve">Правильные действия, при этом допущено не более одной ошибки – </w:t>
            </w:r>
            <w:r w:rsidR="00D62244" w:rsidRPr="00CB4C9A">
              <w:rPr>
                <w:rFonts w:ascii="Times New Roman" w:hAnsi="Times New Roman"/>
                <w:sz w:val="24"/>
                <w:szCs w:val="24"/>
              </w:rPr>
              <w:t>0,6</w:t>
            </w:r>
            <w:r w:rsidRPr="00CB4C9A">
              <w:rPr>
                <w:rFonts w:ascii="Times New Roman" w:hAnsi="Times New Roman"/>
                <w:sz w:val="24"/>
                <w:szCs w:val="24"/>
              </w:rPr>
              <w:t xml:space="preserve">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В основном правильные действия, при этом допущено не более двух ошибок  –</w:t>
            </w:r>
            <w:r w:rsidR="00D62244" w:rsidRPr="00CB4C9A">
              <w:rPr>
                <w:rFonts w:ascii="Times New Roman" w:hAnsi="Times New Roman"/>
                <w:sz w:val="24"/>
                <w:szCs w:val="24"/>
              </w:rPr>
              <w:t>0,4</w:t>
            </w:r>
            <w:r w:rsidRPr="00CB4C9A">
              <w:rPr>
                <w:rFonts w:ascii="Times New Roman" w:hAnsi="Times New Roman"/>
                <w:sz w:val="24"/>
                <w:szCs w:val="24"/>
              </w:rPr>
              <w:t xml:space="preserve">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Допущено более двух ошибок или хотя бы одна грубая ошибка – 0 баллов.</w:t>
            </w:r>
          </w:p>
        </w:tc>
      </w:tr>
    </w:tbl>
    <w:p w:rsidR="0055110E" w:rsidRPr="00CB4C9A" w:rsidRDefault="00896C96">
      <w:pPr>
        <w:spacing w:after="0" w:line="240" w:lineRule="auto"/>
        <w:ind w:firstLine="851"/>
        <w:jc w:val="both"/>
        <w:rPr>
          <w:rFonts w:ascii="Times New Roman" w:hAnsi="Times New Roman"/>
          <w:b/>
          <w:sz w:val="24"/>
          <w:szCs w:val="24"/>
        </w:rPr>
      </w:pPr>
      <w:r w:rsidRPr="00CB4C9A">
        <w:rPr>
          <w:rFonts w:ascii="Times New Roman" w:hAnsi="Times New Roman"/>
          <w:b/>
          <w:color w:val="000000"/>
          <w:sz w:val="24"/>
          <w:szCs w:val="24"/>
        </w:rPr>
        <w:t>Ситуационная задача №</w:t>
      </w:r>
      <w:r w:rsidR="00A8761D" w:rsidRPr="00CB4C9A">
        <w:rPr>
          <w:rFonts w:ascii="Times New Roman" w:hAnsi="Times New Roman"/>
          <w:b/>
          <w:color w:val="000000"/>
          <w:sz w:val="24"/>
          <w:szCs w:val="24"/>
        </w:rPr>
        <w:t>6</w:t>
      </w:r>
      <w:r w:rsidR="0055110E" w:rsidRPr="00CB4C9A">
        <w:rPr>
          <w:rFonts w:ascii="Times New Roman" w:hAnsi="Times New Roman"/>
          <w:b/>
          <w:sz w:val="24"/>
          <w:szCs w:val="24"/>
        </w:rPr>
        <w:t>– Выполнение реанимационных мероприятий.</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 xml:space="preserve">Условия выполнения </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выполняют комплекс реанимационных мероприятий с использованием тренажера «Максим» по одному.</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Провести диагностику состояния пострадавшего.</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2. Подготовить пострадавшего к проведению искусственного дыхания.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3. Нанести прекардиальный удар по грудине.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4. Провести искусственную вентиляцию легких и непрямой массаж сердца, измерить пульс.</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5. Перевести пострадавшего в восстановительно-охранительное положение.</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- 4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2987"/>
        <w:gridCol w:w="3260"/>
        <w:gridCol w:w="7522"/>
      </w:tblGrid>
      <w:tr w:rsidR="0055110E" w:rsidRPr="00CB4C9A" w:rsidTr="00745056">
        <w:tc>
          <w:tcPr>
            <w:tcW w:w="2987"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lastRenderedPageBreak/>
              <w:t xml:space="preserve">Наименование объектов контроля </w:t>
            </w:r>
          </w:p>
        </w:tc>
        <w:tc>
          <w:tcPr>
            <w:tcW w:w="3260"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75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745056">
        <w:tc>
          <w:tcPr>
            <w:tcW w:w="2987"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оказывать первую помощь пострадавшим</w:t>
            </w:r>
          </w:p>
        </w:tc>
        <w:tc>
          <w:tcPr>
            <w:tcW w:w="3260" w:type="dxa"/>
            <w:tcBorders>
              <w:top w:val="single" w:sz="4" w:space="0" w:color="000000"/>
              <w:left w:val="single" w:sz="4" w:space="0" w:color="000000"/>
              <w:bottom w:val="single" w:sz="4" w:space="0" w:color="000000"/>
            </w:tcBorders>
            <w:shd w:val="clear" w:color="auto" w:fill="auto"/>
          </w:tcPr>
          <w:p w:rsidR="0055110E" w:rsidRPr="00CB4C9A" w:rsidRDefault="005B16DE" w:rsidP="00BD2F4D">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Четкие, правильные действия</w:t>
            </w:r>
          </w:p>
        </w:tc>
        <w:tc>
          <w:tcPr>
            <w:tcW w:w="7522"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Уверенные, правильные, быстрые действия – 4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Уверенные действия при этом допущено не более одной незначительной ошибки при проведении ИВЛ и непрямого массажа сердца – 3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Неуверенные действия, при этом допущено более одной незначительной ошибки при проведении ИВЛ и непрямого массажа сердца – 2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Не способность провести реанимационные мероприятия, грубые ошибки – 0 баллов.</w:t>
            </w:r>
          </w:p>
        </w:tc>
      </w:tr>
    </w:tbl>
    <w:p w:rsidR="0055110E" w:rsidRPr="00CB4C9A" w:rsidRDefault="00896C96">
      <w:pPr>
        <w:spacing w:after="0" w:line="240" w:lineRule="auto"/>
        <w:ind w:firstLine="851"/>
        <w:jc w:val="both"/>
        <w:rPr>
          <w:rFonts w:ascii="Times New Roman" w:hAnsi="Times New Roman"/>
          <w:b/>
          <w:sz w:val="24"/>
          <w:szCs w:val="24"/>
        </w:rPr>
      </w:pPr>
      <w:r w:rsidRPr="00CB4C9A">
        <w:rPr>
          <w:rFonts w:ascii="Times New Roman" w:hAnsi="Times New Roman"/>
          <w:b/>
          <w:color w:val="000000"/>
          <w:sz w:val="24"/>
          <w:szCs w:val="24"/>
        </w:rPr>
        <w:t>Ситуационная задача №</w:t>
      </w:r>
      <w:r w:rsidR="00A8761D" w:rsidRPr="00CB4C9A">
        <w:rPr>
          <w:rFonts w:ascii="Times New Roman" w:hAnsi="Times New Roman"/>
          <w:b/>
          <w:color w:val="000000"/>
          <w:sz w:val="24"/>
          <w:szCs w:val="24"/>
        </w:rPr>
        <w:t>7</w:t>
      </w:r>
      <w:r w:rsidR="0055110E" w:rsidRPr="00CB4C9A">
        <w:rPr>
          <w:rFonts w:ascii="Times New Roman" w:hAnsi="Times New Roman"/>
          <w:b/>
          <w:sz w:val="24"/>
          <w:szCs w:val="24"/>
        </w:rPr>
        <w:t>–Оказание первой медицинской помощи при кровотечении.</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Условия выполнения упражнения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делятся на группы по 2 человека – один из них в роли пострадавшего другой, в роли оказывающего помощь. После выполнения контрольного упражнения обучаемые меняются ролями.</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Порядок действий</w:t>
      </w:r>
    </w:p>
    <w:p w:rsidR="0055110E" w:rsidRPr="00CB4C9A" w:rsidRDefault="0055110E" w:rsidP="006125E6">
      <w:pPr>
        <w:numPr>
          <w:ilvl w:val="2"/>
          <w:numId w:val="12"/>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Определить вид кровотечения.</w:t>
      </w:r>
    </w:p>
    <w:p w:rsidR="0055110E" w:rsidRPr="00CB4C9A" w:rsidRDefault="0055110E" w:rsidP="006125E6">
      <w:pPr>
        <w:numPr>
          <w:ilvl w:val="2"/>
          <w:numId w:val="12"/>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Подготовить конечность пострадавшего к наложению жгута (жгута-закрутки).</w:t>
      </w:r>
    </w:p>
    <w:p w:rsidR="0055110E" w:rsidRPr="00CB4C9A" w:rsidRDefault="0055110E" w:rsidP="006125E6">
      <w:pPr>
        <w:numPr>
          <w:ilvl w:val="2"/>
          <w:numId w:val="12"/>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Наложить жгут в соответствии с правилами его наложения.</w:t>
      </w:r>
    </w:p>
    <w:p w:rsidR="0055110E" w:rsidRPr="00CB4C9A" w:rsidRDefault="0055110E" w:rsidP="006125E6">
      <w:pPr>
        <w:numPr>
          <w:ilvl w:val="2"/>
          <w:numId w:val="12"/>
        </w:numPr>
        <w:tabs>
          <w:tab w:val="clear" w:pos="1440"/>
          <w:tab w:val="num" w:pos="0"/>
        </w:tabs>
        <w:spacing w:after="0" w:line="240" w:lineRule="auto"/>
        <w:ind w:left="0" w:firstLine="851"/>
        <w:jc w:val="both"/>
        <w:rPr>
          <w:rFonts w:ascii="Times New Roman" w:hAnsi="Times New Roman"/>
          <w:sz w:val="24"/>
          <w:szCs w:val="24"/>
        </w:rPr>
      </w:pPr>
      <w:r w:rsidRPr="00CB4C9A">
        <w:rPr>
          <w:rFonts w:ascii="Times New Roman" w:hAnsi="Times New Roman"/>
          <w:sz w:val="24"/>
          <w:szCs w:val="24"/>
        </w:rPr>
        <w:t>Определить правильность наложения жгута (жгута-закрутки).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259"/>
        <w:gridCol w:w="6824"/>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оказывать первую помощь пострадавшим</w:t>
            </w:r>
          </w:p>
        </w:tc>
        <w:tc>
          <w:tcPr>
            <w:tcW w:w="3259" w:type="dxa"/>
            <w:tcBorders>
              <w:top w:val="single" w:sz="4" w:space="0" w:color="000000"/>
              <w:left w:val="single" w:sz="4" w:space="0" w:color="000000"/>
              <w:bottom w:val="single" w:sz="4" w:space="0" w:color="000000"/>
            </w:tcBorders>
            <w:shd w:val="clear" w:color="auto" w:fill="auto"/>
          </w:tcPr>
          <w:p w:rsidR="0055110E" w:rsidRPr="00CB4C9A" w:rsidRDefault="005B16DE" w:rsidP="005B16DE">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Правильные действия при н</w:t>
            </w:r>
            <w:r w:rsidR="0055110E" w:rsidRPr="00CB4C9A">
              <w:rPr>
                <w:rFonts w:ascii="Times New Roman" w:hAnsi="Times New Roman"/>
                <w:sz w:val="24"/>
                <w:szCs w:val="24"/>
              </w:rPr>
              <w:t>аложение жгута (закрутки)</w:t>
            </w:r>
          </w:p>
        </w:tc>
        <w:tc>
          <w:tcPr>
            <w:tcW w:w="682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 xml:space="preserve">Уверенные, правильные, быстрые действия – </w:t>
            </w:r>
            <w:r w:rsidR="003C0C9D" w:rsidRPr="00CB4C9A">
              <w:rPr>
                <w:rFonts w:ascii="Times New Roman" w:hAnsi="Times New Roman"/>
                <w:sz w:val="24"/>
                <w:szCs w:val="24"/>
              </w:rPr>
              <w:t>4</w:t>
            </w:r>
            <w:r w:rsidRPr="00CB4C9A">
              <w:rPr>
                <w:rFonts w:ascii="Times New Roman" w:hAnsi="Times New Roman"/>
                <w:sz w:val="24"/>
                <w:szCs w:val="24"/>
              </w:rPr>
              <w:t xml:space="preserve">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 xml:space="preserve">Правильные действия, при этом допущено не более одной ошибки – </w:t>
            </w:r>
            <w:r w:rsidR="003C0C9D" w:rsidRPr="00CB4C9A">
              <w:rPr>
                <w:rFonts w:ascii="Times New Roman" w:hAnsi="Times New Roman"/>
                <w:sz w:val="24"/>
                <w:szCs w:val="24"/>
              </w:rPr>
              <w:t>3</w:t>
            </w:r>
            <w:r w:rsidRPr="00CB4C9A">
              <w:rPr>
                <w:rFonts w:ascii="Times New Roman" w:hAnsi="Times New Roman"/>
                <w:sz w:val="24"/>
                <w:szCs w:val="24"/>
              </w:rPr>
              <w:t xml:space="preserve"> балла.</w:t>
            </w:r>
          </w:p>
          <w:p w:rsidR="0055110E" w:rsidRPr="00CB4C9A" w:rsidRDefault="0055110E">
            <w:pPr>
              <w:spacing w:after="0" w:line="240" w:lineRule="auto"/>
              <w:ind w:firstLine="317"/>
              <w:rPr>
                <w:rFonts w:ascii="Times New Roman" w:hAnsi="Times New Roman"/>
                <w:sz w:val="24"/>
                <w:szCs w:val="24"/>
              </w:rPr>
            </w:pPr>
            <w:r w:rsidRPr="00CB4C9A">
              <w:rPr>
                <w:rFonts w:ascii="Times New Roman" w:hAnsi="Times New Roman"/>
                <w:sz w:val="24"/>
                <w:szCs w:val="24"/>
              </w:rPr>
              <w:t>В основном правильные действия, при этом допущено не более двух ошибок  –</w:t>
            </w:r>
            <w:r w:rsidR="003C0C9D" w:rsidRPr="00CB4C9A">
              <w:rPr>
                <w:rFonts w:ascii="Times New Roman" w:hAnsi="Times New Roman"/>
                <w:sz w:val="24"/>
                <w:szCs w:val="24"/>
              </w:rPr>
              <w:t>2</w:t>
            </w:r>
            <w:r w:rsidRPr="00CB4C9A">
              <w:rPr>
                <w:rFonts w:ascii="Times New Roman" w:hAnsi="Times New Roman"/>
                <w:sz w:val="24"/>
                <w:szCs w:val="24"/>
              </w:rPr>
              <w:t xml:space="preserve"> балла.</w:t>
            </w:r>
          </w:p>
          <w:p w:rsidR="0055110E" w:rsidRPr="00CB4C9A" w:rsidRDefault="0055110E" w:rsidP="008E4824">
            <w:pPr>
              <w:spacing w:after="0" w:line="240" w:lineRule="auto"/>
              <w:ind w:firstLine="317"/>
              <w:rPr>
                <w:rFonts w:ascii="Times New Roman" w:hAnsi="Times New Roman"/>
                <w:sz w:val="24"/>
                <w:szCs w:val="24"/>
              </w:rPr>
            </w:pPr>
            <w:r w:rsidRPr="00CB4C9A">
              <w:rPr>
                <w:rFonts w:ascii="Times New Roman" w:hAnsi="Times New Roman"/>
                <w:sz w:val="24"/>
                <w:szCs w:val="24"/>
              </w:rPr>
              <w:t>Допущено более двух ошибок или хотя бы одна грубая ошибка – 0 баллов.</w:t>
            </w:r>
          </w:p>
        </w:tc>
      </w:tr>
    </w:tbl>
    <w:p w:rsidR="0055110E" w:rsidRPr="00CB4C9A" w:rsidRDefault="000D55AD">
      <w:pPr>
        <w:spacing w:after="0" w:line="240" w:lineRule="auto"/>
        <w:ind w:firstLine="851"/>
        <w:jc w:val="both"/>
        <w:rPr>
          <w:rFonts w:ascii="Times New Roman" w:hAnsi="Times New Roman" w:cs="Times New Roman"/>
          <w:b/>
          <w:bCs/>
          <w:sz w:val="24"/>
          <w:szCs w:val="24"/>
        </w:rPr>
      </w:pPr>
      <w:r w:rsidRPr="00CB4C9A">
        <w:rPr>
          <w:rFonts w:ascii="Times New Roman" w:hAnsi="Times New Roman"/>
          <w:b/>
          <w:color w:val="000000"/>
          <w:sz w:val="24"/>
          <w:szCs w:val="24"/>
        </w:rPr>
        <w:t>Ситуационная задача №</w:t>
      </w:r>
      <w:r w:rsidR="00A8761D" w:rsidRPr="00CB4C9A">
        <w:rPr>
          <w:rFonts w:ascii="Times New Roman" w:hAnsi="Times New Roman"/>
          <w:b/>
          <w:color w:val="000000"/>
          <w:sz w:val="24"/>
          <w:szCs w:val="24"/>
        </w:rPr>
        <w:t>8</w:t>
      </w:r>
      <w:r w:rsidR="0055110E" w:rsidRPr="00CB4C9A">
        <w:rPr>
          <w:rFonts w:ascii="Times New Roman" w:hAnsi="Times New Roman"/>
          <w:b/>
          <w:sz w:val="24"/>
          <w:szCs w:val="24"/>
        </w:rPr>
        <w:t xml:space="preserve"> –Оказание первой медицинской помощи </w:t>
      </w:r>
      <w:r w:rsidR="0055110E" w:rsidRPr="00CB4C9A">
        <w:rPr>
          <w:rFonts w:ascii="Times New Roman" w:hAnsi="Times New Roman" w:cs="Times New Roman"/>
          <w:b/>
          <w:bCs/>
          <w:sz w:val="24"/>
          <w:szCs w:val="24"/>
        </w:rPr>
        <w:t>при травмах опорно-двигательного аппарата.</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Условия выполнения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Обучаемые делятся на группы по 3 человека – один из них в роли пострадавшего другие, в роли оказывающих помощь. После выполнения контрольного упражнения обучаемые меняются ролями.</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lastRenderedPageBreak/>
        <w:t>Порядок действий</w:t>
      </w:r>
    </w:p>
    <w:p w:rsidR="0055110E" w:rsidRPr="00CB4C9A" w:rsidRDefault="0055110E" w:rsidP="006125E6">
      <w:pPr>
        <w:numPr>
          <w:ilvl w:val="0"/>
          <w:numId w:val="4"/>
        </w:numPr>
        <w:spacing w:after="0" w:line="240" w:lineRule="auto"/>
        <w:ind w:left="0" w:firstLine="855"/>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ушибе мягких тканей предплечья.</w:t>
      </w:r>
    </w:p>
    <w:p w:rsidR="0055110E" w:rsidRPr="00CB4C9A" w:rsidRDefault="0055110E" w:rsidP="006125E6">
      <w:pPr>
        <w:numPr>
          <w:ilvl w:val="0"/>
          <w:numId w:val="4"/>
        </w:numPr>
        <w:spacing w:after="0" w:line="240" w:lineRule="auto"/>
        <w:ind w:left="0" w:firstLine="855"/>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растяжении мышц голени.</w:t>
      </w:r>
    </w:p>
    <w:p w:rsidR="0055110E" w:rsidRPr="00CB4C9A" w:rsidRDefault="0055110E" w:rsidP="006125E6">
      <w:pPr>
        <w:numPr>
          <w:ilvl w:val="0"/>
          <w:numId w:val="4"/>
        </w:numPr>
        <w:spacing w:after="0" w:line="240" w:lineRule="auto"/>
        <w:ind w:left="0" w:firstLine="855"/>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вывихе голеностопного сустава.</w:t>
      </w:r>
    </w:p>
    <w:p w:rsidR="0055110E" w:rsidRPr="00CB4C9A" w:rsidRDefault="0055110E" w:rsidP="006125E6">
      <w:pPr>
        <w:numPr>
          <w:ilvl w:val="0"/>
          <w:numId w:val="4"/>
        </w:numPr>
        <w:spacing w:after="0" w:line="240" w:lineRule="auto"/>
        <w:ind w:left="0" w:firstLine="855"/>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переломе лучевой кости.</w:t>
      </w:r>
    </w:p>
    <w:p w:rsidR="0055110E" w:rsidRPr="00CB4C9A" w:rsidRDefault="0055110E" w:rsidP="006125E6">
      <w:pPr>
        <w:numPr>
          <w:ilvl w:val="0"/>
          <w:numId w:val="4"/>
        </w:numPr>
        <w:spacing w:after="0" w:line="240" w:lineRule="auto"/>
        <w:ind w:left="0" w:firstLine="855"/>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переломе бедренной кости.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- 30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2562"/>
        <w:gridCol w:w="2693"/>
        <w:gridCol w:w="8514"/>
      </w:tblGrid>
      <w:tr w:rsidR="0055110E" w:rsidRPr="00CB4C9A" w:rsidTr="00C26EC6">
        <w:tc>
          <w:tcPr>
            <w:tcW w:w="256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2693"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8514"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rsidTr="00C26EC6">
        <w:tc>
          <w:tcPr>
            <w:tcW w:w="2562"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Умение оказывать первую помощь пострадавшим</w:t>
            </w:r>
          </w:p>
        </w:tc>
        <w:tc>
          <w:tcPr>
            <w:tcW w:w="2693" w:type="dxa"/>
            <w:tcBorders>
              <w:top w:val="single" w:sz="4" w:space="0" w:color="000000"/>
              <w:left w:val="single" w:sz="4" w:space="0" w:color="000000"/>
              <w:bottom w:val="single" w:sz="4" w:space="0" w:color="000000"/>
            </w:tcBorders>
            <w:shd w:val="clear" w:color="auto" w:fill="auto"/>
          </w:tcPr>
          <w:p w:rsidR="0055110E" w:rsidRPr="00CB4C9A" w:rsidRDefault="005B16DE" w:rsidP="005B16DE">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 xml:space="preserve">Правильные, уверенные действия при </w:t>
            </w:r>
            <w:r w:rsidR="0055110E" w:rsidRPr="00CB4C9A">
              <w:rPr>
                <w:rFonts w:ascii="Times New Roman" w:hAnsi="Times New Roman"/>
                <w:sz w:val="24"/>
                <w:szCs w:val="24"/>
              </w:rPr>
              <w:t>травмах опорно-двигательного аппарата</w:t>
            </w:r>
          </w:p>
        </w:tc>
        <w:tc>
          <w:tcPr>
            <w:tcW w:w="8514" w:type="dxa"/>
            <w:tcBorders>
              <w:top w:val="single" w:sz="4" w:space="0" w:color="000000"/>
              <w:left w:val="single" w:sz="4" w:space="0" w:color="000000"/>
              <w:bottom w:val="single" w:sz="4" w:space="0" w:color="000000"/>
              <w:right w:val="single" w:sz="4" w:space="0" w:color="000000"/>
            </w:tcBorders>
            <w:shd w:val="clear" w:color="auto" w:fill="auto"/>
          </w:tcPr>
          <w:p w:rsidR="00216B62" w:rsidRPr="00CB4C9A" w:rsidRDefault="00216B62" w:rsidP="00C26EC6">
            <w:pPr>
              <w:snapToGrid w:val="0"/>
              <w:spacing w:after="0" w:line="240" w:lineRule="auto"/>
              <w:rPr>
                <w:rFonts w:ascii="Times New Roman" w:hAnsi="Times New Roman"/>
                <w:sz w:val="24"/>
                <w:szCs w:val="24"/>
              </w:rPr>
            </w:pPr>
            <w:r w:rsidRPr="00CB4C9A">
              <w:rPr>
                <w:rFonts w:ascii="Times New Roman" w:hAnsi="Times New Roman"/>
                <w:sz w:val="24"/>
                <w:szCs w:val="24"/>
              </w:rPr>
              <w:t>Оценивается каждое действие</w:t>
            </w:r>
          </w:p>
          <w:p w:rsidR="0055110E" w:rsidRPr="00CB4C9A" w:rsidRDefault="0055110E" w:rsidP="00C26EC6">
            <w:pPr>
              <w:snapToGrid w:val="0"/>
              <w:spacing w:after="0" w:line="240" w:lineRule="auto"/>
              <w:rPr>
                <w:rFonts w:ascii="Times New Roman" w:hAnsi="Times New Roman"/>
                <w:sz w:val="24"/>
                <w:szCs w:val="24"/>
              </w:rPr>
            </w:pPr>
            <w:r w:rsidRPr="00CB4C9A">
              <w:rPr>
                <w:rFonts w:ascii="Times New Roman" w:hAnsi="Times New Roman"/>
                <w:sz w:val="24"/>
                <w:szCs w:val="24"/>
              </w:rPr>
              <w:t xml:space="preserve">Уверенные, правильные, быстрые действия – </w:t>
            </w:r>
            <w:r w:rsidR="00216B62" w:rsidRPr="00CB4C9A">
              <w:rPr>
                <w:rFonts w:ascii="Times New Roman" w:hAnsi="Times New Roman"/>
                <w:sz w:val="24"/>
                <w:szCs w:val="24"/>
              </w:rPr>
              <w:t>0,8</w:t>
            </w:r>
            <w:r w:rsidRPr="00CB4C9A">
              <w:rPr>
                <w:rFonts w:ascii="Times New Roman" w:hAnsi="Times New Roman"/>
                <w:sz w:val="24"/>
                <w:szCs w:val="24"/>
              </w:rPr>
              <w:t xml:space="preserve"> балла.</w:t>
            </w:r>
          </w:p>
          <w:p w:rsidR="0055110E" w:rsidRPr="00CB4C9A" w:rsidRDefault="0055110E" w:rsidP="00C26EC6">
            <w:pPr>
              <w:spacing w:after="0" w:line="240" w:lineRule="auto"/>
              <w:rPr>
                <w:rFonts w:ascii="Times New Roman" w:hAnsi="Times New Roman"/>
                <w:sz w:val="24"/>
                <w:szCs w:val="24"/>
              </w:rPr>
            </w:pPr>
            <w:r w:rsidRPr="00CB4C9A">
              <w:rPr>
                <w:rFonts w:ascii="Times New Roman" w:hAnsi="Times New Roman"/>
                <w:sz w:val="24"/>
                <w:szCs w:val="24"/>
              </w:rPr>
              <w:t xml:space="preserve">Правильные действия, при этом допущено не более одной ошибки – </w:t>
            </w:r>
            <w:r w:rsidR="00216B62" w:rsidRPr="00CB4C9A">
              <w:rPr>
                <w:rFonts w:ascii="Times New Roman" w:hAnsi="Times New Roman"/>
                <w:sz w:val="24"/>
                <w:szCs w:val="24"/>
              </w:rPr>
              <w:t>0,6</w:t>
            </w:r>
            <w:r w:rsidRPr="00CB4C9A">
              <w:rPr>
                <w:rFonts w:ascii="Times New Roman" w:hAnsi="Times New Roman"/>
                <w:sz w:val="24"/>
                <w:szCs w:val="24"/>
              </w:rPr>
              <w:t xml:space="preserve"> балла.</w:t>
            </w:r>
          </w:p>
          <w:p w:rsidR="0055110E" w:rsidRPr="00CB4C9A" w:rsidRDefault="0055110E" w:rsidP="00C26EC6">
            <w:pPr>
              <w:spacing w:after="0" w:line="240" w:lineRule="auto"/>
              <w:rPr>
                <w:rFonts w:ascii="Times New Roman" w:hAnsi="Times New Roman"/>
                <w:sz w:val="24"/>
                <w:szCs w:val="24"/>
              </w:rPr>
            </w:pPr>
            <w:r w:rsidRPr="00CB4C9A">
              <w:rPr>
                <w:rFonts w:ascii="Times New Roman" w:hAnsi="Times New Roman"/>
                <w:sz w:val="24"/>
                <w:szCs w:val="24"/>
              </w:rPr>
              <w:t xml:space="preserve">В основном правильные действия, при этом допущено не более двух ошибок – </w:t>
            </w:r>
            <w:r w:rsidR="00216B62" w:rsidRPr="00CB4C9A">
              <w:rPr>
                <w:rFonts w:ascii="Times New Roman" w:hAnsi="Times New Roman"/>
                <w:sz w:val="24"/>
                <w:szCs w:val="24"/>
              </w:rPr>
              <w:t>0,4</w:t>
            </w:r>
            <w:r w:rsidRPr="00CB4C9A">
              <w:rPr>
                <w:rFonts w:ascii="Times New Roman" w:hAnsi="Times New Roman"/>
                <w:sz w:val="24"/>
                <w:szCs w:val="24"/>
              </w:rPr>
              <w:t xml:space="preserve"> балла.</w:t>
            </w:r>
          </w:p>
          <w:p w:rsidR="0055110E" w:rsidRPr="00CB4C9A" w:rsidRDefault="0055110E" w:rsidP="00C26EC6">
            <w:pPr>
              <w:spacing w:after="0" w:line="240" w:lineRule="auto"/>
              <w:rPr>
                <w:rFonts w:ascii="Times New Roman" w:hAnsi="Times New Roman"/>
                <w:sz w:val="24"/>
                <w:szCs w:val="24"/>
              </w:rPr>
            </w:pPr>
            <w:r w:rsidRPr="00CB4C9A">
              <w:rPr>
                <w:rFonts w:ascii="Times New Roman" w:hAnsi="Times New Roman"/>
                <w:sz w:val="24"/>
                <w:szCs w:val="24"/>
              </w:rPr>
              <w:t>Допущено более двух ошибок или хотя бы одна грубая ошибка – 0 баллов.</w:t>
            </w:r>
          </w:p>
        </w:tc>
      </w:tr>
    </w:tbl>
    <w:p w:rsidR="00F72BE1" w:rsidRPr="00CB4C9A" w:rsidRDefault="00F72BE1" w:rsidP="00F72BE1">
      <w:pPr>
        <w:spacing w:after="0" w:line="240" w:lineRule="auto"/>
        <w:rPr>
          <w:rFonts w:ascii="Times New Roman" w:hAnsi="Times New Roman" w:cs="Times New Roman"/>
          <w:b/>
          <w:sz w:val="24"/>
          <w:szCs w:val="24"/>
        </w:rPr>
      </w:pPr>
      <w:r w:rsidRPr="00CB4C9A">
        <w:rPr>
          <w:rFonts w:ascii="Times New Roman" w:hAnsi="Times New Roman" w:cs="Times New Roman"/>
          <w:b/>
          <w:sz w:val="24"/>
          <w:szCs w:val="24"/>
        </w:rPr>
        <w:t>Тест № 6 - Оказание первой медицинской помощи.</w:t>
      </w:r>
    </w:p>
    <w:p w:rsidR="00F72BE1" w:rsidRPr="00CB4C9A" w:rsidRDefault="00F72BE1" w:rsidP="00F72BE1">
      <w:pPr>
        <w:spacing w:after="0" w:line="240" w:lineRule="auto"/>
        <w:ind w:firstLine="840"/>
        <w:jc w:val="both"/>
        <w:rPr>
          <w:rFonts w:ascii="Times New Roman" w:hAnsi="Times New Roman" w:cs="Times New Roman"/>
          <w:b/>
          <w:sz w:val="24"/>
          <w:szCs w:val="24"/>
        </w:rPr>
      </w:pPr>
      <w:r w:rsidRPr="00CB4C9A">
        <w:rPr>
          <w:rFonts w:ascii="Times New Roman" w:hAnsi="Times New Roman" w:cs="Times New Roman"/>
          <w:b/>
          <w:sz w:val="24"/>
          <w:szCs w:val="24"/>
        </w:rPr>
        <w:t>Условия выполнения теста №4</w:t>
      </w:r>
    </w:p>
    <w:p w:rsidR="00F72BE1" w:rsidRPr="00CB4C9A" w:rsidRDefault="00F72BE1" w:rsidP="00F72BE1">
      <w:pPr>
        <w:spacing w:after="0" w:line="240" w:lineRule="auto"/>
        <w:ind w:firstLine="851"/>
        <w:jc w:val="both"/>
        <w:rPr>
          <w:rFonts w:ascii="Times New Roman" w:hAnsi="Times New Roman" w:cs="Times New Roman"/>
          <w:sz w:val="24"/>
          <w:szCs w:val="24"/>
        </w:rPr>
      </w:pPr>
      <w:r w:rsidRPr="00CB4C9A">
        <w:rPr>
          <w:rFonts w:ascii="Times New Roman" w:hAnsi="Times New Roman" w:cs="Times New Roman"/>
          <w:sz w:val="24"/>
          <w:szCs w:val="24"/>
        </w:rPr>
        <w:t>Обучаемые за 20 минут отвечают на 20 вопросов, выбранных преподавателем из 60 по случайному закону.</w:t>
      </w:r>
    </w:p>
    <w:p w:rsidR="00F72BE1" w:rsidRPr="00CB4C9A" w:rsidRDefault="00F72BE1" w:rsidP="00F72BE1">
      <w:pPr>
        <w:spacing w:after="0" w:line="240" w:lineRule="auto"/>
        <w:ind w:firstLine="851"/>
        <w:jc w:val="both"/>
        <w:rPr>
          <w:rFonts w:ascii="Times New Roman" w:hAnsi="Times New Roman" w:cs="Times New Roman"/>
          <w:b/>
          <w:sz w:val="24"/>
          <w:szCs w:val="24"/>
        </w:rPr>
      </w:pPr>
      <w:r w:rsidRPr="00CB4C9A">
        <w:rPr>
          <w:rFonts w:ascii="Times New Roman" w:hAnsi="Times New Roman" w:cs="Times New Roman"/>
          <w:b/>
          <w:sz w:val="24"/>
          <w:szCs w:val="24"/>
        </w:rPr>
        <w:t>Перечень контрольных вопросов</w:t>
      </w:r>
    </w:p>
    <w:p w:rsidR="00F72BE1" w:rsidRPr="00CB4C9A" w:rsidRDefault="00F72BE1" w:rsidP="00F72BE1">
      <w:pPr>
        <w:pStyle w:val="16"/>
        <w:numPr>
          <w:ilvl w:val="0"/>
          <w:numId w:val="197"/>
        </w:numPr>
        <w:shd w:val="clear" w:color="auto" w:fill="auto"/>
        <w:tabs>
          <w:tab w:val="left" w:pos="591"/>
        </w:tabs>
        <w:spacing w:before="0" w:after="0" w:line="240" w:lineRule="auto"/>
        <w:ind w:left="0" w:firstLine="0"/>
        <w:jc w:val="left"/>
        <w:rPr>
          <w:b/>
          <w:i/>
          <w:sz w:val="24"/>
          <w:szCs w:val="24"/>
        </w:rPr>
      </w:pPr>
      <w:r w:rsidRPr="00CB4C9A">
        <w:rPr>
          <w:b/>
          <w:i/>
          <w:sz w:val="24"/>
          <w:szCs w:val="24"/>
        </w:rPr>
        <w:t>Приоткрытом переломе конечности необходимо:</w:t>
      </w:r>
    </w:p>
    <w:p w:rsidR="00F72BE1" w:rsidRPr="00CB4C9A" w:rsidRDefault="00F72BE1" w:rsidP="00F72BE1">
      <w:pPr>
        <w:pStyle w:val="16"/>
        <w:shd w:val="clear" w:color="auto" w:fill="auto"/>
        <w:tabs>
          <w:tab w:val="left" w:pos="270"/>
        </w:tabs>
        <w:spacing w:before="0" w:after="0" w:line="240" w:lineRule="auto"/>
        <w:jc w:val="left"/>
        <w:rPr>
          <w:sz w:val="24"/>
          <w:szCs w:val="24"/>
        </w:rPr>
      </w:pPr>
      <w:r w:rsidRPr="00CB4C9A">
        <w:rPr>
          <w:sz w:val="24"/>
          <w:szCs w:val="24"/>
        </w:rPr>
        <w:t xml:space="preserve">а) Остановить кровотечение, обработать края раны антисептическом, на место перелома наложить стерильную повязки, дать обезболивающее средство, провести иммобилизацию; </w:t>
      </w:r>
    </w:p>
    <w:p w:rsidR="00F72BE1" w:rsidRPr="00CB4C9A" w:rsidRDefault="00F72BE1" w:rsidP="00F72BE1">
      <w:pPr>
        <w:pStyle w:val="16"/>
        <w:shd w:val="clear" w:color="auto" w:fill="auto"/>
        <w:tabs>
          <w:tab w:val="left" w:pos="270"/>
        </w:tabs>
        <w:spacing w:before="0" w:after="0" w:line="240" w:lineRule="auto"/>
        <w:jc w:val="left"/>
        <w:rPr>
          <w:sz w:val="24"/>
          <w:szCs w:val="24"/>
        </w:rPr>
      </w:pPr>
      <w:r w:rsidRPr="00CB4C9A">
        <w:rPr>
          <w:sz w:val="24"/>
          <w:szCs w:val="24"/>
        </w:rPr>
        <w:t>б) Остановить кровотечение, обработать рану антисептиком, на место перелома наложить стерильную повязку,дать обезболивающее средство, провести иммобилизацию;</w:t>
      </w:r>
    </w:p>
    <w:p w:rsidR="00F72BE1" w:rsidRPr="00CB4C9A" w:rsidRDefault="00F72BE1" w:rsidP="00F72BE1">
      <w:pPr>
        <w:pStyle w:val="16"/>
        <w:shd w:val="clear" w:color="auto" w:fill="auto"/>
        <w:tabs>
          <w:tab w:val="left" w:pos="255"/>
        </w:tabs>
        <w:spacing w:before="0" w:after="0" w:line="240" w:lineRule="auto"/>
        <w:jc w:val="left"/>
        <w:rPr>
          <w:sz w:val="24"/>
          <w:szCs w:val="24"/>
        </w:rPr>
      </w:pPr>
      <w:r w:rsidRPr="00CB4C9A">
        <w:rPr>
          <w:sz w:val="24"/>
          <w:szCs w:val="24"/>
        </w:rPr>
        <w:t>в)  Остановить кровотечение, обработать края раны антисептиком, на место перелома наложить стерильную повязку, дать обезболивающее средство, вправить торчащие из раны кости, провести иммобилизацию</w:t>
      </w:r>
    </w:p>
    <w:p w:rsidR="00F72BE1" w:rsidRPr="00CB4C9A" w:rsidRDefault="00F72BE1" w:rsidP="00F72BE1">
      <w:pPr>
        <w:pStyle w:val="16"/>
        <w:numPr>
          <w:ilvl w:val="0"/>
          <w:numId w:val="197"/>
        </w:numPr>
        <w:shd w:val="clear" w:color="auto" w:fill="auto"/>
        <w:tabs>
          <w:tab w:val="left" w:pos="606"/>
        </w:tabs>
        <w:spacing w:before="0" w:after="0" w:line="240" w:lineRule="auto"/>
        <w:ind w:left="0" w:firstLine="0"/>
        <w:jc w:val="left"/>
        <w:rPr>
          <w:b/>
          <w:i/>
          <w:sz w:val="24"/>
          <w:szCs w:val="24"/>
        </w:rPr>
      </w:pPr>
      <w:r w:rsidRPr="00CB4C9A">
        <w:rPr>
          <w:b/>
          <w:i/>
          <w:sz w:val="24"/>
          <w:szCs w:val="24"/>
        </w:rPr>
        <w:t>Припереломе ребер повязку на грудную клетку накладывают:</w:t>
      </w:r>
    </w:p>
    <w:p w:rsidR="00F72BE1" w:rsidRPr="00CB4C9A" w:rsidRDefault="00F72BE1" w:rsidP="00F72BE1">
      <w:pPr>
        <w:pStyle w:val="16"/>
        <w:shd w:val="clear" w:color="auto" w:fill="auto"/>
        <w:tabs>
          <w:tab w:val="left" w:pos="246"/>
        </w:tabs>
        <w:spacing w:before="0" w:after="0" w:line="240" w:lineRule="auto"/>
        <w:rPr>
          <w:sz w:val="24"/>
          <w:szCs w:val="24"/>
        </w:rPr>
      </w:pPr>
      <w:r w:rsidRPr="00CB4C9A">
        <w:rPr>
          <w:sz w:val="24"/>
          <w:szCs w:val="24"/>
        </w:rPr>
        <w:t>а)</w:t>
      </w:r>
      <w:r w:rsidRPr="00CB4C9A">
        <w:rPr>
          <w:sz w:val="24"/>
          <w:szCs w:val="24"/>
        </w:rPr>
        <w:tab/>
        <w:t>в состоянии вдоха;</w:t>
      </w:r>
    </w:p>
    <w:p w:rsidR="00F72BE1" w:rsidRPr="00CB4C9A" w:rsidRDefault="00F72BE1" w:rsidP="00F72BE1">
      <w:pPr>
        <w:pStyle w:val="16"/>
        <w:shd w:val="clear" w:color="auto" w:fill="auto"/>
        <w:tabs>
          <w:tab w:val="left" w:pos="246"/>
          <w:tab w:val="left" w:pos="356"/>
        </w:tabs>
        <w:spacing w:before="0" w:after="0" w:line="240" w:lineRule="auto"/>
        <w:rPr>
          <w:sz w:val="24"/>
          <w:szCs w:val="24"/>
        </w:rPr>
      </w:pPr>
      <w:r w:rsidRPr="00CB4C9A">
        <w:rPr>
          <w:sz w:val="24"/>
          <w:szCs w:val="24"/>
        </w:rPr>
        <w:t>б)в состоянии выхода;</w:t>
      </w:r>
    </w:p>
    <w:p w:rsidR="00F72BE1" w:rsidRPr="00CB4C9A" w:rsidRDefault="00F72BE1" w:rsidP="00F72BE1">
      <w:pPr>
        <w:pStyle w:val="16"/>
        <w:shd w:val="clear" w:color="auto" w:fill="auto"/>
        <w:tabs>
          <w:tab w:val="left" w:pos="246"/>
        </w:tabs>
        <w:spacing w:before="0" w:after="0" w:line="240" w:lineRule="auto"/>
        <w:rPr>
          <w:sz w:val="24"/>
          <w:szCs w:val="24"/>
        </w:rPr>
      </w:pPr>
      <w:r w:rsidRPr="00CB4C9A">
        <w:rPr>
          <w:sz w:val="24"/>
          <w:szCs w:val="24"/>
        </w:rPr>
        <w:t>в)</w:t>
      </w:r>
      <w:r w:rsidRPr="00CB4C9A">
        <w:rPr>
          <w:sz w:val="24"/>
          <w:szCs w:val="24"/>
        </w:rPr>
        <w:tab/>
        <w:t>в расслабленном состоянии грудной клетки</w:t>
      </w:r>
    </w:p>
    <w:p w:rsidR="00F72BE1" w:rsidRPr="00CB4C9A" w:rsidRDefault="00F72BE1" w:rsidP="00F72BE1">
      <w:pPr>
        <w:pStyle w:val="16"/>
        <w:numPr>
          <w:ilvl w:val="0"/>
          <w:numId w:val="197"/>
        </w:numPr>
        <w:shd w:val="clear" w:color="auto" w:fill="auto"/>
        <w:tabs>
          <w:tab w:val="left" w:pos="610"/>
        </w:tabs>
        <w:spacing w:before="0" w:after="0" w:line="240" w:lineRule="auto"/>
        <w:ind w:left="0" w:firstLine="0"/>
        <w:jc w:val="left"/>
        <w:rPr>
          <w:b/>
          <w:i/>
          <w:sz w:val="24"/>
          <w:szCs w:val="24"/>
        </w:rPr>
      </w:pPr>
      <w:r w:rsidRPr="00CB4C9A">
        <w:rPr>
          <w:b/>
          <w:i/>
          <w:sz w:val="24"/>
          <w:szCs w:val="24"/>
        </w:rPr>
        <w:t>Припереломе костей таза валик из одежды подкладывается под:</w:t>
      </w:r>
    </w:p>
    <w:p w:rsidR="00F72BE1" w:rsidRPr="00CB4C9A" w:rsidRDefault="00F72BE1" w:rsidP="00F72BE1">
      <w:pPr>
        <w:pStyle w:val="16"/>
        <w:shd w:val="clear" w:color="auto" w:fill="auto"/>
        <w:tabs>
          <w:tab w:val="left" w:pos="246"/>
        </w:tabs>
        <w:spacing w:before="0" w:after="0" w:line="240" w:lineRule="auto"/>
        <w:rPr>
          <w:sz w:val="24"/>
          <w:szCs w:val="24"/>
        </w:rPr>
      </w:pPr>
      <w:r w:rsidRPr="00CB4C9A">
        <w:rPr>
          <w:sz w:val="24"/>
          <w:szCs w:val="24"/>
        </w:rPr>
        <w:t>а)</w:t>
      </w:r>
      <w:r w:rsidRPr="00CB4C9A">
        <w:rPr>
          <w:sz w:val="24"/>
          <w:szCs w:val="24"/>
        </w:rPr>
        <w:tab/>
        <w:t>голову</w:t>
      </w:r>
    </w:p>
    <w:p w:rsidR="00F72BE1" w:rsidRPr="00CB4C9A" w:rsidRDefault="00F72BE1" w:rsidP="00F72BE1">
      <w:pPr>
        <w:pStyle w:val="16"/>
        <w:shd w:val="clear" w:color="auto" w:fill="auto"/>
        <w:spacing w:before="0" w:after="0" w:line="240" w:lineRule="auto"/>
        <w:rPr>
          <w:sz w:val="24"/>
          <w:szCs w:val="24"/>
        </w:rPr>
      </w:pPr>
      <w:r w:rsidRPr="00CB4C9A">
        <w:rPr>
          <w:sz w:val="24"/>
          <w:szCs w:val="24"/>
        </w:rPr>
        <w:t>б)спину</w:t>
      </w:r>
    </w:p>
    <w:p w:rsidR="00F72BE1" w:rsidRPr="00CB4C9A" w:rsidRDefault="00F72BE1" w:rsidP="00F72BE1">
      <w:pPr>
        <w:pStyle w:val="16"/>
        <w:shd w:val="clear" w:color="auto" w:fill="auto"/>
        <w:tabs>
          <w:tab w:val="left" w:pos="236"/>
        </w:tabs>
        <w:spacing w:before="0" w:after="0" w:line="240" w:lineRule="auto"/>
        <w:rPr>
          <w:sz w:val="24"/>
          <w:szCs w:val="24"/>
        </w:rPr>
      </w:pPr>
      <w:r w:rsidRPr="00CB4C9A">
        <w:rPr>
          <w:sz w:val="24"/>
          <w:szCs w:val="24"/>
        </w:rPr>
        <w:t>в)колени</w:t>
      </w:r>
    </w:p>
    <w:p w:rsidR="00F72BE1" w:rsidRPr="00CB4C9A" w:rsidRDefault="00F72BE1" w:rsidP="00F72BE1">
      <w:pPr>
        <w:pStyle w:val="16"/>
        <w:numPr>
          <w:ilvl w:val="0"/>
          <w:numId w:val="197"/>
        </w:numPr>
        <w:shd w:val="clear" w:color="auto" w:fill="auto"/>
        <w:tabs>
          <w:tab w:val="left" w:pos="284"/>
        </w:tabs>
        <w:spacing w:before="0" w:after="0" w:line="240" w:lineRule="auto"/>
        <w:ind w:left="0" w:firstLine="0"/>
        <w:jc w:val="left"/>
        <w:rPr>
          <w:b/>
          <w:i/>
          <w:sz w:val="24"/>
          <w:szCs w:val="24"/>
        </w:rPr>
      </w:pPr>
      <w:r w:rsidRPr="00CB4C9A">
        <w:rPr>
          <w:b/>
          <w:i/>
          <w:sz w:val="24"/>
          <w:szCs w:val="24"/>
        </w:rPr>
        <w:lastRenderedPageBreak/>
        <w:t>Прекордиальный</w:t>
      </w:r>
      <w:r w:rsidRPr="00CB4C9A">
        <w:rPr>
          <w:b/>
          <w:i/>
          <w:sz w:val="24"/>
          <w:szCs w:val="24"/>
        </w:rPr>
        <w:tab/>
        <w:t>удар -это:</w:t>
      </w:r>
    </w:p>
    <w:p w:rsidR="00F72BE1" w:rsidRPr="00CB4C9A" w:rsidRDefault="00F72BE1" w:rsidP="00F72BE1">
      <w:pPr>
        <w:pStyle w:val="16"/>
        <w:shd w:val="clear" w:color="auto" w:fill="auto"/>
        <w:tabs>
          <w:tab w:val="left" w:pos="231"/>
        </w:tabs>
        <w:spacing w:before="0" w:after="0" w:line="240" w:lineRule="auto"/>
        <w:rPr>
          <w:sz w:val="24"/>
          <w:szCs w:val="24"/>
        </w:rPr>
      </w:pPr>
      <w:r w:rsidRPr="00CB4C9A">
        <w:rPr>
          <w:sz w:val="24"/>
          <w:szCs w:val="24"/>
        </w:rPr>
        <w:t>а)удар по грудине при остановке сердца деятельности</w:t>
      </w:r>
    </w:p>
    <w:p w:rsidR="00F72BE1" w:rsidRPr="00CB4C9A" w:rsidRDefault="00F72BE1" w:rsidP="00F72BE1">
      <w:pPr>
        <w:pStyle w:val="16"/>
        <w:shd w:val="clear" w:color="auto" w:fill="auto"/>
        <w:tabs>
          <w:tab w:val="left" w:pos="889"/>
        </w:tabs>
        <w:spacing w:before="0" w:after="0" w:line="240" w:lineRule="auto"/>
        <w:rPr>
          <w:sz w:val="24"/>
          <w:szCs w:val="24"/>
        </w:rPr>
      </w:pPr>
      <w:r w:rsidRPr="00CB4C9A">
        <w:rPr>
          <w:sz w:val="24"/>
          <w:szCs w:val="24"/>
        </w:rPr>
        <w:t>б)ударыпо щекам, чтобы привести пострадавшего в чувство</w:t>
      </w:r>
    </w:p>
    <w:p w:rsidR="00F72BE1" w:rsidRPr="00CB4C9A" w:rsidRDefault="00F72BE1" w:rsidP="00F72BE1">
      <w:pPr>
        <w:pStyle w:val="16"/>
        <w:shd w:val="clear" w:color="auto" w:fill="auto"/>
        <w:tabs>
          <w:tab w:val="left" w:pos="822"/>
        </w:tabs>
        <w:spacing w:before="0" w:after="0" w:line="240" w:lineRule="auto"/>
        <w:rPr>
          <w:sz w:val="24"/>
          <w:szCs w:val="24"/>
        </w:rPr>
      </w:pPr>
      <w:r w:rsidRPr="00CB4C9A">
        <w:rPr>
          <w:sz w:val="24"/>
          <w:szCs w:val="24"/>
        </w:rPr>
        <w:t>в)ударыпо центру грудной клетки при потери сознания или обмороке</w:t>
      </w:r>
    </w:p>
    <w:p w:rsidR="00F72BE1" w:rsidRPr="00CB4C9A" w:rsidRDefault="00F72BE1" w:rsidP="00F72BE1">
      <w:pPr>
        <w:pStyle w:val="16"/>
        <w:numPr>
          <w:ilvl w:val="0"/>
          <w:numId w:val="197"/>
        </w:numPr>
        <w:shd w:val="clear" w:color="auto" w:fill="auto"/>
        <w:tabs>
          <w:tab w:val="left" w:pos="246"/>
        </w:tabs>
        <w:spacing w:before="0" w:after="0" w:line="240" w:lineRule="auto"/>
        <w:ind w:left="0" w:firstLine="0"/>
        <w:jc w:val="left"/>
        <w:rPr>
          <w:b/>
          <w:i/>
          <w:sz w:val="24"/>
          <w:szCs w:val="24"/>
        </w:rPr>
      </w:pPr>
      <w:r w:rsidRPr="00CB4C9A">
        <w:rPr>
          <w:b/>
          <w:i/>
          <w:sz w:val="24"/>
          <w:szCs w:val="24"/>
        </w:rPr>
        <w:t>Каким образом оказывают первую медицинскую помощь при ушибах?</w:t>
      </w:r>
    </w:p>
    <w:p w:rsidR="00F72BE1" w:rsidRPr="00CB4C9A" w:rsidRDefault="00F72BE1" w:rsidP="00F72BE1">
      <w:pPr>
        <w:pStyle w:val="16"/>
        <w:shd w:val="clear" w:color="auto" w:fill="auto"/>
        <w:tabs>
          <w:tab w:val="left" w:pos="1436"/>
        </w:tabs>
        <w:spacing w:before="0" w:after="0" w:line="240" w:lineRule="auto"/>
        <w:rPr>
          <w:sz w:val="24"/>
          <w:szCs w:val="24"/>
        </w:rPr>
      </w:pPr>
      <w:r w:rsidRPr="00CB4C9A">
        <w:rPr>
          <w:sz w:val="24"/>
          <w:szCs w:val="24"/>
        </w:rPr>
        <w:t>а)наложениемхолода на место ушиба</w:t>
      </w:r>
    </w:p>
    <w:p w:rsidR="00F72BE1" w:rsidRPr="00CB4C9A" w:rsidRDefault="00F72BE1" w:rsidP="00F72BE1">
      <w:pPr>
        <w:pStyle w:val="16"/>
        <w:shd w:val="clear" w:color="auto" w:fill="auto"/>
        <w:tabs>
          <w:tab w:val="left" w:pos="1436"/>
        </w:tabs>
        <w:spacing w:before="0" w:after="0" w:line="240" w:lineRule="auto"/>
        <w:rPr>
          <w:sz w:val="24"/>
          <w:szCs w:val="24"/>
        </w:rPr>
      </w:pPr>
      <w:r w:rsidRPr="00CB4C9A">
        <w:rPr>
          <w:sz w:val="24"/>
          <w:szCs w:val="24"/>
        </w:rPr>
        <w:t>б)наложениемтепла на место ушиба</w:t>
      </w:r>
    </w:p>
    <w:p w:rsidR="00F72BE1" w:rsidRPr="00CB4C9A" w:rsidRDefault="00F72BE1" w:rsidP="00F72BE1">
      <w:pPr>
        <w:pStyle w:val="16"/>
        <w:shd w:val="clear" w:color="auto" w:fill="auto"/>
        <w:tabs>
          <w:tab w:val="left" w:pos="241"/>
        </w:tabs>
        <w:spacing w:before="0" w:after="0" w:line="240" w:lineRule="auto"/>
        <w:rPr>
          <w:sz w:val="24"/>
          <w:szCs w:val="24"/>
        </w:rPr>
      </w:pPr>
      <w:r w:rsidRPr="00CB4C9A">
        <w:rPr>
          <w:sz w:val="24"/>
          <w:szCs w:val="24"/>
        </w:rPr>
        <w:t>в)наложение на место ушиба тугой повязки и обеспечение поврежденному месту покоя</w:t>
      </w:r>
    </w:p>
    <w:p w:rsidR="00F72BE1" w:rsidRPr="00CB4C9A" w:rsidRDefault="00F72BE1" w:rsidP="00F72BE1">
      <w:pPr>
        <w:pStyle w:val="16"/>
        <w:numPr>
          <w:ilvl w:val="0"/>
          <w:numId w:val="197"/>
        </w:numPr>
        <w:shd w:val="clear" w:color="auto" w:fill="auto"/>
        <w:tabs>
          <w:tab w:val="left" w:pos="241"/>
        </w:tabs>
        <w:spacing w:before="0" w:after="0" w:line="240" w:lineRule="auto"/>
        <w:ind w:left="0" w:firstLine="0"/>
        <w:jc w:val="left"/>
        <w:rPr>
          <w:b/>
          <w:i/>
          <w:sz w:val="24"/>
          <w:szCs w:val="24"/>
        </w:rPr>
      </w:pPr>
      <w:r w:rsidRPr="00CB4C9A">
        <w:rPr>
          <w:b/>
          <w:i/>
          <w:sz w:val="24"/>
          <w:szCs w:val="24"/>
        </w:rPr>
        <w:t>В чем заключается оказание первой медицинской помощи при растяжениях?</w:t>
      </w:r>
    </w:p>
    <w:p w:rsidR="00F72BE1" w:rsidRPr="00CB4C9A" w:rsidRDefault="00F72BE1" w:rsidP="00F72BE1">
      <w:pPr>
        <w:pStyle w:val="16"/>
        <w:shd w:val="clear" w:color="auto" w:fill="auto"/>
        <w:tabs>
          <w:tab w:val="left" w:pos="1148"/>
        </w:tabs>
        <w:spacing w:before="0" w:after="0" w:line="240" w:lineRule="auto"/>
        <w:rPr>
          <w:sz w:val="24"/>
          <w:szCs w:val="24"/>
        </w:rPr>
      </w:pPr>
      <w:r w:rsidRPr="00CB4C9A">
        <w:rPr>
          <w:sz w:val="24"/>
          <w:szCs w:val="24"/>
        </w:rPr>
        <w:t>а)наложитьна поврежденное место холод</w:t>
      </w:r>
    </w:p>
    <w:p w:rsidR="00F72BE1" w:rsidRPr="00CB4C9A" w:rsidRDefault="00F72BE1" w:rsidP="00F72BE1">
      <w:pPr>
        <w:pStyle w:val="16"/>
        <w:shd w:val="clear" w:color="auto" w:fill="auto"/>
        <w:tabs>
          <w:tab w:val="left" w:pos="1162"/>
        </w:tabs>
        <w:spacing w:before="0" w:after="0" w:line="240" w:lineRule="auto"/>
        <w:rPr>
          <w:sz w:val="24"/>
          <w:szCs w:val="24"/>
        </w:rPr>
      </w:pPr>
      <w:r w:rsidRPr="00CB4C9A">
        <w:rPr>
          <w:sz w:val="24"/>
          <w:szCs w:val="24"/>
        </w:rPr>
        <w:t>б)наложитьна поврежденное место тепло</w:t>
      </w:r>
    </w:p>
    <w:p w:rsidR="00F72BE1" w:rsidRPr="00CB4C9A" w:rsidRDefault="00F72BE1" w:rsidP="00F72BE1">
      <w:pPr>
        <w:pStyle w:val="16"/>
        <w:shd w:val="clear" w:color="auto" w:fill="auto"/>
        <w:tabs>
          <w:tab w:val="left" w:pos="236"/>
        </w:tabs>
        <w:spacing w:before="0" w:after="0" w:line="240" w:lineRule="auto"/>
        <w:rPr>
          <w:sz w:val="24"/>
          <w:szCs w:val="24"/>
        </w:rPr>
      </w:pPr>
      <w:r w:rsidRPr="00CB4C9A">
        <w:rPr>
          <w:sz w:val="24"/>
          <w:szCs w:val="24"/>
        </w:rPr>
        <w:t>в)наложить на поврежденное место тугую повязку и обеспечить ему покой</w:t>
      </w:r>
    </w:p>
    <w:p w:rsidR="00F72BE1" w:rsidRPr="00CB4C9A" w:rsidRDefault="00F72BE1" w:rsidP="00F72BE1">
      <w:pPr>
        <w:pStyle w:val="16"/>
        <w:shd w:val="clear" w:color="auto" w:fill="auto"/>
        <w:tabs>
          <w:tab w:val="left" w:pos="1004"/>
        </w:tabs>
        <w:spacing w:before="0" w:after="0" w:line="240" w:lineRule="auto"/>
        <w:rPr>
          <w:sz w:val="24"/>
          <w:szCs w:val="24"/>
        </w:rPr>
      </w:pPr>
      <w:r w:rsidRPr="00CB4C9A">
        <w:rPr>
          <w:sz w:val="24"/>
          <w:szCs w:val="24"/>
        </w:rPr>
        <w:t>г)довести</w:t>
      </w:r>
      <w:r w:rsidRPr="00CB4C9A">
        <w:rPr>
          <w:sz w:val="24"/>
          <w:szCs w:val="24"/>
        </w:rPr>
        <w:tab/>
        <w:t>пострадавшего в медицинское учреждение</w:t>
      </w:r>
    </w:p>
    <w:p w:rsidR="00F72BE1" w:rsidRPr="00CB4C9A" w:rsidRDefault="00F72BE1" w:rsidP="00F72BE1">
      <w:pPr>
        <w:pStyle w:val="16"/>
        <w:numPr>
          <w:ilvl w:val="0"/>
          <w:numId w:val="197"/>
        </w:numPr>
        <w:shd w:val="clear" w:color="auto" w:fill="auto"/>
        <w:tabs>
          <w:tab w:val="left" w:pos="0"/>
          <w:tab w:val="left" w:pos="284"/>
        </w:tabs>
        <w:spacing w:before="0" w:after="0" w:line="240" w:lineRule="auto"/>
        <w:ind w:left="0" w:firstLine="0"/>
        <w:jc w:val="left"/>
        <w:rPr>
          <w:b/>
          <w:i/>
          <w:sz w:val="24"/>
          <w:szCs w:val="24"/>
        </w:rPr>
      </w:pPr>
      <w:r w:rsidRPr="00CB4C9A">
        <w:rPr>
          <w:b/>
          <w:i/>
          <w:sz w:val="24"/>
          <w:szCs w:val="24"/>
        </w:rPr>
        <w:t>Какимобразом оказывается первая медицинская помощь при вывихах?</w:t>
      </w:r>
    </w:p>
    <w:p w:rsidR="00F72BE1" w:rsidRPr="00CB4C9A" w:rsidRDefault="00F72BE1" w:rsidP="00F72BE1">
      <w:pPr>
        <w:pStyle w:val="16"/>
        <w:shd w:val="clear" w:color="auto" w:fill="auto"/>
        <w:tabs>
          <w:tab w:val="left" w:pos="241"/>
        </w:tabs>
        <w:spacing w:before="0" w:after="0" w:line="240" w:lineRule="auto"/>
        <w:rPr>
          <w:sz w:val="24"/>
          <w:szCs w:val="24"/>
        </w:rPr>
      </w:pPr>
      <w:r w:rsidRPr="00CB4C9A">
        <w:rPr>
          <w:sz w:val="24"/>
          <w:szCs w:val="24"/>
        </w:rPr>
        <w:t>а)</w:t>
      </w:r>
      <w:r w:rsidRPr="00CB4C9A">
        <w:rPr>
          <w:sz w:val="24"/>
          <w:szCs w:val="24"/>
        </w:rPr>
        <w:tab/>
        <w:t>обеспечить поврежденной конечности покой</w:t>
      </w:r>
    </w:p>
    <w:p w:rsidR="00F72BE1" w:rsidRPr="00CB4C9A" w:rsidRDefault="00F72BE1" w:rsidP="00F72BE1">
      <w:pPr>
        <w:pStyle w:val="16"/>
        <w:shd w:val="clear" w:color="auto" w:fill="auto"/>
        <w:tabs>
          <w:tab w:val="left" w:pos="1148"/>
        </w:tabs>
        <w:spacing w:before="0" w:after="0" w:line="240" w:lineRule="auto"/>
        <w:rPr>
          <w:sz w:val="24"/>
          <w:szCs w:val="24"/>
        </w:rPr>
      </w:pPr>
      <w:r w:rsidRPr="00CB4C9A">
        <w:rPr>
          <w:sz w:val="24"/>
          <w:szCs w:val="24"/>
        </w:rPr>
        <w:t>б)наложитьстерильную повязку и дать пострадавшему обильное питье</w:t>
      </w:r>
    </w:p>
    <w:p w:rsidR="00F72BE1" w:rsidRPr="00CB4C9A" w:rsidRDefault="00F72BE1" w:rsidP="00F72BE1">
      <w:pPr>
        <w:pStyle w:val="16"/>
        <w:shd w:val="clear" w:color="auto" w:fill="auto"/>
        <w:tabs>
          <w:tab w:val="left" w:pos="1124"/>
        </w:tabs>
        <w:spacing w:before="0" w:after="0" w:line="240" w:lineRule="auto"/>
        <w:rPr>
          <w:sz w:val="24"/>
          <w:szCs w:val="24"/>
        </w:rPr>
      </w:pPr>
      <w:r w:rsidRPr="00CB4C9A">
        <w:rPr>
          <w:sz w:val="24"/>
          <w:szCs w:val="24"/>
        </w:rPr>
        <w:t>в)наложитьтугую повязку и дать пострадавшему обезболивающие средство</w:t>
      </w:r>
    </w:p>
    <w:p w:rsidR="00F72BE1" w:rsidRPr="00CB4C9A" w:rsidRDefault="00F72BE1" w:rsidP="00F72BE1">
      <w:pPr>
        <w:pStyle w:val="16"/>
        <w:shd w:val="clear" w:color="auto" w:fill="auto"/>
        <w:tabs>
          <w:tab w:val="left" w:pos="1138"/>
        </w:tabs>
        <w:spacing w:before="0" w:after="0" w:line="240" w:lineRule="auto"/>
        <w:rPr>
          <w:sz w:val="24"/>
          <w:szCs w:val="24"/>
        </w:rPr>
      </w:pPr>
      <w:r w:rsidRPr="00CB4C9A">
        <w:rPr>
          <w:sz w:val="24"/>
          <w:szCs w:val="24"/>
        </w:rPr>
        <w:t>г)доставитьпострадавшего в медицинское учреждение</w:t>
      </w:r>
    </w:p>
    <w:p w:rsidR="00F72BE1" w:rsidRPr="00CB4C9A" w:rsidRDefault="00F72BE1" w:rsidP="00F72BE1">
      <w:pPr>
        <w:pStyle w:val="16"/>
        <w:shd w:val="clear" w:color="auto" w:fill="auto"/>
        <w:spacing w:before="0" w:after="0" w:line="240" w:lineRule="auto"/>
        <w:rPr>
          <w:b/>
          <w:i/>
          <w:sz w:val="24"/>
          <w:szCs w:val="24"/>
        </w:rPr>
      </w:pPr>
      <w:r w:rsidRPr="00CB4C9A">
        <w:rPr>
          <w:b/>
          <w:i/>
          <w:sz w:val="24"/>
          <w:szCs w:val="24"/>
        </w:rPr>
        <w:t>8.Какой должна быть первая медицинская помощь при открытом переломе?</w:t>
      </w:r>
    </w:p>
    <w:p w:rsidR="00F72BE1" w:rsidRPr="00CB4C9A" w:rsidRDefault="00F72BE1" w:rsidP="00F72BE1">
      <w:pPr>
        <w:pStyle w:val="16"/>
        <w:shd w:val="clear" w:color="auto" w:fill="auto"/>
        <w:tabs>
          <w:tab w:val="left" w:pos="1095"/>
        </w:tabs>
        <w:spacing w:before="0" w:after="0" w:line="240" w:lineRule="auto"/>
        <w:rPr>
          <w:sz w:val="24"/>
          <w:szCs w:val="24"/>
        </w:rPr>
      </w:pPr>
      <w:r w:rsidRPr="00CB4C9A">
        <w:rPr>
          <w:sz w:val="24"/>
          <w:szCs w:val="24"/>
        </w:rPr>
        <w:t>а)вправитьвышедшие наружу кости</w:t>
      </w:r>
    </w:p>
    <w:p w:rsidR="00F72BE1" w:rsidRPr="00CB4C9A" w:rsidRDefault="00F72BE1" w:rsidP="00F72BE1">
      <w:pPr>
        <w:pStyle w:val="16"/>
        <w:shd w:val="clear" w:color="auto" w:fill="auto"/>
        <w:tabs>
          <w:tab w:val="left" w:pos="1297"/>
        </w:tabs>
        <w:spacing w:before="0" w:after="0" w:line="240" w:lineRule="auto"/>
        <w:rPr>
          <w:sz w:val="24"/>
          <w:szCs w:val="24"/>
        </w:rPr>
      </w:pPr>
      <w:r w:rsidRPr="00CB4C9A">
        <w:rPr>
          <w:sz w:val="24"/>
          <w:szCs w:val="24"/>
        </w:rPr>
        <w:t>б)остановить</w:t>
      </w:r>
      <w:r w:rsidRPr="00CB4C9A">
        <w:rPr>
          <w:sz w:val="24"/>
          <w:szCs w:val="24"/>
        </w:rPr>
        <w:tab/>
        <w:t>кровотечение и обработать края раны антисептиком</w:t>
      </w:r>
    </w:p>
    <w:p w:rsidR="00F72BE1" w:rsidRPr="00CB4C9A" w:rsidRDefault="00F72BE1" w:rsidP="00F72BE1">
      <w:pPr>
        <w:pStyle w:val="16"/>
        <w:shd w:val="clear" w:color="auto" w:fill="auto"/>
        <w:tabs>
          <w:tab w:val="left" w:pos="462"/>
        </w:tabs>
        <w:spacing w:before="0" w:after="0" w:line="240" w:lineRule="auto"/>
        <w:rPr>
          <w:sz w:val="24"/>
          <w:szCs w:val="24"/>
        </w:rPr>
      </w:pPr>
      <w:r w:rsidRPr="00CB4C9A">
        <w:rPr>
          <w:sz w:val="24"/>
          <w:szCs w:val="24"/>
        </w:rPr>
        <w:t>в)на</w:t>
      </w:r>
      <w:r w:rsidRPr="00CB4C9A">
        <w:rPr>
          <w:sz w:val="24"/>
          <w:szCs w:val="24"/>
        </w:rPr>
        <w:tab/>
        <w:t>рану в области перелома наложить стерильную повязку и дать пострадавшему</w:t>
      </w:r>
    </w:p>
    <w:p w:rsidR="00F72BE1" w:rsidRPr="00CB4C9A" w:rsidRDefault="00F72BE1" w:rsidP="00F72BE1">
      <w:pPr>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обезболивающее средство</w:t>
      </w:r>
    </w:p>
    <w:p w:rsidR="00F72BE1" w:rsidRPr="00CB4C9A" w:rsidRDefault="00F72BE1" w:rsidP="00F72BE1">
      <w:pPr>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г) провести иммобилизацию конечности в том положении, в котором она оказалась в момент повреждения</w:t>
      </w:r>
    </w:p>
    <w:p w:rsidR="00F72BE1" w:rsidRPr="00CB4C9A" w:rsidRDefault="003A7D4C" w:rsidP="00F72BE1">
      <w:pPr>
        <w:spacing w:after="0" w:line="240" w:lineRule="auto"/>
        <w:rPr>
          <w:rFonts w:ascii="Times New Roman" w:eastAsia="Arial Narrow" w:hAnsi="Times New Roman" w:cs="Times New Roman"/>
          <w:b/>
          <w:i/>
          <w:sz w:val="24"/>
          <w:szCs w:val="24"/>
        </w:rPr>
      </w:pPr>
      <w:r>
        <w:rPr>
          <w:rFonts w:ascii="Times New Roman" w:eastAsia="Arial Narrow" w:hAnsi="Times New Roman" w:cs="Times New Roman"/>
          <w:b/>
          <w:i/>
          <w:sz w:val="24"/>
          <w:szCs w:val="24"/>
        </w:rPr>
        <w:t>9.</w:t>
      </w:r>
      <w:r w:rsidR="00F72BE1" w:rsidRPr="00CB4C9A">
        <w:rPr>
          <w:rFonts w:ascii="Times New Roman" w:eastAsia="Arial Narrow" w:hAnsi="Times New Roman" w:cs="Times New Roman"/>
          <w:b/>
          <w:i/>
          <w:sz w:val="24"/>
          <w:szCs w:val="24"/>
        </w:rPr>
        <w:t>Какоказать первую медицинскую помощь при закрытом переломе?</w:t>
      </w:r>
    </w:p>
    <w:p w:rsidR="00F72BE1" w:rsidRPr="00CB4C9A" w:rsidRDefault="00F72BE1" w:rsidP="00F72BE1">
      <w:pPr>
        <w:tabs>
          <w:tab w:val="left" w:pos="246"/>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а)</w:t>
      </w:r>
      <w:r w:rsidRPr="00CB4C9A">
        <w:rPr>
          <w:rFonts w:ascii="Times New Roman" w:eastAsia="Arial Narrow" w:hAnsi="Times New Roman" w:cs="Times New Roman"/>
          <w:sz w:val="24"/>
          <w:szCs w:val="24"/>
        </w:rPr>
        <w:tab/>
        <w:t>провести иммобилизацию места перелома</w:t>
      </w:r>
    </w:p>
    <w:p w:rsidR="00F72BE1" w:rsidRPr="00CB4C9A" w:rsidRDefault="00F72BE1" w:rsidP="00F72BE1">
      <w:pPr>
        <w:tabs>
          <w:tab w:val="left" w:pos="1220"/>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б)устранить</w:t>
      </w:r>
      <w:r w:rsidRPr="00CB4C9A">
        <w:rPr>
          <w:rFonts w:ascii="Times New Roman" w:eastAsia="Arial Narrow" w:hAnsi="Times New Roman" w:cs="Times New Roman"/>
          <w:sz w:val="24"/>
          <w:szCs w:val="24"/>
        </w:rPr>
        <w:tab/>
        <w:t>искривление конечности</w:t>
      </w:r>
    </w:p>
    <w:p w:rsidR="00F72BE1" w:rsidRPr="00CB4C9A" w:rsidRDefault="00F72BE1" w:rsidP="00F72BE1">
      <w:pPr>
        <w:tabs>
          <w:tab w:val="left" w:pos="241"/>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в)положить на место травмы холод и дать пострадавшему обезболивающее средство</w:t>
      </w:r>
    </w:p>
    <w:p w:rsidR="00F72BE1" w:rsidRPr="00CB4C9A" w:rsidRDefault="00F72BE1" w:rsidP="00F72BE1">
      <w:pPr>
        <w:tabs>
          <w:tab w:val="left" w:pos="1143"/>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г)доставить</w:t>
      </w:r>
      <w:r w:rsidRPr="00CB4C9A">
        <w:rPr>
          <w:rFonts w:ascii="Times New Roman" w:eastAsia="Arial Narrow" w:hAnsi="Times New Roman" w:cs="Times New Roman"/>
          <w:sz w:val="24"/>
          <w:szCs w:val="24"/>
        </w:rPr>
        <w:tab/>
        <w:t>пострадавшего в медицинское учреждение</w:t>
      </w:r>
    </w:p>
    <w:p w:rsidR="00F72BE1" w:rsidRPr="00CB4C9A" w:rsidRDefault="00F72BE1" w:rsidP="00F72BE1">
      <w:pPr>
        <w:numPr>
          <w:ilvl w:val="0"/>
          <w:numId w:val="198"/>
        </w:numPr>
        <w:tabs>
          <w:tab w:val="left" w:pos="356"/>
        </w:tabs>
        <w:suppressAutoHyphens w:val="0"/>
        <w:spacing w:after="0" w:line="240" w:lineRule="auto"/>
        <w:ind w:left="0" w:firstLine="0"/>
        <w:rPr>
          <w:rFonts w:ascii="Times New Roman" w:eastAsia="Arial Narrow" w:hAnsi="Times New Roman" w:cs="Times New Roman"/>
          <w:b/>
          <w:i/>
          <w:sz w:val="24"/>
          <w:szCs w:val="24"/>
        </w:rPr>
      </w:pPr>
      <w:r w:rsidRPr="00CB4C9A">
        <w:rPr>
          <w:rFonts w:ascii="Times New Roman" w:eastAsia="Arial Narrow" w:hAnsi="Times New Roman" w:cs="Times New Roman"/>
          <w:b/>
          <w:i/>
          <w:sz w:val="24"/>
          <w:szCs w:val="24"/>
        </w:rPr>
        <w:t>Какая должна быть первая медицинская помощь при подозрении на сотрясение головного мозга?</w:t>
      </w:r>
    </w:p>
    <w:p w:rsidR="00F72BE1" w:rsidRPr="00CB4C9A" w:rsidRDefault="00F72BE1" w:rsidP="00F72BE1">
      <w:pPr>
        <w:tabs>
          <w:tab w:val="left" w:pos="692"/>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а)надо обеспечить пострадавшему абсолютный покой</w:t>
      </w:r>
    </w:p>
    <w:p w:rsidR="00F72BE1" w:rsidRPr="00CB4C9A" w:rsidRDefault="00F72BE1" w:rsidP="00F72BE1">
      <w:pPr>
        <w:tabs>
          <w:tab w:val="left" w:pos="476"/>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б)на</w:t>
      </w:r>
      <w:r w:rsidRPr="00CB4C9A">
        <w:rPr>
          <w:rFonts w:ascii="Times New Roman" w:eastAsia="Arial Narrow" w:hAnsi="Times New Roman" w:cs="Times New Roman"/>
          <w:sz w:val="24"/>
          <w:szCs w:val="24"/>
        </w:rPr>
        <w:tab/>
        <w:t>голову пострадавшего наложить теплую грелку</w:t>
      </w:r>
    </w:p>
    <w:p w:rsidR="00F72BE1" w:rsidRPr="00CB4C9A" w:rsidRDefault="00F72BE1" w:rsidP="00F72BE1">
      <w:pPr>
        <w:tabs>
          <w:tab w:val="left" w:pos="241"/>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в)на голову пострадавшему положить холод</w:t>
      </w:r>
    </w:p>
    <w:p w:rsidR="00F72BE1" w:rsidRPr="00CB4C9A" w:rsidRDefault="00F72BE1" w:rsidP="00F72BE1">
      <w:pPr>
        <w:tabs>
          <w:tab w:val="left" w:pos="951"/>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г)вызвать</w:t>
      </w:r>
      <w:r w:rsidRPr="00CB4C9A">
        <w:rPr>
          <w:rFonts w:ascii="Times New Roman" w:eastAsia="Arial Narrow" w:hAnsi="Times New Roman" w:cs="Times New Roman"/>
          <w:sz w:val="24"/>
          <w:szCs w:val="24"/>
        </w:rPr>
        <w:tab/>
        <w:t>врача</w:t>
      </w:r>
    </w:p>
    <w:p w:rsidR="00F72BE1" w:rsidRPr="00CB4C9A" w:rsidRDefault="00F72BE1" w:rsidP="00F72BE1">
      <w:pPr>
        <w:numPr>
          <w:ilvl w:val="0"/>
          <w:numId w:val="198"/>
        </w:numPr>
        <w:tabs>
          <w:tab w:val="left" w:pos="0"/>
        </w:tabs>
        <w:suppressAutoHyphens w:val="0"/>
        <w:spacing w:after="0" w:line="240" w:lineRule="auto"/>
        <w:ind w:left="0" w:firstLine="0"/>
        <w:rPr>
          <w:rFonts w:ascii="Times New Roman" w:eastAsia="Arial Narrow" w:hAnsi="Times New Roman" w:cs="Times New Roman"/>
          <w:b/>
          <w:i/>
          <w:sz w:val="24"/>
          <w:szCs w:val="24"/>
        </w:rPr>
      </w:pPr>
      <w:r w:rsidRPr="00CB4C9A">
        <w:rPr>
          <w:rFonts w:ascii="Times New Roman" w:eastAsia="Arial Narrow" w:hAnsi="Times New Roman" w:cs="Times New Roman"/>
          <w:b/>
          <w:i/>
          <w:sz w:val="24"/>
          <w:szCs w:val="24"/>
        </w:rPr>
        <w:t>Как</w:t>
      </w:r>
      <w:r w:rsidRPr="00CB4C9A">
        <w:rPr>
          <w:rFonts w:ascii="Times New Roman" w:eastAsia="Arial Narrow" w:hAnsi="Times New Roman" w:cs="Times New Roman"/>
          <w:b/>
          <w:i/>
          <w:sz w:val="24"/>
          <w:szCs w:val="24"/>
        </w:rPr>
        <w:tab/>
        <w:t>оказать экстренную реанимационную помощь пострадавшему?</w:t>
      </w:r>
    </w:p>
    <w:p w:rsidR="00F72BE1" w:rsidRPr="00CB4C9A" w:rsidRDefault="00F72BE1" w:rsidP="00F72BE1">
      <w:pPr>
        <w:tabs>
          <w:tab w:val="left" w:pos="1158"/>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lastRenderedPageBreak/>
        <w:t>а)положить</w:t>
      </w:r>
      <w:r w:rsidRPr="00CB4C9A">
        <w:rPr>
          <w:rFonts w:ascii="Times New Roman" w:eastAsia="Arial Narrow" w:hAnsi="Times New Roman" w:cs="Times New Roman"/>
          <w:sz w:val="24"/>
          <w:szCs w:val="24"/>
        </w:rPr>
        <w:tab/>
        <w:t>пострадавшего на спину на твердую ровную поверхность</w:t>
      </w:r>
    </w:p>
    <w:p w:rsidR="00F72BE1" w:rsidRPr="00CB4C9A" w:rsidRDefault="00F72BE1" w:rsidP="00F72BE1">
      <w:pPr>
        <w:tabs>
          <w:tab w:val="left" w:pos="1167"/>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б)положить пострадавшего на спину на мягкую ровную поверхность</w:t>
      </w:r>
    </w:p>
    <w:p w:rsidR="00F72BE1" w:rsidRPr="00CB4C9A" w:rsidRDefault="00F72BE1" w:rsidP="00F72BE1">
      <w:pPr>
        <w:tabs>
          <w:tab w:val="left" w:pos="1354"/>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в)произвести прекордиальный удар в область грудины</w:t>
      </w:r>
    </w:p>
    <w:p w:rsidR="00F72BE1" w:rsidRPr="00CB4C9A" w:rsidRDefault="00F72BE1" w:rsidP="00F72BE1">
      <w:pPr>
        <w:tabs>
          <w:tab w:val="left" w:pos="1249"/>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г)приступить к непрямому массажу сердца и проведению искусственной вентиляции легких, вызвать « скорую помощь»</w:t>
      </w:r>
    </w:p>
    <w:p w:rsidR="00F72BE1" w:rsidRPr="00CB4C9A" w:rsidRDefault="00F72BE1" w:rsidP="00F72BE1">
      <w:pPr>
        <w:numPr>
          <w:ilvl w:val="0"/>
          <w:numId w:val="198"/>
        </w:numPr>
        <w:tabs>
          <w:tab w:val="left" w:pos="284"/>
        </w:tabs>
        <w:suppressAutoHyphens w:val="0"/>
        <w:spacing w:after="0" w:line="240" w:lineRule="auto"/>
        <w:ind w:left="0" w:firstLine="0"/>
        <w:rPr>
          <w:rFonts w:ascii="Times New Roman" w:eastAsia="Arial Narrow" w:hAnsi="Times New Roman" w:cs="Times New Roman"/>
          <w:b/>
          <w:i/>
          <w:sz w:val="24"/>
          <w:szCs w:val="24"/>
        </w:rPr>
      </w:pPr>
      <w:r w:rsidRPr="00CB4C9A">
        <w:rPr>
          <w:rFonts w:ascii="Times New Roman" w:eastAsia="Arial Narrow" w:hAnsi="Times New Roman" w:cs="Times New Roman"/>
          <w:b/>
          <w:i/>
          <w:sz w:val="24"/>
          <w:szCs w:val="24"/>
        </w:rPr>
        <w:t>Каковы</w:t>
      </w:r>
      <w:r w:rsidRPr="00CB4C9A">
        <w:rPr>
          <w:rFonts w:ascii="Times New Roman" w:eastAsia="Arial Narrow" w:hAnsi="Times New Roman" w:cs="Times New Roman"/>
          <w:b/>
          <w:i/>
          <w:sz w:val="24"/>
          <w:szCs w:val="24"/>
        </w:rPr>
        <w:tab/>
        <w:t>основные признаки наружного кровотечения?</w:t>
      </w:r>
    </w:p>
    <w:p w:rsidR="00F72BE1" w:rsidRPr="00CB4C9A" w:rsidRDefault="00F72BE1" w:rsidP="00F72BE1">
      <w:pPr>
        <w:tabs>
          <w:tab w:val="left" w:pos="1302"/>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а)медленное</w:t>
      </w:r>
      <w:r w:rsidRPr="00CB4C9A">
        <w:rPr>
          <w:rFonts w:ascii="Times New Roman" w:eastAsia="Arial Narrow" w:hAnsi="Times New Roman" w:cs="Times New Roman"/>
          <w:sz w:val="24"/>
          <w:szCs w:val="24"/>
        </w:rPr>
        <w:tab/>
        <w:t>и тягучее кровотечение</w:t>
      </w:r>
    </w:p>
    <w:p w:rsidR="00F72BE1" w:rsidRPr="00CB4C9A" w:rsidRDefault="00F72BE1" w:rsidP="00F72BE1">
      <w:pPr>
        <w:tabs>
          <w:tab w:val="left" w:pos="1033"/>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б)быстрое</w:t>
      </w:r>
      <w:r w:rsidRPr="00CB4C9A">
        <w:rPr>
          <w:rFonts w:ascii="Times New Roman" w:eastAsia="Arial Narrow" w:hAnsi="Times New Roman" w:cs="Times New Roman"/>
          <w:sz w:val="24"/>
          <w:szCs w:val="24"/>
        </w:rPr>
        <w:tab/>
        <w:t>и пульсирующие кровотечение</w:t>
      </w:r>
    </w:p>
    <w:p w:rsidR="00F72BE1" w:rsidRPr="00CB4C9A" w:rsidRDefault="00F72BE1" w:rsidP="00F72BE1">
      <w:pPr>
        <w:tabs>
          <w:tab w:val="left" w:pos="236"/>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в)сильная боль в поврежденной части тела</w:t>
      </w:r>
    </w:p>
    <w:p w:rsidR="00F72BE1" w:rsidRPr="00CB4C9A" w:rsidRDefault="00F72BE1" w:rsidP="00F72BE1">
      <w:pPr>
        <w:tabs>
          <w:tab w:val="left" w:pos="207"/>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г)кровь ярко-красного цвета</w:t>
      </w:r>
    </w:p>
    <w:p w:rsidR="00F72BE1" w:rsidRPr="00CB4C9A" w:rsidRDefault="00F72BE1" w:rsidP="00F72BE1">
      <w:pPr>
        <w:tabs>
          <w:tab w:val="left" w:pos="788"/>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д)кровь темно-красного цвета</w:t>
      </w:r>
    </w:p>
    <w:p w:rsidR="00F72BE1" w:rsidRPr="00CB4C9A" w:rsidRDefault="00F72BE1" w:rsidP="00F72BE1">
      <w:pPr>
        <w:numPr>
          <w:ilvl w:val="0"/>
          <w:numId w:val="198"/>
        </w:numPr>
        <w:tabs>
          <w:tab w:val="left" w:pos="284"/>
        </w:tabs>
        <w:suppressAutoHyphens w:val="0"/>
        <w:spacing w:after="0" w:line="240" w:lineRule="auto"/>
        <w:ind w:left="0" w:firstLine="0"/>
        <w:rPr>
          <w:rFonts w:ascii="Times New Roman" w:eastAsia="Arial Narrow" w:hAnsi="Times New Roman" w:cs="Times New Roman"/>
          <w:b/>
          <w:i/>
          <w:sz w:val="24"/>
          <w:szCs w:val="24"/>
        </w:rPr>
      </w:pPr>
      <w:r w:rsidRPr="00CB4C9A">
        <w:rPr>
          <w:rFonts w:ascii="Times New Roman" w:eastAsia="Arial Narrow" w:hAnsi="Times New Roman" w:cs="Times New Roman"/>
          <w:b/>
          <w:i/>
          <w:sz w:val="24"/>
          <w:szCs w:val="24"/>
        </w:rPr>
        <w:t>Каковы</w:t>
      </w:r>
      <w:r w:rsidRPr="00CB4C9A">
        <w:rPr>
          <w:rFonts w:ascii="Times New Roman" w:eastAsia="Arial Narrow" w:hAnsi="Times New Roman" w:cs="Times New Roman"/>
          <w:b/>
          <w:i/>
          <w:sz w:val="24"/>
          <w:szCs w:val="24"/>
        </w:rPr>
        <w:tab/>
        <w:t>признаки поверхностного венозного кровотечения?</w:t>
      </w:r>
    </w:p>
    <w:p w:rsidR="00F72BE1" w:rsidRPr="00CB4C9A" w:rsidRDefault="00F72BE1" w:rsidP="00F72BE1">
      <w:pPr>
        <w:tabs>
          <w:tab w:val="left" w:pos="246"/>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а)</w:t>
      </w:r>
      <w:r w:rsidRPr="00CB4C9A">
        <w:rPr>
          <w:rFonts w:ascii="Times New Roman" w:eastAsia="Arial Narrow" w:hAnsi="Times New Roman" w:cs="Times New Roman"/>
          <w:sz w:val="24"/>
          <w:szCs w:val="24"/>
        </w:rPr>
        <w:tab/>
        <w:t>кровь спокойно вытекает из раны</w:t>
      </w:r>
    </w:p>
    <w:p w:rsidR="00F72BE1" w:rsidRPr="00CB4C9A" w:rsidRDefault="00F72BE1" w:rsidP="00F72BE1">
      <w:pPr>
        <w:tabs>
          <w:tab w:val="left" w:pos="788"/>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б)кровь фонтанирует из раны</w:t>
      </w:r>
    </w:p>
    <w:p w:rsidR="00F72BE1" w:rsidRPr="00CB4C9A" w:rsidRDefault="00F72BE1" w:rsidP="00F72BE1">
      <w:pPr>
        <w:tabs>
          <w:tab w:val="left" w:pos="241"/>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в) кровь ярко-красного цвета</w:t>
      </w:r>
    </w:p>
    <w:p w:rsidR="00F72BE1" w:rsidRPr="00CB4C9A" w:rsidRDefault="00F72BE1" w:rsidP="00F72BE1">
      <w:pPr>
        <w:tabs>
          <w:tab w:val="left" w:pos="212"/>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г) кровь темно-красного цвета</w:t>
      </w:r>
    </w:p>
    <w:p w:rsidR="00F72BE1" w:rsidRPr="00CB4C9A" w:rsidRDefault="00F72BE1" w:rsidP="00F72BE1">
      <w:pPr>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д)слабость</w:t>
      </w:r>
    </w:p>
    <w:p w:rsidR="00F72BE1" w:rsidRPr="00CB4C9A" w:rsidRDefault="00F72BE1" w:rsidP="00F72BE1">
      <w:pPr>
        <w:spacing w:after="0" w:line="240" w:lineRule="auto"/>
        <w:rPr>
          <w:rFonts w:ascii="Times New Roman" w:eastAsia="Arial Narrow" w:hAnsi="Times New Roman" w:cs="Times New Roman"/>
          <w:b/>
          <w:i/>
          <w:sz w:val="24"/>
          <w:szCs w:val="24"/>
        </w:rPr>
      </w:pPr>
      <w:r w:rsidRPr="00CB4C9A">
        <w:rPr>
          <w:rFonts w:ascii="Times New Roman" w:eastAsia="Arial Narrow" w:hAnsi="Times New Roman" w:cs="Times New Roman"/>
          <w:b/>
          <w:i/>
          <w:sz w:val="24"/>
          <w:szCs w:val="24"/>
        </w:rPr>
        <w:t>14. Каким образом наложить жгут при артериальном кровотечении?</w:t>
      </w:r>
    </w:p>
    <w:p w:rsidR="00F72BE1" w:rsidRPr="00CB4C9A" w:rsidRDefault="00F72BE1" w:rsidP="00F72BE1">
      <w:pPr>
        <w:tabs>
          <w:tab w:val="left" w:pos="1033"/>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а)прижать</w:t>
      </w:r>
      <w:r w:rsidRPr="00CB4C9A">
        <w:rPr>
          <w:rFonts w:ascii="Times New Roman" w:eastAsia="Arial Narrow" w:hAnsi="Times New Roman" w:cs="Times New Roman"/>
          <w:sz w:val="24"/>
          <w:szCs w:val="24"/>
        </w:rPr>
        <w:tab/>
        <w:t>пальцем артерию ниже кровотечения</w:t>
      </w:r>
    </w:p>
    <w:p w:rsidR="00F72BE1" w:rsidRPr="00CB4C9A" w:rsidRDefault="00F72BE1" w:rsidP="00F72BE1">
      <w:pPr>
        <w:tabs>
          <w:tab w:val="left" w:pos="1042"/>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б)прижать</w:t>
      </w:r>
      <w:r w:rsidRPr="00CB4C9A">
        <w:rPr>
          <w:rFonts w:ascii="Times New Roman" w:eastAsia="Arial Narrow" w:hAnsi="Times New Roman" w:cs="Times New Roman"/>
          <w:sz w:val="24"/>
          <w:szCs w:val="24"/>
        </w:rPr>
        <w:tab/>
        <w:t>пальцем артерию выше кровотечения, на 3-5 см выше раны наложить вокруг конечности чистую мягкую ткань</w:t>
      </w:r>
    </w:p>
    <w:p w:rsidR="00F72BE1" w:rsidRPr="00CB4C9A" w:rsidRDefault="00F72BE1" w:rsidP="00F72BE1">
      <w:pPr>
        <w:tabs>
          <w:tab w:val="left" w:pos="894"/>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в)плотно</w:t>
      </w:r>
      <w:r w:rsidRPr="00CB4C9A">
        <w:rPr>
          <w:rFonts w:ascii="Times New Roman" w:eastAsia="Arial Narrow" w:hAnsi="Times New Roman" w:cs="Times New Roman"/>
          <w:sz w:val="24"/>
          <w:szCs w:val="24"/>
        </w:rPr>
        <w:tab/>
        <w:t>приложить жгут к конечности и сделать необходимое количество оборотов, а также прикрепить к жгуту записку с указанием даты и точного времени наложения</w:t>
      </w:r>
    </w:p>
    <w:p w:rsidR="00F72BE1" w:rsidRPr="00CB4C9A" w:rsidRDefault="00F72BE1" w:rsidP="00F72BE1">
      <w:pPr>
        <w:tabs>
          <w:tab w:val="left" w:pos="1143"/>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г)доставить</w:t>
      </w:r>
      <w:r w:rsidRPr="00CB4C9A">
        <w:rPr>
          <w:rFonts w:ascii="Times New Roman" w:eastAsia="Arial Narrow" w:hAnsi="Times New Roman" w:cs="Times New Roman"/>
          <w:sz w:val="24"/>
          <w:szCs w:val="24"/>
        </w:rPr>
        <w:tab/>
        <w:t>пострадавшего с наложенным жгутом в медицинское учреждение</w:t>
      </w:r>
    </w:p>
    <w:p w:rsidR="00F72BE1" w:rsidRPr="00CB4C9A" w:rsidRDefault="00F72BE1" w:rsidP="00F72BE1">
      <w:pPr>
        <w:tabs>
          <w:tab w:val="left" w:pos="486"/>
        </w:tabs>
        <w:spacing w:after="0" w:line="240" w:lineRule="auto"/>
        <w:rPr>
          <w:rFonts w:ascii="Times New Roman" w:eastAsia="Arial Narrow" w:hAnsi="Times New Roman" w:cs="Times New Roman"/>
          <w:sz w:val="24"/>
          <w:szCs w:val="24"/>
        </w:rPr>
      </w:pPr>
      <w:r w:rsidRPr="00CB4C9A">
        <w:rPr>
          <w:rFonts w:ascii="Times New Roman" w:eastAsia="Arial Narrow" w:hAnsi="Times New Roman" w:cs="Times New Roman"/>
          <w:sz w:val="24"/>
          <w:szCs w:val="24"/>
        </w:rPr>
        <w:t>д)на</w:t>
      </w:r>
      <w:r w:rsidRPr="00CB4C9A">
        <w:rPr>
          <w:rFonts w:ascii="Times New Roman" w:eastAsia="Arial Narrow" w:hAnsi="Times New Roman" w:cs="Times New Roman"/>
          <w:sz w:val="24"/>
          <w:szCs w:val="24"/>
        </w:rPr>
        <w:tab/>
        <w:t>3-5 см ниже раны наложить вокруг конечности чистую ткань</w:t>
      </w:r>
    </w:p>
    <w:p w:rsidR="00F72BE1" w:rsidRPr="00CB4C9A" w:rsidRDefault="00F72BE1" w:rsidP="00F72BE1">
      <w:pPr>
        <w:pStyle w:val="16"/>
        <w:numPr>
          <w:ilvl w:val="0"/>
          <w:numId w:val="199"/>
        </w:numPr>
        <w:shd w:val="clear" w:color="auto" w:fill="auto"/>
        <w:tabs>
          <w:tab w:val="left" w:pos="668"/>
        </w:tabs>
        <w:spacing w:before="0" w:after="0" w:line="240" w:lineRule="auto"/>
        <w:ind w:left="0" w:firstLine="0"/>
        <w:jc w:val="left"/>
        <w:rPr>
          <w:b/>
          <w:i/>
          <w:sz w:val="24"/>
          <w:szCs w:val="24"/>
        </w:rPr>
      </w:pPr>
      <w:r w:rsidRPr="00CB4C9A">
        <w:rPr>
          <w:b/>
          <w:i/>
          <w:sz w:val="24"/>
          <w:szCs w:val="24"/>
        </w:rPr>
        <w:t>Как</w:t>
      </w:r>
      <w:r w:rsidRPr="00CB4C9A">
        <w:rPr>
          <w:b/>
          <w:i/>
          <w:sz w:val="24"/>
          <w:szCs w:val="24"/>
        </w:rPr>
        <w:tab/>
        <w:t>правильно наложить давящую повязку?</w:t>
      </w:r>
    </w:p>
    <w:p w:rsidR="00F72BE1" w:rsidRPr="00CB4C9A" w:rsidRDefault="00F72BE1" w:rsidP="00F72BE1">
      <w:pPr>
        <w:pStyle w:val="16"/>
        <w:shd w:val="clear" w:color="auto" w:fill="auto"/>
        <w:tabs>
          <w:tab w:val="left" w:pos="1306"/>
        </w:tabs>
        <w:spacing w:before="0" w:after="0" w:line="240" w:lineRule="auto"/>
        <w:rPr>
          <w:sz w:val="24"/>
          <w:szCs w:val="24"/>
        </w:rPr>
      </w:pPr>
      <w:r w:rsidRPr="00CB4C9A">
        <w:rPr>
          <w:sz w:val="24"/>
          <w:szCs w:val="24"/>
        </w:rPr>
        <w:t>а)обработать края раны перекисью водорода или марганцовкой</w:t>
      </w:r>
    </w:p>
    <w:p w:rsidR="00F72BE1" w:rsidRPr="00CB4C9A" w:rsidRDefault="00F72BE1" w:rsidP="00F72BE1">
      <w:pPr>
        <w:pStyle w:val="16"/>
        <w:shd w:val="clear" w:color="auto" w:fill="auto"/>
        <w:tabs>
          <w:tab w:val="left" w:pos="1311"/>
        </w:tabs>
        <w:spacing w:before="0" w:after="0" w:line="240" w:lineRule="auto"/>
        <w:rPr>
          <w:sz w:val="24"/>
          <w:szCs w:val="24"/>
        </w:rPr>
      </w:pPr>
      <w:r w:rsidRPr="00CB4C9A">
        <w:rPr>
          <w:sz w:val="24"/>
          <w:szCs w:val="24"/>
        </w:rPr>
        <w:t>б)обработать края раны вазелином или кремом</w:t>
      </w:r>
    </w:p>
    <w:p w:rsidR="00F72BE1" w:rsidRPr="00CB4C9A" w:rsidRDefault="00F72BE1" w:rsidP="00F72BE1">
      <w:pPr>
        <w:pStyle w:val="16"/>
        <w:shd w:val="clear" w:color="auto" w:fill="auto"/>
        <w:tabs>
          <w:tab w:val="left" w:pos="1134"/>
        </w:tabs>
        <w:spacing w:before="0" w:after="0" w:line="240" w:lineRule="auto"/>
        <w:rPr>
          <w:sz w:val="24"/>
          <w:szCs w:val="24"/>
        </w:rPr>
      </w:pPr>
      <w:r w:rsidRPr="00CB4C9A">
        <w:rPr>
          <w:sz w:val="24"/>
          <w:szCs w:val="24"/>
        </w:rPr>
        <w:t>в)прикрыть</w:t>
      </w:r>
      <w:r w:rsidRPr="00CB4C9A">
        <w:rPr>
          <w:sz w:val="24"/>
          <w:szCs w:val="24"/>
        </w:rPr>
        <w:tab/>
        <w:t>рану стерильной салфеткой, а на нее положить сложенный в несколько раз бинт</w:t>
      </w:r>
    </w:p>
    <w:p w:rsidR="00F72BE1" w:rsidRPr="00CB4C9A" w:rsidRDefault="00F72BE1" w:rsidP="00F72BE1">
      <w:pPr>
        <w:pStyle w:val="16"/>
        <w:shd w:val="clear" w:color="auto" w:fill="auto"/>
        <w:tabs>
          <w:tab w:val="left" w:pos="212"/>
        </w:tabs>
        <w:spacing w:before="0" w:after="0" w:line="240" w:lineRule="auto"/>
        <w:rPr>
          <w:sz w:val="24"/>
          <w:szCs w:val="24"/>
        </w:rPr>
      </w:pPr>
      <w:r w:rsidRPr="00CB4C9A">
        <w:rPr>
          <w:sz w:val="24"/>
          <w:szCs w:val="24"/>
        </w:rPr>
        <w:t>г)наложить повязку</w:t>
      </w:r>
    </w:p>
    <w:p w:rsidR="00F72BE1" w:rsidRPr="00CB4C9A" w:rsidRDefault="00F72BE1" w:rsidP="00F72BE1">
      <w:pPr>
        <w:pStyle w:val="16"/>
        <w:numPr>
          <w:ilvl w:val="0"/>
          <w:numId w:val="199"/>
        </w:numPr>
        <w:shd w:val="clear" w:color="auto" w:fill="auto"/>
        <w:tabs>
          <w:tab w:val="left" w:pos="0"/>
        </w:tabs>
        <w:spacing w:before="0" w:after="0" w:line="240" w:lineRule="auto"/>
        <w:ind w:left="0" w:firstLine="0"/>
        <w:jc w:val="left"/>
        <w:rPr>
          <w:b/>
          <w:i/>
          <w:sz w:val="24"/>
          <w:szCs w:val="24"/>
        </w:rPr>
      </w:pPr>
      <w:r w:rsidRPr="00CB4C9A">
        <w:rPr>
          <w:b/>
          <w:i/>
          <w:sz w:val="24"/>
          <w:szCs w:val="24"/>
        </w:rPr>
        <w:t>Укажите</w:t>
      </w:r>
      <w:r w:rsidRPr="00CB4C9A">
        <w:rPr>
          <w:b/>
          <w:i/>
          <w:sz w:val="24"/>
          <w:szCs w:val="24"/>
        </w:rPr>
        <w:tab/>
        <w:t>признаки внутреннего кровотечения?</w:t>
      </w:r>
    </w:p>
    <w:p w:rsidR="00F72BE1" w:rsidRPr="00CB4C9A" w:rsidRDefault="00F72BE1" w:rsidP="00F72BE1">
      <w:pPr>
        <w:pStyle w:val="16"/>
        <w:shd w:val="clear" w:color="auto" w:fill="auto"/>
        <w:tabs>
          <w:tab w:val="left" w:pos="246"/>
        </w:tabs>
        <w:spacing w:before="0" w:after="0" w:line="240" w:lineRule="auto"/>
        <w:rPr>
          <w:sz w:val="24"/>
          <w:szCs w:val="24"/>
        </w:rPr>
      </w:pPr>
      <w:r w:rsidRPr="00CB4C9A">
        <w:rPr>
          <w:sz w:val="24"/>
          <w:szCs w:val="24"/>
        </w:rPr>
        <w:t>а)</w:t>
      </w:r>
      <w:r w:rsidRPr="00CB4C9A">
        <w:rPr>
          <w:sz w:val="24"/>
          <w:szCs w:val="24"/>
        </w:rPr>
        <w:tab/>
        <w:t>порозовение кожи в области повреждения</w:t>
      </w:r>
    </w:p>
    <w:p w:rsidR="00F72BE1" w:rsidRPr="00CB4C9A" w:rsidRDefault="00F72BE1" w:rsidP="00F72BE1">
      <w:pPr>
        <w:pStyle w:val="16"/>
        <w:shd w:val="clear" w:color="auto" w:fill="auto"/>
        <w:tabs>
          <w:tab w:val="left" w:pos="1263"/>
        </w:tabs>
        <w:spacing w:before="0" w:after="0" w:line="240" w:lineRule="auto"/>
        <w:rPr>
          <w:sz w:val="24"/>
          <w:szCs w:val="24"/>
        </w:rPr>
      </w:pPr>
      <w:r w:rsidRPr="00CB4C9A">
        <w:rPr>
          <w:sz w:val="24"/>
          <w:szCs w:val="24"/>
        </w:rPr>
        <w:t>б)посинение</w:t>
      </w:r>
      <w:r w:rsidRPr="00CB4C9A">
        <w:rPr>
          <w:sz w:val="24"/>
          <w:szCs w:val="24"/>
        </w:rPr>
        <w:tab/>
        <w:t>кожи в области повреждения</w:t>
      </w:r>
    </w:p>
    <w:p w:rsidR="00F72BE1" w:rsidRPr="00CB4C9A" w:rsidRDefault="00F72BE1" w:rsidP="00F72BE1">
      <w:pPr>
        <w:pStyle w:val="16"/>
        <w:shd w:val="clear" w:color="auto" w:fill="auto"/>
        <w:tabs>
          <w:tab w:val="left" w:pos="1306"/>
        </w:tabs>
        <w:spacing w:before="0" w:after="0" w:line="240" w:lineRule="auto"/>
        <w:rPr>
          <w:sz w:val="24"/>
          <w:szCs w:val="24"/>
        </w:rPr>
      </w:pPr>
      <w:r w:rsidRPr="00CB4C9A">
        <w:rPr>
          <w:sz w:val="24"/>
          <w:szCs w:val="24"/>
        </w:rPr>
        <w:t>в)учащенный</w:t>
      </w:r>
      <w:r w:rsidRPr="00CB4C9A">
        <w:rPr>
          <w:sz w:val="24"/>
          <w:szCs w:val="24"/>
        </w:rPr>
        <w:tab/>
        <w:t>слабый пульс и частое дыхание</w:t>
      </w:r>
    </w:p>
    <w:p w:rsidR="00F72BE1" w:rsidRPr="00CB4C9A" w:rsidRDefault="00F72BE1" w:rsidP="00F72BE1">
      <w:pPr>
        <w:pStyle w:val="16"/>
        <w:shd w:val="clear" w:color="auto" w:fill="auto"/>
        <w:tabs>
          <w:tab w:val="left" w:pos="889"/>
        </w:tabs>
        <w:spacing w:before="0" w:after="0" w:line="240" w:lineRule="auto"/>
        <w:rPr>
          <w:sz w:val="24"/>
          <w:szCs w:val="24"/>
        </w:rPr>
      </w:pPr>
      <w:r w:rsidRPr="00CB4C9A">
        <w:rPr>
          <w:sz w:val="24"/>
          <w:szCs w:val="24"/>
        </w:rPr>
        <w:t>г)кашель</w:t>
      </w:r>
      <w:r w:rsidRPr="00CB4C9A">
        <w:rPr>
          <w:sz w:val="24"/>
          <w:szCs w:val="24"/>
        </w:rPr>
        <w:tab/>
        <w:t>с кровянистыми выделениями</w:t>
      </w:r>
    </w:p>
    <w:p w:rsidR="00F72BE1" w:rsidRPr="00CB4C9A" w:rsidRDefault="00F72BE1" w:rsidP="00F72BE1">
      <w:pPr>
        <w:pStyle w:val="16"/>
        <w:shd w:val="clear" w:color="auto" w:fill="auto"/>
        <w:tabs>
          <w:tab w:val="left" w:pos="1354"/>
        </w:tabs>
        <w:spacing w:before="0" w:after="0" w:line="240" w:lineRule="auto"/>
        <w:rPr>
          <w:sz w:val="24"/>
          <w:szCs w:val="24"/>
        </w:rPr>
      </w:pPr>
      <w:r w:rsidRPr="00CB4C9A">
        <w:rPr>
          <w:sz w:val="24"/>
          <w:szCs w:val="24"/>
        </w:rPr>
        <w:t>д)повышение</w:t>
      </w:r>
      <w:r w:rsidRPr="00CB4C9A">
        <w:rPr>
          <w:sz w:val="24"/>
          <w:szCs w:val="24"/>
        </w:rPr>
        <w:tab/>
        <w:t>артериального давления</w:t>
      </w:r>
    </w:p>
    <w:p w:rsidR="00F72BE1" w:rsidRPr="00CB4C9A" w:rsidRDefault="00F72BE1" w:rsidP="00F72BE1">
      <w:pPr>
        <w:pStyle w:val="16"/>
        <w:shd w:val="clear" w:color="auto" w:fill="auto"/>
        <w:tabs>
          <w:tab w:val="left" w:pos="951"/>
        </w:tabs>
        <w:spacing w:before="0" w:after="0" w:line="240" w:lineRule="auto"/>
        <w:rPr>
          <w:sz w:val="24"/>
          <w:szCs w:val="24"/>
        </w:rPr>
      </w:pPr>
      <w:r w:rsidRPr="00CB4C9A">
        <w:rPr>
          <w:sz w:val="24"/>
          <w:szCs w:val="24"/>
        </w:rPr>
        <w:t>е)чувство</w:t>
      </w:r>
      <w:r w:rsidRPr="00CB4C9A">
        <w:rPr>
          <w:sz w:val="24"/>
          <w:szCs w:val="24"/>
        </w:rPr>
        <w:tab/>
        <w:t>неутолимого голода</w:t>
      </w:r>
    </w:p>
    <w:p w:rsidR="00F72BE1" w:rsidRPr="00CB4C9A" w:rsidRDefault="00F72BE1" w:rsidP="00F72BE1">
      <w:pPr>
        <w:pStyle w:val="16"/>
        <w:shd w:val="clear" w:color="auto" w:fill="auto"/>
        <w:spacing w:before="0" w:after="0" w:line="240" w:lineRule="auto"/>
        <w:rPr>
          <w:sz w:val="24"/>
          <w:szCs w:val="24"/>
        </w:rPr>
      </w:pPr>
      <w:r w:rsidRPr="00CB4C9A">
        <w:rPr>
          <w:b/>
          <w:i/>
          <w:sz w:val="24"/>
          <w:szCs w:val="24"/>
        </w:rPr>
        <w:lastRenderedPageBreak/>
        <w:t>17.Что такое кровотечение?</w:t>
      </w:r>
    </w:p>
    <w:p w:rsidR="00F72BE1" w:rsidRPr="00CB4C9A" w:rsidRDefault="00F72BE1" w:rsidP="00F72BE1">
      <w:pPr>
        <w:pStyle w:val="16"/>
        <w:shd w:val="clear" w:color="auto" w:fill="auto"/>
        <w:tabs>
          <w:tab w:val="left" w:pos="1225"/>
        </w:tabs>
        <w:spacing w:before="0" w:after="0" w:line="240" w:lineRule="auto"/>
        <w:rPr>
          <w:sz w:val="24"/>
          <w:szCs w:val="24"/>
        </w:rPr>
      </w:pPr>
      <w:r w:rsidRPr="00CB4C9A">
        <w:rPr>
          <w:sz w:val="24"/>
          <w:szCs w:val="24"/>
        </w:rPr>
        <w:t>а)Истечение крови из поврежденного кровеносного сосуда</w:t>
      </w:r>
    </w:p>
    <w:p w:rsidR="00F72BE1" w:rsidRPr="00CB4C9A" w:rsidRDefault="00F72BE1" w:rsidP="00F72BE1">
      <w:pPr>
        <w:pStyle w:val="16"/>
        <w:shd w:val="clear" w:color="auto" w:fill="auto"/>
        <w:tabs>
          <w:tab w:val="left" w:pos="836"/>
        </w:tabs>
        <w:spacing w:before="0" w:after="0" w:line="240" w:lineRule="auto"/>
        <w:rPr>
          <w:sz w:val="24"/>
          <w:szCs w:val="24"/>
        </w:rPr>
      </w:pPr>
      <w:r w:rsidRPr="00CB4C9A">
        <w:rPr>
          <w:sz w:val="24"/>
          <w:szCs w:val="24"/>
        </w:rPr>
        <w:t>б)выход крови из организма</w:t>
      </w:r>
    </w:p>
    <w:p w:rsidR="00F72BE1" w:rsidRPr="00CB4C9A" w:rsidRDefault="00F72BE1" w:rsidP="00F72BE1">
      <w:pPr>
        <w:pStyle w:val="16"/>
        <w:shd w:val="clear" w:color="auto" w:fill="auto"/>
        <w:tabs>
          <w:tab w:val="left" w:pos="985"/>
        </w:tabs>
        <w:spacing w:before="0" w:after="0" w:line="240" w:lineRule="auto"/>
        <w:rPr>
          <w:sz w:val="24"/>
          <w:szCs w:val="24"/>
        </w:rPr>
      </w:pPr>
      <w:r w:rsidRPr="00CB4C9A">
        <w:rPr>
          <w:sz w:val="24"/>
          <w:szCs w:val="24"/>
        </w:rPr>
        <w:t>в)течение крови по кровеносным сосудам</w:t>
      </w:r>
    </w:p>
    <w:p w:rsidR="00F72BE1" w:rsidRPr="00CB4C9A" w:rsidRDefault="00F72BE1" w:rsidP="00F72BE1">
      <w:pPr>
        <w:pStyle w:val="16"/>
        <w:shd w:val="clear" w:color="auto" w:fill="auto"/>
        <w:spacing w:before="0" w:after="0" w:line="240" w:lineRule="auto"/>
        <w:rPr>
          <w:b/>
          <w:i/>
          <w:sz w:val="24"/>
          <w:szCs w:val="24"/>
        </w:rPr>
      </w:pPr>
      <w:r w:rsidRPr="00CB4C9A">
        <w:rPr>
          <w:b/>
          <w:i/>
          <w:sz w:val="24"/>
          <w:szCs w:val="24"/>
        </w:rPr>
        <w:t>18.Назовите основные виды кровотечений по виду кровеносных сосудов</w:t>
      </w:r>
    </w:p>
    <w:p w:rsidR="00F72BE1" w:rsidRPr="00CB4C9A" w:rsidRDefault="00F72BE1" w:rsidP="00F72BE1">
      <w:pPr>
        <w:pStyle w:val="16"/>
        <w:shd w:val="clear" w:color="auto" w:fill="auto"/>
        <w:tabs>
          <w:tab w:val="left" w:pos="1609"/>
        </w:tabs>
        <w:spacing w:before="0" w:after="0" w:line="240" w:lineRule="auto"/>
        <w:rPr>
          <w:sz w:val="24"/>
          <w:szCs w:val="24"/>
        </w:rPr>
      </w:pPr>
      <w:r w:rsidRPr="00CB4C9A">
        <w:rPr>
          <w:sz w:val="24"/>
          <w:szCs w:val="24"/>
        </w:rPr>
        <w:t>а)артериальное,венозное, сердечное, сквозное</w:t>
      </w:r>
    </w:p>
    <w:p w:rsidR="00F72BE1" w:rsidRPr="00CB4C9A" w:rsidRDefault="00F72BE1" w:rsidP="00F72BE1">
      <w:pPr>
        <w:pStyle w:val="16"/>
        <w:shd w:val="clear" w:color="auto" w:fill="auto"/>
        <w:tabs>
          <w:tab w:val="left" w:pos="255"/>
        </w:tabs>
        <w:spacing w:before="0" w:after="0" w:line="240" w:lineRule="auto"/>
        <w:rPr>
          <w:sz w:val="24"/>
          <w:szCs w:val="24"/>
        </w:rPr>
      </w:pPr>
      <w:r w:rsidRPr="00CB4C9A">
        <w:rPr>
          <w:sz w:val="24"/>
          <w:szCs w:val="24"/>
        </w:rPr>
        <w:t>б)капиллярное, венозное, наружное и внутреннее</w:t>
      </w:r>
    </w:p>
    <w:p w:rsidR="00F72BE1" w:rsidRPr="00CB4C9A" w:rsidRDefault="00F72BE1" w:rsidP="00F72BE1">
      <w:pPr>
        <w:pStyle w:val="16"/>
        <w:shd w:val="clear" w:color="auto" w:fill="auto"/>
        <w:tabs>
          <w:tab w:val="left" w:pos="1604"/>
        </w:tabs>
        <w:spacing w:before="0" w:after="0" w:line="240" w:lineRule="auto"/>
        <w:rPr>
          <w:sz w:val="24"/>
          <w:szCs w:val="24"/>
        </w:rPr>
      </w:pPr>
      <w:r w:rsidRPr="00CB4C9A">
        <w:rPr>
          <w:sz w:val="24"/>
          <w:szCs w:val="24"/>
        </w:rPr>
        <w:t>в)артериальное,венозное, капиллярное и смешанное</w:t>
      </w:r>
    </w:p>
    <w:p w:rsidR="00F72BE1" w:rsidRPr="00CB4C9A" w:rsidRDefault="00F72BE1" w:rsidP="00F72BE1">
      <w:pPr>
        <w:pStyle w:val="16"/>
        <w:numPr>
          <w:ilvl w:val="0"/>
          <w:numId w:val="200"/>
        </w:numPr>
        <w:shd w:val="clear" w:color="auto" w:fill="auto"/>
        <w:tabs>
          <w:tab w:val="left" w:pos="0"/>
          <w:tab w:val="left" w:pos="284"/>
        </w:tabs>
        <w:spacing w:before="0" w:after="0" w:line="240" w:lineRule="auto"/>
        <w:ind w:left="0" w:firstLine="0"/>
        <w:jc w:val="left"/>
        <w:rPr>
          <w:b/>
          <w:i/>
          <w:sz w:val="24"/>
          <w:szCs w:val="24"/>
        </w:rPr>
      </w:pPr>
      <w:r w:rsidRPr="00CB4C9A">
        <w:rPr>
          <w:b/>
          <w:i/>
          <w:sz w:val="24"/>
          <w:szCs w:val="24"/>
        </w:rPr>
        <w:t>Артериальноекровотечение возникает при:</w:t>
      </w:r>
    </w:p>
    <w:p w:rsidR="00F72BE1" w:rsidRPr="00CB4C9A" w:rsidRDefault="00F72BE1" w:rsidP="00F72BE1">
      <w:pPr>
        <w:pStyle w:val="16"/>
        <w:shd w:val="clear" w:color="auto" w:fill="auto"/>
        <w:tabs>
          <w:tab w:val="left" w:pos="246"/>
        </w:tabs>
        <w:spacing w:before="0" w:after="0" w:line="240" w:lineRule="auto"/>
        <w:rPr>
          <w:sz w:val="24"/>
          <w:szCs w:val="24"/>
        </w:rPr>
      </w:pPr>
      <w:r w:rsidRPr="00CB4C9A">
        <w:rPr>
          <w:sz w:val="24"/>
          <w:szCs w:val="24"/>
        </w:rPr>
        <w:t>а)</w:t>
      </w:r>
      <w:r w:rsidRPr="00CB4C9A">
        <w:rPr>
          <w:sz w:val="24"/>
          <w:szCs w:val="24"/>
        </w:rPr>
        <w:tab/>
        <w:t>повреждение какой либо артерии при глубоком ранении</w:t>
      </w:r>
    </w:p>
    <w:p w:rsidR="00F72BE1" w:rsidRPr="00CB4C9A" w:rsidRDefault="00F72BE1" w:rsidP="00F72BE1">
      <w:pPr>
        <w:pStyle w:val="16"/>
        <w:shd w:val="clear" w:color="auto" w:fill="auto"/>
        <w:tabs>
          <w:tab w:val="left" w:pos="1700"/>
        </w:tabs>
        <w:spacing w:before="0" w:after="0" w:line="240" w:lineRule="auto"/>
        <w:rPr>
          <w:sz w:val="24"/>
          <w:szCs w:val="24"/>
        </w:rPr>
      </w:pPr>
      <w:r w:rsidRPr="00CB4C9A">
        <w:rPr>
          <w:sz w:val="24"/>
          <w:szCs w:val="24"/>
        </w:rPr>
        <w:t>б)поверхностном</w:t>
      </w:r>
      <w:r w:rsidRPr="00CB4C9A">
        <w:rPr>
          <w:sz w:val="24"/>
          <w:szCs w:val="24"/>
        </w:rPr>
        <w:tab/>
        <w:t>ранении в случае повреждения сосуда</w:t>
      </w:r>
    </w:p>
    <w:p w:rsidR="00F72BE1" w:rsidRPr="00CB4C9A" w:rsidRDefault="00F72BE1" w:rsidP="00F72BE1">
      <w:pPr>
        <w:pStyle w:val="16"/>
        <w:shd w:val="clear" w:color="auto" w:fill="auto"/>
        <w:tabs>
          <w:tab w:val="left" w:pos="1350"/>
        </w:tabs>
        <w:spacing w:before="0" w:after="0" w:line="240" w:lineRule="auto"/>
        <w:rPr>
          <w:sz w:val="24"/>
          <w:szCs w:val="24"/>
        </w:rPr>
      </w:pPr>
      <w:r w:rsidRPr="00CB4C9A">
        <w:rPr>
          <w:sz w:val="24"/>
          <w:szCs w:val="24"/>
        </w:rPr>
        <w:t>в)неглубоком</w:t>
      </w:r>
      <w:r w:rsidRPr="00CB4C9A">
        <w:rPr>
          <w:sz w:val="24"/>
          <w:szCs w:val="24"/>
        </w:rPr>
        <w:tab/>
        <w:t>ранении в случае повреждения любого из сосудов</w:t>
      </w:r>
    </w:p>
    <w:p w:rsidR="00F72BE1" w:rsidRPr="00CB4C9A" w:rsidRDefault="00F72BE1" w:rsidP="00F72BE1">
      <w:pPr>
        <w:pStyle w:val="16"/>
        <w:numPr>
          <w:ilvl w:val="0"/>
          <w:numId w:val="200"/>
        </w:numPr>
        <w:shd w:val="clear" w:color="auto" w:fill="auto"/>
        <w:tabs>
          <w:tab w:val="left" w:pos="284"/>
        </w:tabs>
        <w:spacing w:before="0" w:after="0" w:line="240" w:lineRule="auto"/>
        <w:ind w:left="0" w:firstLine="0"/>
        <w:jc w:val="left"/>
        <w:rPr>
          <w:b/>
          <w:i/>
          <w:sz w:val="24"/>
          <w:szCs w:val="24"/>
        </w:rPr>
      </w:pPr>
      <w:r w:rsidRPr="00CB4C9A">
        <w:rPr>
          <w:b/>
          <w:i/>
          <w:sz w:val="24"/>
          <w:szCs w:val="24"/>
        </w:rPr>
        <w:t>Каковапоследовательность оказания первой помощи при растяжении:</w:t>
      </w:r>
    </w:p>
    <w:p w:rsidR="00F72BE1" w:rsidRPr="00CB4C9A" w:rsidRDefault="00F72BE1" w:rsidP="00F72BE1">
      <w:pPr>
        <w:pStyle w:val="16"/>
        <w:shd w:val="clear" w:color="auto" w:fill="auto"/>
        <w:tabs>
          <w:tab w:val="left" w:pos="1134"/>
        </w:tabs>
        <w:spacing w:before="0" w:after="0" w:line="240" w:lineRule="auto"/>
        <w:rPr>
          <w:sz w:val="24"/>
          <w:szCs w:val="24"/>
        </w:rPr>
      </w:pPr>
      <w:r w:rsidRPr="00CB4C9A">
        <w:rPr>
          <w:sz w:val="24"/>
          <w:szCs w:val="24"/>
        </w:rPr>
        <w:t>а)наложитьтугую повязку на поврежденное место, обеспечивать покой поврежденной конечности,</w:t>
      </w:r>
    </w:p>
    <w:p w:rsidR="00F72BE1" w:rsidRPr="00CB4C9A" w:rsidRDefault="00F72BE1" w:rsidP="00F72BE1">
      <w:pPr>
        <w:pStyle w:val="16"/>
        <w:shd w:val="clear" w:color="auto" w:fill="auto"/>
        <w:spacing w:before="0" w:after="0" w:line="240" w:lineRule="auto"/>
        <w:rPr>
          <w:sz w:val="24"/>
          <w:szCs w:val="24"/>
        </w:rPr>
      </w:pPr>
      <w:r w:rsidRPr="00CB4C9A">
        <w:rPr>
          <w:sz w:val="24"/>
          <w:szCs w:val="24"/>
        </w:rPr>
        <w:t>опустив ее как можно ближе к земле, и доставить пострадавшего в медицинское учреждение;</w:t>
      </w:r>
    </w:p>
    <w:p w:rsidR="00F72BE1" w:rsidRPr="00CB4C9A" w:rsidRDefault="00F72BE1" w:rsidP="00F72BE1">
      <w:pPr>
        <w:pStyle w:val="16"/>
        <w:shd w:val="clear" w:color="auto" w:fill="auto"/>
        <w:tabs>
          <w:tab w:val="left" w:pos="1273"/>
          <w:tab w:val="left" w:pos="8694"/>
        </w:tabs>
        <w:spacing w:before="0" w:after="0" w:line="240" w:lineRule="auto"/>
        <w:rPr>
          <w:sz w:val="24"/>
          <w:szCs w:val="24"/>
        </w:rPr>
      </w:pPr>
      <w:r w:rsidRPr="00CB4C9A">
        <w:rPr>
          <w:sz w:val="24"/>
          <w:szCs w:val="24"/>
        </w:rPr>
        <w:t>б)приложить холод и наложить тугую повязку на поврежденное место, обеспечить покой поврежденной конечности, придать ей возвышенное положение и доставить пострадавшего в медицинское учреждение;</w:t>
      </w:r>
    </w:p>
    <w:p w:rsidR="00F72BE1" w:rsidRPr="00CB4C9A" w:rsidRDefault="00F72BE1" w:rsidP="00F72BE1">
      <w:pPr>
        <w:pStyle w:val="16"/>
        <w:shd w:val="clear" w:color="auto" w:fill="auto"/>
        <w:tabs>
          <w:tab w:val="left" w:pos="980"/>
        </w:tabs>
        <w:spacing w:before="0" w:after="0" w:line="240" w:lineRule="auto"/>
        <w:rPr>
          <w:sz w:val="24"/>
          <w:szCs w:val="24"/>
        </w:rPr>
      </w:pPr>
      <w:r w:rsidRPr="00CB4C9A">
        <w:rPr>
          <w:sz w:val="24"/>
          <w:szCs w:val="24"/>
        </w:rPr>
        <w:t>в)нанестийодную сетку на поврежденное место, обеспечить покой поврежденной конечности, придать ей возвышенное положение и доставить пострадавшего в медицинское учереждение</w:t>
      </w:r>
    </w:p>
    <w:p w:rsidR="00F72BE1" w:rsidRPr="00CB4C9A" w:rsidRDefault="00F72BE1" w:rsidP="00F72BE1">
      <w:pPr>
        <w:pStyle w:val="16"/>
        <w:shd w:val="clear" w:color="auto" w:fill="auto"/>
        <w:spacing w:before="0" w:after="0" w:line="240" w:lineRule="auto"/>
        <w:rPr>
          <w:b/>
          <w:i/>
          <w:sz w:val="24"/>
          <w:szCs w:val="24"/>
        </w:rPr>
      </w:pPr>
      <w:r w:rsidRPr="00CB4C9A">
        <w:rPr>
          <w:b/>
          <w:i/>
          <w:sz w:val="24"/>
          <w:szCs w:val="24"/>
        </w:rPr>
        <w:t>21. При ожоге необходимо:</w:t>
      </w:r>
    </w:p>
    <w:p w:rsidR="00F72BE1" w:rsidRPr="00CB4C9A" w:rsidRDefault="00F72BE1" w:rsidP="00F72BE1">
      <w:pPr>
        <w:pStyle w:val="16"/>
        <w:shd w:val="clear" w:color="auto" w:fill="auto"/>
        <w:tabs>
          <w:tab w:val="left" w:pos="236"/>
        </w:tabs>
        <w:spacing w:before="0" w:after="0" w:line="240" w:lineRule="auto"/>
        <w:rPr>
          <w:sz w:val="24"/>
          <w:szCs w:val="24"/>
        </w:rPr>
      </w:pPr>
      <w:r w:rsidRPr="00CB4C9A">
        <w:rPr>
          <w:sz w:val="24"/>
          <w:szCs w:val="24"/>
        </w:rPr>
        <w:t>а)убрать с поверхности тела горячий предмета. Срезать ножницами одежду, на поврежденную поверхность на 5-10 минут наложить холод, здоровую кожу вокруг ожога продезинфицировать, на обожженную поверхность наложить стерильную повязку и направить пострадавшего в медицинское учреждение</w:t>
      </w:r>
    </w:p>
    <w:p w:rsidR="00F72BE1" w:rsidRPr="00CB4C9A" w:rsidRDefault="00F72BE1" w:rsidP="00F72BE1">
      <w:pPr>
        <w:pStyle w:val="16"/>
        <w:shd w:val="clear" w:color="auto" w:fill="auto"/>
        <w:tabs>
          <w:tab w:val="left" w:pos="865"/>
        </w:tabs>
        <w:spacing w:before="0" w:after="0" w:line="240" w:lineRule="auto"/>
        <w:rPr>
          <w:sz w:val="24"/>
          <w:szCs w:val="24"/>
        </w:rPr>
      </w:pPr>
      <w:r w:rsidRPr="00CB4C9A">
        <w:rPr>
          <w:sz w:val="24"/>
          <w:szCs w:val="24"/>
        </w:rPr>
        <w:t>б)убратьс поверхности тела горячий предмет, срезать ножницами одежду, поврежденную поверхность смазать йодом, а затем маслом, наложить стерильную повязку и направить пострадавшего в медицинское учреждение</w:t>
      </w:r>
    </w:p>
    <w:p w:rsidR="00F72BE1" w:rsidRPr="00CB4C9A" w:rsidRDefault="00F72BE1" w:rsidP="00F72BE1">
      <w:pPr>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в)убрать с поверхности тела горячий предмет, не срезая ножницами одежды, залить обожженную поверхность маслом, наложить стерильную повязку и направить пострадавшего в медицинское учреждение</w:t>
      </w:r>
    </w:p>
    <w:p w:rsidR="00F72BE1" w:rsidRPr="00CB4C9A" w:rsidRDefault="00F72BE1" w:rsidP="00F72BE1">
      <w:pPr>
        <w:spacing w:after="0" w:line="240" w:lineRule="auto"/>
        <w:rPr>
          <w:rFonts w:ascii="Times New Roman" w:eastAsia="Trebuchet MS" w:hAnsi="Times New Roman" w:cs="Times New Roman"/>
          <w:b/>
          <w:i/>
          <w:sz w:val="24"/>
          <w:szCs w:val="24"/>
        </w:rPr>
      </w:pPr>
      <w:r w:rsidRPr="00CB4C9A">
        <w:rPr>
          <w:rFonts w:ascii="Times New Roman" w:eastAsia="Trebuchet MS" w:hAnsi="Times New Roman" w:cs="Times New Roman"/>
          <w:b/>
          <w:i/>
          <w:sz w:val="24"/>
          <w:szCs w:val="24"/>
        </w:rPr>
        <w:t>22.Любую повязку начинают с фиксирующих ходов. Это означает:</w:t>
      </w:r>
    </w:p>
    <w:p w:rsidR="00F72BE1" w:rsidRPr="00CB4C9A" w:rsidRDefault="00F72BE1" w:rsidP="00F72BE1">
      <w:pPr>
        <w:tabs>
          <w:tab w:val="left" w:pos="932"/>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а)первый тур надо закрепить, загнув кончик бинта, и зафиксировать его вторым туром</w:t>
      </w:r>
    </w:p>
    <w:p w:rsidR="00F72BE1" w:rsidRPr="00CB4C9A" w:rsidRDefault="00F72BE1" w:rsidP="00F72BE1">
      <w:pPr>
        <w:tabs>
          <w:tab w:val="left" w:pos="1609"/>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б)фиксированиевторого тура бинта к третьему</w:t>
      </w:r>
    </w:p>
    <w:p w:rsidR="00F72BE1" w:rsidRPr="00CB4C9A" w:rsidRDefault="00F72BE1" w:rsidP="00F72BE1">
      <w:pPr>
        <w:tabs>
          <w:tab w:val="left" w:pos="874"/>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в)второй тур бинта надо закрепить к первому булавкой или шпилькой</w:t>
      </w:r>
    </w:p>
    <w:p w:rsidR="00F72BE1" w:rsidRPr="00CB4C9A" w:rsidRDefault="00F72BE1" w:rsidP="00F72BE1">
      <w:pPr>
        <w:spacing w:after="0" w:line="240" w:lineRule="auto"/>
        <w:rPr>
          <w:rFonts w:ascii="Times New Roman" w:eastAsia="Trebuchet MS" w:hAnsi="Times New Roman" w:cs="Times New Roman"/>
          <w:b/>
          <w:i/>
          <w:sz w:val="24"/>
          <w:szCs w:val="24"/>
        </w:rPr>
      </w:pPr>
      <w:r w:rsidRPr="00CB4C9A">
        <w:rPr>
          <w:rFonts w:ascii="Times New Roman" w:eastAsia="Trebuchet MS" w:hAnsi="Times New Roman" w:cs="Times New Roman"/>
          <w:b/>
          <w:i/>
          <w:sz w:val="24"/>
          <w:szCs w:val="24"/>
        </w:rPr>
        <w:t>23.Образование раковых опухолей у курильщиков вызывают:</w:t>
      </w:r>
    </w:p>
    <w:p w:rsidR="00F72BE1" w:rsidRPr="00CB4C9A" w:rsidRDefault="00F72BE1" w:rsidP="00F72BE1">
      <w:pPr>
        <w:tabs>
          <w:tab w:val="left" w:pos="1710"/>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а)радиоактивныевещества, содержащиеся в табаке</w:t>
      </w:r>
    </w:p>
    <w:p w:rsidR="00F72BE1" w:rsidRPr="00CB4C9A" w:rsidRDefault="00F72BE1" w:rsidP="00F72BE1">
      <w:pPr>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б)никотин</w:t>
      </w:r>
    </w:p>
    <w:p w:rsidR="00F72BE1" w:rsidRPr="00CB4C9A" w:rsidRDefault="00F72BE1" w:rsidP="00F72BE1">
      <w:pPr>
        <w:tabs>
          <w:tab w:val="left" w:pos="1071"/>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в)эфирныемасла, содержащиеся в табаке</w:t>
      </w:r>
    </w:p>
    <w:p w:rsidR="00F72BE1" w:rsidRPr="00CB4C9A" w:rsidRDefault="00F72BE1" w:rsidP="00F72BE1">
      <w:pPr>
        <w:tabs>
          <w:tab w:val="left" w:pos="1230"/>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lastRenderedPageBreak/>
        <w:t>г)цианистыйводород, содержащийся в табаке</w:t>
      </w:r>
    </w:p>
    <w:p w:rsidR="00F72BE1" w:rsidRPr="00CB4C9A" w:rsidRDefault="00F72BE1" w:rsidP="00F72BE1">
      <w:pPr>
        <w:spacing w:after="0" w:line="240" w:lineRule="auto"/>
        <w:rPr>
          <w:rFonts w:ascii="Times New Roman" w:eastAsia="Trebuchet MS" w:hAnsi="Times New Roman" w:cs="Times New Roman"/>
          <w:b/>
          <w:i/>
          <w:sz w:val="24"/>
          <w:szCs w:val="24"/>
        </w:rPr>
      </w:pPr>
      <w:r w:rsidRPr="00CB4C9A">
        <w:rPr>
          <w:rFonts w:ascii="Times New Roman" w:eastAsia="Trebuchet MS" w:hAnsi="Times New Roman" w:cs="Times New Roman"/>
          <w:b/>
          <w:i/>
          <w:sz w:val="24"/>
          <w:szCs w:val="24"/>
        </w:rPr>
        <w:t>24.Временную остановку кровотечения можно осуществлять:</w:t>
      </w:r>
    </w:p>
    <w:p w:rsidR="00F72BE1" w:rsidRPr="00CB4C9A" w:rsidRDefault="00F72BE1" w:rsidP="00F72BE1">
      <w:pPr>
        <w:tabs>
          <w:tab w:val="left" w:pos="1441"/>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а)наложениемасептической повязки на место кровотечения</w:t>
      </w:r>
    </w:p>
    <w:p w:rsidR="00F72BE1" w:rsidRPr="00CB4C9A" w:rsidRDefault="00F72BE1" w:rsidP="00F72BE1">
      <w:pPr>
        <w:tabs>
          <w:tab w:val="left" w:pos="1700"/>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б)максимальнымразгибанием конечности</w:t>
      </w:r>
    </w:p>
    <w:p w:rsidR="00F72BE1" w:rsidRPr="00CB4C9A" w:rsidRDefault="00F72BE1" w:rsidP="00F72BE1">
      <w:pPr>
        <w:tabs>
          <w:tab w:val="left" w:pos="1614"/>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в)минимальнымсгибанием конечности</w:t>
      </w:r>
    </w:p>
    <w:p w:rsidR="00F72BE1" w:rsidRPr="00CB4C9A" w:rsidRDefault="00F72BE1" w:rsidP="00F72BE1">
      <w:pPr>
        <w:tabs>
          <w:tab w:val="left" w:pos="1268"/>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г)пальцевымприжатием артериального сосуда выше раны</w:t>
      </w:r>
    </w:p>
    <w:p w:rsidR="00F72BE1" w:rsidRPr="00CB4C9A" w:rsidRDefault="00F72BE1" w:rsidP="00F72BE1">
      <w:pPr>
        <w:numPr>
          <w:ilvl w:val="0"/>
          <w:numId w:val="201"/>
        </w:numPr>
        <w:tabs>
          <w:tab w:val="left" w:pos="0"/>
        </w:tabs>
        <w:suppressAutoHyphens w:val="0"/>
        <w:spacing w:after="0" w:line="240" w:lineRule="auto"/>
        <w:ind w:left="0" w:firstLine="0"/>
        <w:rPr>
          <w:rFonts w:ascii="Times New Roman" w:eastAsia="Trebuchet MS" w:hAnsi="Times New Roman" w:cs="Times New Roman"/>
          <w:b/>
          <w:i/>
          <w:sz w:val="24"/>
          <w:szCs w:val="24"/>
        </w:rPr>
      </w:pPr>
      <w:r w:rsidRPr="00CB4C9A">
        <w:rPr>
          <w:rFonts w:ascii="Times New Roman" w:eastAsia="Trebuchet MS" w:hAnsi="Times New Roman" w:cs="Times New Roman"/>
          <w:b/>
          <w:i/>
          <w:sz w:val="24"/>
          <w:szCs w:val="24"/>
        </w:rPr>
        <w:t>Приотморожении или охлаждении организма, прежде всего, необходимо:</w:t>
      </w:r>
    </w:p>
    <w:p w:rsidR="00F72BE1" w:rsidRPr="00CB4C9A" w:rsidRDefault="00F72BE1" w:rsidP="00F72BE1">
      <w:pPr>
        <w:tabs>
          <w:tab w:val="left" w:pos="932"/>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а)согреть отмороженный участок тела и пострадавшего в целом</w:t>
      </w:r>
    </w:p>
    <w:p w:rsidR="00F72BE1" w:rsidRPr="00CB4C9A" w:rsidRDefault="00F72BE1" w:rsidP="00F72BE1">
      <w:pPr>
        <w:tabs>
          <w:tab w:val="left" w:pos="668"/>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б)дать пострадавшему горячий чай или кофе</w:t>
      </w:r>
    </w:p>
    <w:p w:rsidR="00F72BE1" w:rsidRPr="00CB4C9A" w:rsidRDefault="00F72BE1" w:rsidP="00F72BE1">
      <w:pPr>
        <w:tabs>
          <w:tab w:val="left" w:pos="654"/>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в)дать пострадавшему одну таблетку аспирина или анальгина</w:t>
      </w:r>
    </w:p>
    <w:p w:rsidR="00F72BE1" w:rsidRPr="00CB4C9A" w:rsidRDefault="00F72BE1" w:rsidP="00F72BE1">
      <w:pPr>
        <w:tabs>
          <w:tab w:val="left" w:pos="423"/>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г)на отмороженный участок тела наложить стерильную повязку</w:t>
      </w:r>
    </w:p>
    <w:p w:rsidR="00F72BE1" w:rsidRPr="00CB4C9A" w:rsidRDefault="00F72BE1" w:rsidP="00F72BE1">
      <w:pPr>
        <w:numPr>
          <w:ilvl w:val="0"/>
          <w:numId w:val="201"/>
        </w:numPr>
        <w:tabs>
          <w:tab w:val="left" w:pos="284"/>
        </w:tabs>
        <w:suppressAutoHyphens w:val="0"/>
        <w:spacing w:after="0" w:line="240" w:lineRule="auto"/>
        <w:ind w:left="0" w:firstLine="0"/>
        <w:rPr>
          <w:rFonts w:ascii="Times New Roman" w:eastAsia="Trebuchet MS" w:hAnsi="Times New Roman" w:cs="Times New Roman"/>
          <w:b/>
          <w:i/>
          <w:sz w:val="24"/>
          <w:szCs w:val="24"/>
        </w:rPr>
      </w:pPr>
      <w:r w:rsidRPr="00CB4C9A">
        <w:rPr>
          <w:rFonts w:ascii="Times New Roman" w:eastAsia="Trebuchet MS" w:hAnsi="Times New Roman" w:cs="Times New Roman"/>
          <w:b/>
          <w:i/>
          <w:sz w:val="24"/>
          <w:szCs w:val="24"/>
        </w:rPr>
        <w:t>Призакрытом переломе, прежде всего, необходимо:</w:t>
      </w:r>
    </w:p>
    <w:p w:rsidR="00F72BE1" w:rsidRPr="00CB4C9A" w:rsidRDefault="00F72BE1" w:rsidP="00F72BE1">
      <w:pPr>
        <w:tabs>
          <w:tab w:val="left" w:pos="1172"/>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а)доставить</w:t>
      </w:r>
      <w:r w:rsidRPr="00CB4C9A">
        <w:rPr>
          <w:rFonts w:ascii="Times New Roman" w:eastAsia="Trebuchet MS" w:hAnsi="Times New Roman" w:cs="Times New Roman"/>
          <w:sz w:val="24"/>
          <w:szCs w:val="24"/>
        </w:rPr>
        <w:tab/>
        <w:t>пострадавшего в медицинское учреждение</w:t>
      </w:r>
    </w:p>
    <w:p w:rsidR="00F72BE1" w:rsidRPr="00CB4C9A" w:rsidRDefault="00F72BE1" w:rsidP="00F72BE1">
      <w:pPr>
        <w:tabs>
          <w:tab w:val="left" w:pos="658"/>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б)дать</w:t>
      </w:r>
      <w:r w:rsidRPr="00CB4C9A">
        <w:rPr>
          <w:rFonts w:ascii="Times New Roman" w:eastAsia="Trebuchet MS" w:hAnsi="Times New Roman" w:cs="Times New Roman"/>
          <w:sz w:val="24"/>
          <w:szCs w:val="24"/>
        </w:rPr>
        <w:tab/>
        <w:t>обезболивающее средство</w:t>
      </w:r>
    </w:p>
    <w:p w:rsidR="00F72BE1" w:rsidRPr="00CB4C9A" w:rsidRDefault="00F72BE1" w:rsidP="00F72BE1">
      <w:pPr>
        <w:tabs>
          <w:tab w:val="left" w:pos="1090"/>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в)провести</w:t>
      </w:r>
      <w:r w:rsidRPr="00CB4C9A">
        <w:rPr>
          <w:rFonts w:ascii="Times New Roman" w:eastAsia="Trebuchet MS" w:hAnsi="Times New Roman" w:cs="Times New Roman"/>
          <w:sz w:val="24"/>
          <w:szCs w:val="24"/>
        </w:rPr>
        <w:tab/>
        <w:t>иммобилизацию( обездвижить место перелома).</w:t>
      </w:r>
    </w:p>
    <w:p w:rsidR="00F72BE1" w:rsidRPr="00CB4C9A" w:rsidRDefault="00F72BE1" w:rsidP="00F72BE1">
      <w:pPr>
        <w:numPr>
          <w:ilvl w:val="0"/>
          <w:numId w:val="201"/>
        </w:numPr>
        <w:tabs>
          <w:tab w:val="left" w:pos="284"/>
        </w:tabs>
        <w:suppressAutoHyphens w:val="0"/>
        <w:spacing w:after="0" w:line="240" w:lineRule="auto"/>
        <w:ind w:left="0" w:firstLine="0"/>
        <w:rPr>
          <w:rFonts w:ascii="Times New Roman" w:eastAsia="Trebuchet MS" w:hAnsi="Times New Roman" w:cs="Times New Roman"/>
          <w:b/>
          <w:i/>
          <w:sz w:val="24"/>
          <w:szCs w:val="24"/>
        </w:rPr>
      </w:pPr>
      <w:r w:rsidRPr="00CB4C9A">
        <w:rPr>
          <w:rFonts w:ascii="Times New Roman" w:eastAsia="Trebuchet MS" w:hAnsi="Times New Roman" w:cs="Times New Roman"/>
          <w:b/>
          <w:i/>
          <w:sz w:val="24"/>
          <w:szCs w:val="24"/>
        </w:rPr>
        <w:t>Повреждениетканей, возникающее при повышении температуры свыше 50 градусов по Цельсию, -это:</w:t>
      </w:r>
    </w:p>
    <w:p w:rsidR="00F72BE1" w:rsidRPr="00CB4C9A" w:rsidRDefault="00F72BE1" w:rsidP="00F72BE1">
      <w:pPr>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а)ожог</w:t>
      </w:r>
    </w:p>
    <w:p w:rsidR="00F72BE1" w:rsidRPr="00CB4C9A" w:rsidRDefault="00F72BE1" w:rsidP="00F72BE1">
      <w:pPr>
        <w:tabs>
          <w:tab w:val="left" w:pos="1114"/>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б)тепловой удар</w:t>
      </w:r>
    </w:p>
    <w:p w:rsidR="00F72BE1" w:rsidRPr="00CB4C9A" w:rsidRDefault="00F72BE1" w:rsidP="00F72BE1">
      <w:pPr>
        <w:tabs>
          <w:tab w:val="left" w:pos="1258"/>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в)солнечный удар</w:t>
      </w:r>
    </w:p>
    <w:p w:rsidR="00F72BE1" w:rsidRPr="00CB4C9A" w:rsidRDefault="00F72BE1" w:rsidP="00F72BE1">
      <w:pPr>
        <w:spacing w:after="0" w:line="240" w:lineRule="auto"/>
        <w:rPr>
          <w:rFonts w:ascii="Times New Roman" w:eastAsia="Trebuchet MS" w:hAnsi="Times New Roman" w:cs="Times New Roman"/>
          <w:b/>
          <w:i/>
          <w:sz w:val="24"/>
          <w:szCs w:val="24"/>
        </w:rPr>
      </w:pPr>
      <w:r w:rsidRPr="00CB4C9A">
        <w:rPr>
          <w:rFonts w:ascii="Times New Roman" w:eastAsia="Trebuchet MS" w:hAnsi="Times New Roman" w:cs="Times New Roman"/>
          <w:b/>
          <w:i/>
          <w:sz w:val="24"/>
          <w:szCs w:val="24"/>
        </w:rPr>
        <w:t>28.Один из признаков сотрясения головного мозга - это:</w:t>
      </w:r>
    </w:p>
    <w:p w:rsidR="00F72BE1" w:rsidRPr="00CB4C9A" w:rsidRDefault="00F72BE1" w:rsidP="00F72BE1">
      <w:pPr>
        <w:tabs>
          <w:tab w:val="left" w:pos="1383"/>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а)увеличение лимфатических узлов</w:t>
      </w:r>
    </w:p>
    <w:p w:rsidR="00F72BE1" w:rsidRPr="00CB4C9A" w:rsidRDefault="00F72BE1" w:rsidP="00F72BE1">
      <w:pPr>
        <w:tabs>
          <w:tab w:val="left" w:pos="1249"/>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б)появление сыпи на руках и ногах</w:t>
      </w:r>
    </w:p>
    <w:p w:rsidR="00F72BE1" w:rsidRPr="00CB4C9A" w:rsidRDefault="00F72BE1" w:rsidP="00F72BE1">
      <w:pPr>
        <w:tabs>
          <w:tab w:val="left" w:pos="1450"/>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в)покраснение кожи в области суставов</w:t>
      </w:r>
    </w:p>
    <w:p w:rsidR="00F72BE1" w:rsidRPr="00CB4C9A" w:rsidRDefault="00F72BE1" w:rsidP="00F72BE1">
      <w:pPr>
        <w:tabs>
          <w:tab w:val="left" w:pos="1220"/>
        </w:tabs>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г)нечеткость зрения и неодинаковые зрачки</w:t>
      </w:r>
    </w:p>
    <w:p w:rsidR="00F72BE1" w:rsidRPr="00CB4C9A" w:rsidRDefault="00F72BE1" w:rsidP="00F72BE1">
      <w:pPr>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b/>
          <w:i/>
          <w:sz w:val="24"/>
          <w:szCs w:val="24"/>
        </w:rPr>
        <w:t>29.Какова очередность действий при оказании первой помощи в случае пищевого отравления</w:t>
      </w:r>
      <w:r w:rsidRPr="00CB4C9A">
        <w:rPr>
          <w:rFonts w:ascii="Times New Roman" w:eastAsia="Trebuchet MS" w:hAnsi="Times New Roman" w:cs="Times New Roman"/>
          <w:sz w:val="24"/>
          <w:szCs w:val="24"/>
        </w:rPr>
        <w:t>:</w:t>
      </w:r>
    </w:p>
    <w:p w:rsidR="00F72BE1" w:rsidRPr="00CB4C9A" w:rsidRDefault="00F72BE1" w:rsidP="00F72BE1">
      <w:pPr>
        <w:spacing w:after="0" w:line="240" w:lineRule="auto"/>
        <w:rPr>
          <w:rFonts w:ascii="Times New Roman" w:eastAsia="Trebuchet MS" w:hAnsi="Times New Roman" w:cs="Times New Roman"/>
          <w:sz w:val="24"/>
          <w:szCs w:val="24"/>
        </w:rPr>
      </w:pPr>
      <w:r w:rsidRPr="00CB4C9A">
        <w:rPr>
          <w:rFonts w:ascii="Times New Roman" w:eastAsia="Trebuchet MS" w:hAnsi="Times New Roman" w:cs="Times New Roman"/>
          <w:sz w:val="24"/>
          <w:szCs w:val="24"/>
        </w:rPr>
        <w:t>а)промыть пострадавшему желудок, дать выпить крепкого чая и направить в лечебное</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учреждение</w:t>
      </w:r>
    </w:p>
    <w:p w:rsidR="00F72BE1" w:rsidRPr="00CB4C9A" w:rsidRDefault="00F72BE1" w:rsidP="00F72BE1">
      <w:pPr>
        <w:tabs>
          <w:tab w:val="left" w:pos="1138"/>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б)измеритьпострадавшему, дать обезболивающее средство и вызвать врача</w:t>
      </w:r>
    </w:p>
    <w:p w:rsidR="00F72BE1" w:rsidRPr="00CB4C9A" w:rsidRDefault="00F72BE1" w:rsidP="00F72BE1">
      <w:pPr>
        <w:tabs>
          <w:tab w:val="left" w:pos="452"/>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в)на</w:t>
      </w:r>
      <w:r w:rsidRPr="00CB4C9A">
        <w:rPr>
          <w:rFonts w:ascii="Times New Roman" w:eastAsia="Tahoma" w:hAnsi="Times New Roman" w:cs="Times New Roman"/>
          <w:sz w:val="24"/>
          <w:szCs w:val="24"/>
        </w:rPr>
        <w:tab/>
        <w:t>область желудка положить грелку и вызвать скорую помощь</w:t>
      </w:r>
    </w:p>
    <w:p w:rsidR="00F72BE1" w:rsidRPr="00CB4C9A" w:rsidRDefault="00F72BE1" w:rsidP="00F72BE1">
      <w:pPr>
        <w:spacing w:after="0" w:line="240" w:lineRule="auto"/>
        <w:rPr>
          <w:rFonts w:ascii="Times New Roman" w:eastAsia="Tahoma" w:hAnsi="Times New Roman" w:cs="Times New Roman"/>
          <w:b/>
          <w:i/>
          <w:sz w:val="24"/>
          <w:szCs w:val="24"/>
        </w:rPr>
      </w:pPr>
      <w:r w:rsidRPr="00CB4C9A">
        <w:rPr>
          <w:rFonts w:ascii="Times New Roman" w:eastAsia="Tahoma" w:hAnsi="Times New Roman" w:cs="Times New Roman"/>
          <w:b/>
          <w:i/>
          <w:sz w:val="24"/>
          <w:szCs w:val="24"/>
        </w:rPr>
        <w:t>30.Электротравма или электрический удар током может произойти в результате:</w:t>
      </w:r>
    </w:p>
    <w:p w:rsidR="00F72BE1" w:rsidRPr="00CB4C9A" w:rsidRDefault="00F72BE1" w:rsidP="00F72BE1">
      <w:pPr>
        <w:tabs>
          <w:tab w:val="left" w:pos="1690"/>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а)прикосновениемокрыми руками к электророзетке</w:t>
      </w:r>
    </w:p>
    <w:p w:rsidR="00F72BE1" w:rsidRPr="00CB4C9A" w:rsidRDefault="00F72BE1" w:rsidP="00F72BE1">
      <w:pPr>
        <w:tabs>
          <w:tab w:val="left" w:pos="1892"/>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б)соприкосновения друг с другом нескольких электропроводов, находящихся под напряжением</w:t>
      </w:r>
    </w:p>
    <w:p w:rsidR="00F72BE1" w:rsidRPr="00CB4C9A" w:rsidRDefault="00F72BE1" w:rsidP="00F72BE1">
      <w:pPr>
        <w:tabs>
          <w:tab w:val="left" w:pos="1686"/>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в)прикосновениек неисправной отключенной электропроводке</w:t>
      </w:r>
    </w:p>
    <w:p w:rsidR="00F72BE1" w:rsidRPr="00CB4C9A" w:rsidRDefault="00F72BE1" w:rsidP="00F72BE1">
      <w:pPr>
        <w:numPr>
          <w:ilvl w:val="0"/>
          <w:numId w:val="202"/>
        </w:numPr>
        <w:tabs>
          <w:tab w:val="left" w:pos="284"/>
          <w:tab w:val="left" w:pos="471"/>
        </w:tabs>
        <w:suppressAutoHyphens w:val="0"/>
        <w:spacing w:after="0" w:line="240" w:lineRule="auto"/>
        <w:ind w:left="0" w:firstLine="0"/>
        <w:rPr>
          <w:rFonts w:ascii="Times New Roman" w:eastAsia="Tahoma" w:hAnsi="Times New Roman" w:cs="Times New Roman"/>
          <w:b/>
          <w:i/>
          <w:sz w:val="24"/>
          <w:szCs w:val="24"/>
        </w:rPr>
      </w:pPr>
      <w:r w:rsidRPr="00CB4C9A">
        <w:rPr>
          <w:rFonts w:ascii="Times New Roman" w:eastAsia="Tahoma" w:hAnsi="Times New Roman" w:cs="Times New Roman"/>
          <w:b/>
          <w:i/>
          <w:sz w:val="24"/>
          <w:szCs w:val="24"/>
        </w:rPr>
        <w:t>Вниже приведенном тексте определите правильные действия при промывании желудка:</w:t>
      </w:r>
    </w:p>
    <w:p w:rsidR="00F72BE1" w:rsidRPr="00CB4C9A" w:rsidRDefault="00F72BE1" w:rsidP="00F72BE1">
      <w:pPr>
        <w:tabs>
          <w:tab w:val="left" w:pos="658"/>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lastRenderedPageBreak/>
        <w:t>а)дать выпить пострадавшему не менее 2 стаканов кипяченой воды или слабого раствора питьевой соды и, раздражая пальцами корень языка, вызвать рвоту</w:t>
      </w:r>
    </w:p>
    <w:p w:rsidR="00F72BE1" w:rsidRPr="00CB4C9A" w:rsidRDefault="00F72BE1" w:rsidP="00F72BE1">
      <w:pPr>
        <w:tabs>
          <w:tab w:val="left" w:pos="668"/>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б)дать выпить пострадавшему не менее 2 стаканов холодной воды из-под крана, надавливая на область живота, вызвать рвоту</w:t>
      </w:r>
    </w:p>
    <w:p w:rsidR="00F72BE1" w:rsidRPr="00CB4C9A" w:rsidRDefault="00F72BE1" w:rsidP="00F72BE1">
      <w:pPr>
        <w:tabs>
          <w:tab w:val="left" w:pos="654"/>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в)дать выпить пострадавшему 2 стакана уксусной эссенции, надавливая на область шеи, вызвать рвоту.</w:t>
      </w:r>
    </w:p>
    <w:p w:rsidR="00F72BE1" w:rsidRPr="00CB4C9A" w:rsidRDefault="00F72BE1" w:rsidP="00F72BE1">
      <w:pPr>
        <w:numPr>
          <w:ilvl w:val="0"/>
          <w:numId w:val="202"/>
        </w:numPr>
        <w:tabs>
          <w:tab w:val="left" w:pos="284"/>
        </w:tabs>
        <w:suppressAutoHyphens w:val="0"/>
        <w:spacing w:after="0" w:line="240" w:lineRule="auto"/>
        <w:ind w:left="0" w:firstLine="0"/>
        <w:rPr>
          <w:rFonts w:ascii="Times New Roman" w:eastAsia="Tahoma" w:hAnsi="Times New Roman" w:cs="Times New Roman"/>
          <w:b/>
          <w:i/>
          <w:sz w:val="24"/>
          <w:szCs w:val="24"/>
        </w:rPr>
      </w:pPr>
      <w:r w:rsidRPr="00CB4C9A">
        <w:rPr>
          <w:rFonts w:ascii="Times New Roman" w:eastAsia="Tahoma" w:hAnsi="Times New Roman" w:cs="Times New Roman"/>
          <w:b/>
          <w:i/>
          <w:sz w:val="24"/>
          <w:szCs w:val="24"/>
        </w:rPr>
        <w:t>Повреждениецелостности тканей и нарушение функций, сопровождающиеся местной или общей реакцией организма, вызванное воздействием человека факторов внешней среды,- это:</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а)травма</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б)рана</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в)ушиб</w:t>
      </w:r>
    </w:p>
    <w:p w:rsidR="00F72BE1" w:rsidRPr="00CB4C9A" w:rsidRDefault="00F72BE1" w:rsidP="00F72BE1">
      <w:pPr>
        <w:numPr>
          <w:ilvl w:val="0"/>
          <w:numId w:val="202"/>
        </w:numPr>
        <w:tabs>
          <w:tab w:val="left" w:pos="582"/>
        </w:tabs>
        <w:suppressAutoHyphens w:val="0"/>
        <w:spacing w:after="0" w:line="240" w:lineRule="auto"/>
        <w:ind w:left="0" w:firstLine="0"/>
        <w:rPr>
          <w:rFonts w:ascii="Times New Roman" w:eastAsia="Tahoma" w:hAnsi="Times New Roman" w:cs="Times New Roman"/>
          <w:b/>
          <w:i/>
          <w:sz w:val="24"/>
          <w:szCs w:val="24"/>
        </w:rPr>
      </w:pPr>
      <w:r w:rsidRPr="00CB4C9A">
        <w:rPr>
          <w:rFonts w:ascii="Times New Roman" w:eastAsia="Tahoma" w:hAnsi="Times New Roman" w:cs="Times New Roman"/>
          <w:b/>
          <w:i/>
          <w:sz w:val="24"/>
          <w:szCs w:val="24"/>
        </w:rPr>
        <w:t>Не существует бинтов повязок типа:</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а)пращевидные</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б)колосовидные</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в)спиральные</w:t>
      </w:r>
    </w:p>
    <w:p w:rsidR="00F72BE1" w:rsidRPr="00CB4C9A" w:rsidRDefault="00F72BE1" w:rsidP="00F72BE1">
      <w:pPr>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г)обезболивающие</w:t>
      </w:r>
    </w:p>
    <w:p w:rsidR="00F72BE1" w:rsidRPr="00CB4C9A" w:rsidRDefault="00F72BE1" w:rsidP="00F72BE1">
      <w:pPr>
        <w:tabs>
          <w:tab w:val="left" w:pos="1388"/>
        </w:tabs>
        <w:spacing w:after="0" w:line="240" w:lineRule="auto"/>
        <w:rPr>
          <w:rFonts w:ascii="Times New Roman" w:eastAsia="Tahoma" w:hAnsi="Times New Roman" w:cs="Times New Roman"/>
          <w:sz w:val="24"/>
          <w:szCs w:val="24"/>
        </w:rPr>
      </w:pPr>
      <w:r w:rsidRPr="00CB4C9A">
        <w:rPr>
          <w:rFonts w:ascii="Times New Roman" w:eastAsia="Tahoma" w:hAnsi="Times New Roman" w:cs="Times New Roman"/>
          <w:sz w:val="24"/>
          <w:szCs w:val="24"/>
        </w:rPr>
        <w:t>д)сходящиеся и расходящиеся</w:t>
      </w:r>
    </w:p>
    <w:p w:rsidR="00F72BE1" w:rsidRPr="00CB4C9A" w:rsidRDefault="00F72BE1" w:rsidP="00F72BE1">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F72BE1" w:rsidRPr="00CB4C9A" w:rsidRDefault="00F72BE1" w:rsidP="00F72BE1">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4110"/>
        <w:gridCol w:w="3129"/>
        <w:gridCol w:w="6530"/>
      </w:tblGrid>
      <w:tr w:rsidR="00F72BE1" w:rsidRPr="00CB4C9A" w:rsidTr="00C26EC6">
        <w:tc>
          <w:tcPr>
            <w:tcW w:w="4110" w:type="dxa"/>
            <w:tcBorders>
              <w:top w:val="single" w:sz="4" w:space="0" w:color="000000"/>
              <w:left w:val="single" w:sz="4" w:space="0" w:color="000000"/>
              <w:bottom w:val="single" w:sz="4" w:space="0" w:color="000000"/>
            </w:tcBorders>
            <w:shd w:val="clear" w:color="auto" w:fill="auto"/>
          </w:tcPr>
          <w:p w:rsidR="00F72BE1" w:rsidRPr="00CB4C9A" w:rsidRDefault="00F72BE1" w:rsidP="00921086">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129" w:type="dxa"/>
            <w:tcBorders>
              <w:top w:val="single" w:sz="4" w:space="0" w:color="000000"/>
              <w:left w:val="single" w:sz="4" w:space="0" w:color="000000"/>
              <w:bottom w:val="single" w:sz="4" w:space="0" w:color="000000"/>
            </w:tcBorders>
            <w:shd w:val="clear" w:color="auto" w:fill="auto"/>
          </w:tcPr>
          <w:p w:rsidR="00F72BE1" w:rsidRPr="00CB4C9A" w:rsidRDefault="00F72BE1" w:rsidP="00921086">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530" w:type="dxa"/>
            <w:tcBorders>
              <w:top w:val="single" w:sz="4" w:space="0" w:color="000000"/>
              <w:left w:val="single" w:sz="4" w:space="0" w:color="000000"/>
              <w:bottom w:val="single" w:sz="4" w:space="0" w:color="000000"/>
              <w:right w:val="single" w:sz="4" w:space="0" w:color="000000"/>
            </w:tcBorders>
            <w:shd w:val="clear" w:color="auto" w:fill="auto"/>
          </w:tcPr>
          <w:p w:rsidR="00F72BE1" w:rsidRPr="00CB4C9A" w:rsidRDefault="00F72BE1" w:rsidP="00921086">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F72BE1" w:rsidRPr="00CB4C9A" w:rsidTr="00C26EC6">
        <w:trPr>
          <w:trHeight w:val="670"/>
        </w:trPr>
        <w:tc>
          <w:tcPr>
            <w:tcW w:w="4110" w:type="dxa"/>
            <w:tcBorders>
              <w:top w:val="single" w:sz="4" w:space="0" w:color="000000"/>
              <w:left w:val="single" w:sz="4" w:space="0" w:color="000000"/>
              <w:bottom w:val="single" w:sz="4" w:space="0" w:color="auto"/>
            </w:tcBorders>
            <w:shd w:val="clear" w:color="auto" w:fill="auto"/>
          </w:tcPr>
          <w:p w:rsidR="00F72BE1" w:rsidRPr="00CB4C9A" w:rsidRDefault="00F72BE1" w:rsidP="00921086">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порядка и правил оказания первой помощи пострадавшим.</w:t>
            </w:r>
          </w:p>
        </w:tc>
        <w:tc>
          <w:tcPr>
            <w:tcW w:w="3129" w:type="dxa"/>
            <w:tcBorders>
              <w:top w:val="single" w:sz="4" w:space="0" w:color="000000"/>
              <w:left w:val="single" w:sz="4" w:space="0" w:color="000000"/>
              <w:bottom w:val="single" w:sz="4" w:space="0" w:color="auto"/>
            </w:tcBorders>
            <w:shd w:val="clear" w:color="auto" w:fill="auto"/>
          </w:tcPr>
          <w:p w:rsidR="00F72BE1" w:rsidRPr="00CB4C9A" w:rsidRDefault="008546E1" w:rsidP="008546E1">
            <w:pPr>
              <w:spacing w:after="0" w:line="240" w:lineRule="auto"/>
              <w:ind w:firstLine="318"/>
              <w:rPr>
                <w:rFonts w:ascii="Times New Roman" w:hAnsi="Times New Roman"/>
                <w:sz w:val="24"/>
                <w:szCs w:val="24"/>
              </w:rPr>
            </w:pPr>
            <w:r w:rsidRPr="00CB4C9A">
              <w:rPr>
                <w:rFonts w:ascii="Times New Roman" w:hAnsi="Times New Roman"/>
                <w:sz w:val="24"/>
                <w:szCs w:val="24"/>
              </w:rPr>
              <w:t>Правильные о</w:t>
            </w:r>
            <w:r w:rsidR="00F72BE1" w:rsidRPr="00CB4C9A">
              <w:rPr>
                <w:rFonts w:ascii="Times New Roman" w:hAnsi="Times New Roman"/>
                <w:sz w:val="24"/>
                <w:szCs w:val="24"/>
              </w:rPr>
              <w:t>тветы на контрольные вопросы</w:t>
            </w:r>
          </w:p>
        </w:tc>
        <w:tc>
          <w:tcPr>
            <w:tcW w:w="6530" w:type="dxa"/>
            <w:tcBorders>
              <w:top w:val="single" w:sz="4" w:space="0" w:color="000000"/>
              <w:left w:val="single" w:sz="4" w:space="0" w:color="000000"/>
              <w:bottom w:val="single" w:sz="4" w:space="0" w:color="auto"/>
              <w:right w:val="single" w:sz="4" w:space="0" w:color="000000"/>
            </w:tcBorders>
            <w:shd w:val="clear" w:color="auto" w:fill="auto"/>
          </w:tcPr>
          <w:p w:rsidR="00F72BE1" w:rsidRPr="00CB4C9A" w:rsidRDefault="00F72BE1" w:rsidP="00921086">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18 вопросов – 2 балла.</w:t>
            </w:r>
          </w:p>
          <w:p w:rsidR="00F72BE1" w:rsidRPr="00CB4C9A" w:rsidRDefault="00F72BE1" w:rsidP="00921086">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16 вопросов – 1,5 балла.</w:t>
            </w:r>
          </w:p>
          <w:p w:rsidR="00F72BE1" w:rsidRPr="00CB4C9A" w:rsidRDefault="00F72BE1" w:rsidP="00921086">
            <w:pPr>
              <w:snapToGrid w:val="0"/>
              <w:spacing w:after="0" w:line="240" w:lineRule="auto"/>
              <w:rPr>
                <w:rFonts w:ascii="Times New Roman" w:hAnsi="Times New Roman"/>
                <w:sz w:val="24"/>
                <w:szCs w:val="24"/>
              </w:rPr>
            </w:pPr>
            <w:r w:rsidRPr="00CB4C9A">
              <w:rPr>
                <w:rFonts w:ascii="Times New Roman" w:hAnsi="Times New Roman"/>
                <w:sz w:val="24"/>
                <w:szCs w:val="24"/>
              </w:rPr>
              <w:t>Правильные ответы на 14 вопросов – 1 балл.</w:t>
            </w:r>
          </w:p>
          <w:p w:rsidR="00F72BE1" w:rsidRPr="00CB4C9A" w:rsidRDefault="00F72BE1" w:rsidP="00921086">
            <w:pPr>
              <w:spacing w:after="0" w:line="240" w:lineRule="auto"/>
              <w:rPr>
                <w:rFonts w:ascii="Times New Roman" w:hAnsi="Times New Roman"/>
                <w:sz w:val="24"/>
                <w:szCs w:val="24"/>
              </w:rPr>
            </w:pPr>
            <w:r w:rsidRPr="00CB4C9A">
              <w:rPr>
                <w:rFonts w:ascii="Times New Roman" w:hAnsi="Times New Roman"/>
                <w:sz w:val="24"/>
                <w:szCs w:val="24"/>
              </w:rPr>
              <w:t>Правильные ответы менее чем на 14 вопросов – 0 баллов.</w:t>
            </w:r>
          </w:p>
        </w:tc>
      </w:tr>
    </w:tbl>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Контрольная работа №6</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Текст задания</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Письменно ответить на вопросы</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1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Дайте определение понятию рана. Изложите мероприятия первой медицинской помощи (ПМП) при ранениях. Что запрещается при ранах. Особенности оказания ПМП при ранах различных органов.</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2. Дайте классификацию кровотечений. Изложите симптомы и ПМП при различных видах кровотечений, правила наложения жгута. </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2 вариант</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sz w:val="24"/>
          <w:szCs w:val="24"/>
        </w:rPr>
        <w:t>1. Дайте определение обморока. Виды, симптомы, причины, предвестники, ПМП.</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Дайте определение коллапса. Виды, симптомы, причины, ПМП.</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3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Дайте определение шока. Виды, степени, симптомы, причины, ПМП. </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lastRenderedPageBreak/>
        <w:t>2. Дайте определения травмам опорно-двигательного аппарата. ПМП при ушибе, растяжении, вывихе, переломе.</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4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Дайте определение терминальных состояний, назовите их симптомы и продолжительность.</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Назовите этапы реанимации, изложите ее алгоритм.</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5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 xml:space="preserve">1. Назовите степени тяжести ожогов и охарактеризуйте их. Назовите симптомы теплового и солнечного ударов. ПМП при ожогах, тепловом и солнечном ударах. </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ПМП при поражении кислотами и щелочами. ПМП при пищевых отравлениях, в том числе алкоголем и никотином.</w:t>
      </w:r>
    </w:p>
    <w:p w:rsidR="0055110E" w:rsidRPr="00CB4C9A" w:rsidRDefault="0055110E">
      <w:pPr>
        <w:spacing w:after="0" w:line="240" w:lineRule="auto"/>
        <w:jc w:val="center"/>
        <w:rPr>
          <w:rFonts w:ascii="Times New Roman" w:hAnsi="Times New Roman"/>
          <w:b/>
          <w:sz w:val="24"/>
          <w:szCs w:val="24"/>
        </w:rPr>
      </w:pPr>
      <w:r w:rsidRPr="00CB4C9A">
        <w:rPr>
          <w:rFonts w:ascii="Times New Roman" w:hAnsi="Times New Roman"/>
          <w:b/>
          <w:sz w:val="24"/>
          <w:szCs w:val="24"/>
        </w:rPr>
        <w:t>6 вариант</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1. Дайте краткую характеристику воздействия электрического тока на человека. Изложите порядок действий при оказании помощи пострадавшему от электротравмы и мероприятия ПМП. Изложите мероприятия ПМП при укусах.</w:t>
      </w:r>
    </w:p>
    <w:p w:rsidR="0055110E" w:rsidRPr="00CB4C9A" w:rsidRDefault="0055110E">
      <w:pPr>
        <w:spacing w:after="0" w:line="240" w:lineRule="auto"/>
        <w:ind w:firstLine="851"/>
        <w:rPr>
          <w:rFonts w:ascii="Times New Roman" w:hAnsi="Times New Roman"/>
          <w:sz w:val="24"/>
          <w:szCs w:val="24"/>
        </w:rPr>
      </w:pPr>
      <w:r w:rsidRPr="00CB4C9A">
        <w:rPr>
          <w:rFonts w:ascii="Times New Roman" w:hAnsi="Times New Roman"/>
          <w:sz w:val="24"/>
          <w:szCs w:val="24"/>
        </w:rPr>
        <w:t>2. Назовите виды утопления и их симптомы. Изложите правила извлечения пострадавшего из воды и ПМП при утоплении.</w:t>
      </w:r>
    </w:p>
    <w:p w:rsidR="0055110E" w:rsidRPr="00CB4C9A" w:rsidRDefault="0055110E">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- 20 мин.</w:t>
      </w:r>
    </w:p>
    <w:p w:rsidR="0055110E" w:rsidRPr="00CB4C9A" w:rsidRDefault="0055110E">
      <w:pPr>
        <w:spacing w:after="0" w:line="240" w:lineRule="auto"/>
        <w:ind w:firstLine="851"/>
        <w:jc w:val="both"/>
        <w:rPr>
          <w:rFonts w:ascii="Times New Roman" w:hAnsi="Times New Roman"/>
          <w:b/>
          <w:sz w:val="24"/>
          <w:szCs w:val="24"/>
        </w:rPr>
      </w:pPr>
      <w:r w:rsidRPr="00CB4C9A">
        <w:rPr>
          <w:rFonts w:ascii="Times New Roman" w:hAnsi="Times New Roman"/>
          <w:b/>
          <w:sz w:val="24"/>
          <w:szCs w:val="24"/>
        </w:rPr>
        <w:t>Перечень объектов контроля и оценки</w:t>
      </w:r>
    </w:p>
    <w:tbl>
      <w:tblPr>
        <w:tblW w:w="0" w:type="auto"/>
        <w:tblInd w:w="240" w:type="dxa"/>
        <w:tblLayout w:type="fixed"/>
        <w:tblLook w:val="0000"/>
      </w:tblPr>
      <w:tblGrid>
        <w:gridCol w:w="3686"/>
        <w:gridCol w:w="3118"/>
        <w:gridCol w:w="6540"/>
      </w:tblGrid>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 xml:space="preserve">Наименование объектов контроля </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Основные показатели оценки результата</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jc w:val="center"/>
              <w:rPr>
                <w:rFonts w:ascii="Times New Roman" w:hAnsi="Times New Roman"/>
                <w:sz w:val="24"/>
                <w:szCs w:val="24"/>
              </w:rPr>
            </w:pPr>
            <w:r w:rsidRPr="00CB4C9A">
              <w:rPr>
                <w:rFonts w:ascii="Times New Roman" w:hAnsi="Times New Roman"/>
                <w:sz w:val="24"/>
                <w:szCs w:val="24"/>
              </w:rPr>
              <w:t>Оценка</w:t>
            </w:r>
          </w:p>
        </w:tc>
      </w:tr>
      <w:tr w:rsidR="0055110E" w:rsidRPr="00CB4C9A">
        <w:tc>
          <w:tcPr>
            <w:tcW w:w="3686" w:type="dxa"/>
            <w:tcBorders>
              <w:top w:val="single" w:sz="4" w:space="0" w:color="000000"/>
              <w:left w:val="single" w:sz="4" w:space="0" w:color="000000"/>
              <w:bottom w:val="single" w:sz="4" w:space="0" w:color="000000"/>
            </w:tcBorders>
            <w:shd w:val="clear" w:color="auto" w:fill="auto"/>
          </w:tcPr>
          <w:p w:rsidR="0055110E" w:rsidRPr="00CB4C9A" w:rsidRDefault="0055110E">
            <w:pPr>
              <w:snapToGrid w:val="0"/>
              <w:spacing w:after="0" w:line="240" w:lineRule="auto"/>
              <w:ind w:firstLine="317"/>
              <w:rPr>
                <w:rFonts w:ascii="Times New Roman" w:hAnsi="Times New Roman"/>
                <w:sz w:val="24"/>
                <w:szCs w:val="24"/>
              </w:rPr>
            </w:pPr>
            <w:r w:rsidRPr="00CB4C9A">
              <w:rPr>
                <w:rFonts w:ascii="Times New Roman" w:hAnsi="Times New Roman"/>
                <w:sz w:val="24"/>
                <w:szCs w:val="24"/>
              </w:rPr>
              <w:t>Знание основ военной службы и обороны государства</w:t>
            </w:r>
          </w:p>
        </w:tc>
        <w:tc>
          <w:tcPr>
            <w:tcW w:w="3118" w:type="dxa"/>
            <w:tcBorders>
              <w:top w:val="single" w:sz="4" w:space="0" w:color="000000"/>
              <w:left w:val="single" w:sz="4" w:space="0" w:color="000000"/>
              <w:bottom w:val="single" w:sz="4" w:space="0" w:color="000000"/>
            </w:tcBorders>
            <w:shd w:val="clear" w:color="auto" w:fill="auto"/>
          </w:tcPr>
          <w:p w:rsidR="0055110E" w:rsidRPr="00CB4C9A" w:rsidRDefault="008546E1" w:rsidP="008546E1">
            <w:pPr>
              <w:snapToGrid w:val="0"/>
              <w:spacing w:after="0" w:line="240" w:lineRule="auto"/>
              <w:ind w:firstLine="327"/>
              <w:rPr>
                <w:rFonts w:ascii="Times New Roman" w:hAnsi="Times New Roman"/>
                <w:sz w:val="24"/>
                <w:szCs w:val="24"/>
              </w:rPr>
            </w:pPr>
            <w:r w:rsidRPr="00CB4C9A">
              <w:rPr>
                <w:rFonts w:ascii="Times New Roman" w:hAnsi="Times New Roman"/>
                <w:sz w:val="24"/>
                <w:szCs w:val="24"/>
              </w:rPr>
              <w:t>Правильное и</w:t>
            </w:r>
            <w:r w:rsidR="0055110E" w:rsidRPr="00CB4C9A">
              <w:rPr>
                <w:rFonts w:ascii="Times New Roman" w:hAnsi="Times New Roman"/>
                <w:sz w:val="24"/>
                <w:szCs w:val="24"/>
              </w:rPr>
              <w:t>зложение порядка и правил оказания первой медицинской помощи пострадавшим</w:t>
            </w:r>
          </w:p>
        </w:tc>
        <w:tc>
          <w:tcPr>
            <w:tcW w:w="6540" w:type="dxa"/>
            <w:tcBorders>
              <w:top w:val="single" w:sz="4" w:space="0" w:color="000000"/>
              <w:left w:val="single" w:sz="4" w:space="0" w:color="000000"/>
              <w:bottom w:val="single" w:sz="4" w:space="0" w:color="000000"/>
              <w:right w:val="single" w:sz="4" w:space="0" w:color="000000"/>
            </w:tcBorders>
            <w:shd w:val="clear" w:color="auto" w:fill="auto"/>
          </w:tcPr>
          <w:p w:rsidR="0055110E" w:rsidRPr="00CB4C9A" w:rsidRDefault="0055110E">
            <w:pPr>
              <w:snapToGrid w:val="0"/>
              <w:spacing w:after="0" w:line="240" w:lineRule="auto"/>
              <w:ind w:left="34" w:hanging="1"/>
              <w:rPr>
                <w:rFonts w:ascii="Times New Roman" w:hAnsi="Times New Roman"/>
                <w:sz w:val="24"/>
                <w:szCs w:val="24"/>
              </w:rPr>
            </w:pPr>
            <w:r w:rsidRPr="00CB4C9A">
              <w:rPr>
                <w:rFonts w:ascii="Times New Roman" w:hAnsi="Times New Roman"/>
                <w:sz w:val="24"/>
                <w:szCs w:val="24"/>
              </w:rPr>
              <w:t>Полный ответ на 2 вопроса – 24 балла.</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и неполный ответ на 1 вопрос – 20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Полный ответ на 1 вопрос – 16 баллов.</w:t>
            </w:r>
          </w:p>
          <w:p w:rsidR="0055110E" w:rsidRPr="00CB4C9A" w:rsidRDefault="0055110E">
            <w:pPr>
              <w:spacing w:after="0" w:line="240" w:lineRule="auto"/>
              <w:rPr>
                <w:rFonts w:ascii="Times New Roman" w:hAnsi="Times New Roman"/>
                <w:sz w:val="24"/>
                <w:szCs w:val="24"/>
              </w:rPr>
            </w:pPr>
            <w:r w:rsidRPr="00CB4C9A">
              <w:rPr>
                <w:rFonts w:ascii="Times New Roman" w:hAnsi="Times New Roman"/>
                <w:sz w:val="24"/>
                <w:szCs w:val="24"/>
              </w:rPr>
              <w:t>Неполный ответ на 2 вопроса – 12 баллов.</w:t>
            </w:r>
          </w:p>
          <w:p w:rsidR="0055110E" w:rsidRPr="00CB4C9A" w:rsidRDefault="0055110E">
            <w:pPr>
              <w:spacing w:after="0" w:line="240" w:lineRule="auto"/>
              <w:ind w:firstLine="35"/>
              <w:rPr>
                <w:rFonts w:ascii="Times New Roman" w:hAnsi="Times New Roman"/>
                <w:sz w:val="24"/>
                <w:szCs w:val="24"/>
              </w:rPr>
            </w:pPr>
            <w:r w:rsidRPr="00CB4C9A">
              <w:rPr>
                <w:rFonts w:ascii="Times New Roman" w:hAnsi="Times New Roman"/>
                <w:sz w:val="24"/>
                <w:szCs w:val="24"/>
              </w:rPr>
              <w:t>Неполный ответ на 1 вопрос – 0 баллов.</w:t>
            </w:r>
          </w:p>
        </w:tc>
      </w:tr>
    </w:tbl>
    <w:p w:rsidR="00BF63CA" w:rsidRPr="00CB4C9A" w:rsidRDefault="00D238C6" w:rsidP="00D238C6">
      <w:pPr>
        <w:spacing w:after="0" w:line="240" w:lineRule="auto"/>
        <w:jc w:val="center"/>
        <w:rPr>
          <w:rFonts w:ascii="Times New Roman" w:hAnsi="Times New Roman" w:cs="Times New Roman"/>
          <w:b/>
          <w:sz w:val="24"/>
          <w:szCs w:val="24"/>
        </w:rPr>
      </w:pPr>
      <w:r w:rsidRPr="00CB4C9A">
        <w:rPr>
          <w:rFonts w:ascii="Times New Roman" w:hAnsi="Times New Roman" w:cs="Times New Roman"/>
          <w:sz w:val="24"/>
          <w:szCs w:val="24"/>
        </w:rPr>
        <w:t>7.</w:t>
      </w:r>
      <w:r w:rsidR="00BF63CA" w:rsidRPr="00CB4C9A">
        <w:rPr>
          <w:rFonts w:ascii="Times New Roman" w:hAnsi="Times New Roman" w:cs="Times New Roman"/>
          <w:b/>
          <w:sz w:val="24"/>
          <w:szCs w:val="24"/>
        </w:rPr>
        <w:t>Дифференцированный зачет</w:t>
      </w:r>
    </w:p>
    <w:p w:rsidR="00267893" w:rsidRPr="00CB4C9A" w:rsidRDefault="00267893" w:rsidP="00267893">
      <w:pPr>
        <w:spacing w:after="0" w:line="240" w:lineRule="auto"/>
        <w:ind w:firstLine="851"/>
        <w:rPr>
          <w:rFonts w:ascii="Times New Roman" w:hAnsi="Times New Roman" w:cs="Times New Roman"/>
          <w:b/>
          <w:sz w:val="24"/>
          <w:szCs w:val="24"/>
        </w:rPr>
      </w:pPr>
      <w:r w:rsidRPr="00CB4C9A">
        <w:rPr>
          <w:rFonts w:ascii="Times New Roman" w:hAnsi="Times New Roman" w:cs="Times New Roman"/>
          <w:b/>
          <w:sz w:val="24"/>
          <w:szCs w:val="24"/>
        </w:rPr>
        <w:t xml:space="preserve">Условия </w:t>
      </w:r>
      <w:r w:rsidR="00E91652" w:rsidRPr="00CB4C9A">
        <w:rPr>
          <w:rFonts w:ascii="Times New Roman" w:hAnsi="Times New Roman" w:cs="Times New Roman"/>
          <w:b/>
          <w:sz w:val="24"/>
          <w:szCs w:val="24"/>
        </w:rPr>
        <w:t>сдачи зачета</w:t>
      </w:r>
    </w:p>
    <w:p w:rsidR="00267893" w:rsidRPr="00CB4C9A" w:rsidRDefault="002967BF" w:rsidP="002967BF">
      <w:pPr>
        <w:spacing w:after="0" w:line="240" w:lineRule="auto"/>
        <w:ind w:firstLine="567"/>
        <w:rPr>
          <w:rFonts w:ascii="Times New Roman" w:hAnsi="Times New Roman" w:cs="Times New Roman"/>
          <w:sz w:val="24"/>
          <w:szCs w:val="24"/>
        </w:rPr>
      </w:pPr>
      <w:r w:rsidRPr="00CB4C9A">
        <w:rPr>
          <w:rFonts w:ascii="Times New Roman" w:hAnsi="Times New Roman" w:cs="Times New Roman"/>
          <w:sz w:val="24"/>
          <w:szCs w:val="24"/>
        </w:rPr>
        <w:t xml:space="preserve">Дифференцированный зачет проводится путем суммирования баллов, набранных студентами в ходе </w:t>
      </w:r>
      <w:r w:rsidR="00546D17" w:rsidRPr="00CB4C9A">
        <w:rPr>
          <w:rFonts w:ascii="Times New Roman" w:hAnsi="Times New Roman" w:cs="Times New Roman"/>
          <w:sz w:val="24"/>
          <w:szCs w:val="24"/>
        </w:rPr>
        <w:t xml:space="preserve">текущих и </w:t>
      </w:r>
      <w:r w:rsidRPr="00CB4C9A">
        <w:rPr>
          <w:rFonts w:ascii="Times New Roman" w:hAnsi="Times New Roman" w:cs="Times New Roman"/>
          <w:sz w:val="24"/>
          <w:szCs w:val="24"/>
        </w:rPr>
        <w:t xml:space="preserve">рубежных контролей по модулям дисциплины с выставлением оценок в журнал учета занятий и зачетной книжке студента. </w:t>
      </w:r>
      <w:r w:rsidR="00546D17" w:rsidRPr="00CB4C9A">
        <w:rPr>
          <w:rFonts w:ascii="Times New Roman" w:hAnsi="Times New Roman" w:cs="Times New Roman"/>
          <w:sz w:val="24"/>
          <w:szCs w:val="24"/>
        </w:rPr>
        <w:t>Для повышения оценки, п</w:t>
      </w:r>
      <w:r w:rsidR="00526267" w:rsidRPr="00CB4C9A">
        <w:rPr>
          <w:rFonts w:ascii="Times New Roman" w:hAnsi="Times New Roman" w:cs="Times New Roman"/>
          <w:sz w:val="24"/>
          <w:szCs w:val="24"/>
        </w:rPr>
        <w:t>о желанию студента</w:t>
      </w:r>
      <w:r w:rsidRPr="00CB4C9A">
        <w:rPr>
          <w:rFonts w:ascii="Times New Roman" w:hAnsi="Times New Roman" w:cs="Times New Roman"/>
          <w:sz w:val="24"/>
          <w:szCs w:val="24"/>
        </w:rPr>
        <w:t xml:space="preserve">, </w:t>
      </w:r>
      <w:r w:rsidR="00526267" w:rsidRPr="00CB4C9A">
        <w:rPr>
          <w:rFonts w:ascii="Times New Roman" w:hAnsi="Times New Roman" w:cs="Times New Roman"/>
          <w:sz w:val="24"/>
          <w:szCs w:val="24"/>
        </w:rPr>
        <w:t xml:space="preserve">ему </w:t>
      </w:r>
      <w:r w:rsidRPr="00CB4C9A">
        <w:rPr>
          <w:rFonts w:ascii="Times New Roman" w:hAnsi="Times New Roman" w:cs="Times New Roman"/>
          <w:sz w:val="24"/>
          <w:szCs w:val="24"/>
        </w:rPr>
        <w:t>предлагается</w:t>
      </w:r>
      <w:r w:rsidR="00E91652" w:rsidRPr="00CB4C9A">
        <w:rPr>
          <w:rFonts w:ascii="Times New Roman" w:hAnsi="Times New Roman" w:cs="Times New Roman"/>
          <w:sz w:val="24"/>
          <w:szCs w:val="24"/>
        </w:rPr>
        <w:t xml:space="preserve"> устно отве</w:t>
      </w:r>
      <w:r w:rsidRPr="00CB4C9A">
        <w:rPr>
          <w:rFonts w:ascii="Times New Roman" w:hAnsi="Times New Roman" w:cs="Times New Roman"/>
          <w:sz w:val="24"/>
          <w:szCs w:val="24"/>
        </w:rPr>
        <w:t>тить</w:t>
      </w:r>
      <w:r w:rsidR="00E91652" w:rsidRPr="00CB4C9A">
        <w:rPr>
          <w:rFonts w:ascii="Times New Roman" w:hAnsi="Times New Roman" w:cs="Times New Roman"/>
          <w:sz w:val="24"/>
          <w:szCs w:val="24"/>
        </w:rPr>
        <w:t xml:space="preserve"> на </w:t>
      </w:r>
      <w:r w:rsidR="00892586" w:rsidRPr="00CB4C9A">
        <w:rPr>
          <w:rFonts w:ascii="Times New Roman" w:hAnsi="Times New Roman" w:cs="Times New Roman"/>
          <w:sz w:val="24"/>
          <w:szCs w:val="24"/>
        </w:rPr>
        <w:t>2</w:t>
      </w:r>
      <w:r w:rsidR="00E91652" w:rsidRPr="00CB4C9A">
        <w:rPr>
          <w:rFonts w:ascii="Times New Roman" w:hAnsi="Times New Roman" w:cs="Times New Roman"/>
          <w:sz w:val="24"/>
          <w:szCs w:val="24"/>
        </w:rPr>
        <w:t xml:space="preserve"> вопроса</w:t>
      </w:r>
      <w:r w:rsidRPr="00CB4C9A">
        <w:rPr>
          <w:rFonts w:ascii="Times New Roman" w:hAnsi="Times New Roman" w:cs="Times New Roman"/>
          <w:sz w:val="24"/>
          <w:szCs w:val="24"/>
        </w:rPr>
        <w:t>,</w:t>
      </w:r>
      <w:r w:rsidR="00E91652" w:rsidRPr="00CB4C9A">
        <w:rPr>
          <w:rFonts w:ascii="Times New Roman" w:hAnsi="Times New Roman" w:cs="Times New Roman"/>
          <w:sz w:val="24"/>
          <w:szCs w:val="24"/>
        </w:rPr>
        <w:t xml:space="preserve"> выбранные препо</w:t>
      </w:r>
      <w:r w:rsidR="00892586" w:rsidRPr="00CB4C9A">
        <w:rPr>
          <w:rFonts w:ascii="Times New Roman" w:hAnsi="Times New Roman" w:cs="Times New Roman"/>
          <w:sz w:val="24"/>
          <w:szCs w:val="24"/>
        </w:rPr>
        <w:t xml:space="preserve">давателем </w:t>
      </w:r>
      <w:r w:rsidR="00526267" w:rsidRPr="00CB4C9A">
        <w:rPr>
          <w:rFonts w:ascii="Times New Roman" w:hAnsi="Times New Roman" w:cs="Times New Roman"/>
          <w:sz w:val="24"/>
          <w:szCs w:val="24"/>
        </w:rPr>
        <w:t>с учетом набранных баллов по модулям дисциплины</w:t>
      </w:r>
      <w:r w:rsidR="00892586" w:rsidRPr="00CB4C9A">
        <w:rPr>
          <w:rFonts w:ascii="Times New Roman" w:hAnsi="Times New Roman" w:cs="Times New Roman"/>
          <w:sz w:val="24"/>
          <w:szCs w:val="24"/>
        </w:rPr>
        <w:t xml:space="preserve"> и реш</w:t>
      </w:r>
      <w:r w:rsidRPr="00CB4C9A">
        <w:rPr>
          <w:rFonts w:ascii="Times New Roman" w:hAnsi="Times New Roman" w:cs="Times New Roman"/>
          <w:sz w:val="24"/>
          <w:szCs w:val="24"/>
        </w:rPr>
        <w:t>ить</w:t>
      </w:r>
      <w:r w:rsidR="00892586" w:rsidRPr="00CB4C9A">
        <w:rPr>
          <w:rFonts w:ascii="Times New Roman" w:hAnsi="Times New Roman" w:cs="Times New Roman"/>
          <w:sz w:val="24"/>
          <w:szCs w:val="24"/>
        </w:rPr>
        <w:t xml:space="preserve"> одну из ситуационных задач.</w:t>
      </w:r>
    </w:p>
    <w:p w:rsidR="002F535C" w:rsidRPr="00CB4C9A" w:rsidRDefault="002F535C" w:rsidP="00267893">
      <w:pPr>
        <w:spacing w:after="0" w:line="240" w:lineRule="auto"/>
        <w:ind w:firstLine="851"/>
        <w:rPr>
          <w:rFonts w:ascii="Times New Roman" w:hAnsi="Times New Roman" w:cs="Times New Roman"/>
          <w:b/>
          <w:sz w:val="24"/>
          <w:szCs w:val="24"/>
        </w:rPr>
      </w:pPr>
      <w:r w:rsidRPr="00CB4C9A">
        <w:rPr>
          <w:rFonts w:ascii="Times New Roman" w:hAnsi="Times New Roman" w:cs="Times New Roman"/>
          <w:b/>
          <w:sz w:val="24"/>
          <w:szCs w:val="24"/>
        </w:rPr>
        <w:t>Перечень вопросов</w:t>
      </w:r>
    </w:p>
    <w:p w:rsidR="00267893" w:rsidRPr="00CB4C9A" w:rsidRDefault="00267893" w:rsidP="00267893">
      <w:pPr>
        <w:numPr>
          <w:ilvl w:val="0"/>
          <w:numId w:val="210"/>
        </w:numPr>
        <w:spacing w:after="0" w:line="240" w:lineRule="auto"/>
        <w:rPr>
          <w:rFonts w:ascii="Times New Roman" w:hAnsi="Times New Roman" w:cs="Times New Roman"/>
          <w:sz w:val="24"/>
          <w:szCs w:val="24"/>
        </w:rPr>
      </w:pPr>
      <w:r w:rsidRPr="00CB4C9A">
        <w:rPr>
          <w:rFonts w:ascii="Times New Roman" w:hAnsi="Times New Roman" w:cs="Times New Roman"/>
          <w:sz w:val="24"/>
          <w:szCs w:val="24"/>
        </w:rPr>
        <w:t>Определение чрезвычайной ситуации (ЧС). Классификация ЧС.</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Характеристика ЧС природного характера, правила безопасного поведения в условиях ЧС природного характера.</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Характеристика ЧС техногенного характера, правила безопасного поведения при радиационной и химической аварии.</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Характеристика ЧС социального характера, правила поведения заложника, правила безопасного поведения в условиях боевых действий.</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Эвакуация и рассредоточение.</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lastRenderedPageBreak/>
        <w:t>Понятие устойчивости функционирования объектов экономики, мероприятия повышения устойчивости функционирования объектов экономики.</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Правила пожарной безопасности при обращении с электро и газовыми приборами. Правила безопасного поведения при пожаре.</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Краткая характеристика первичных средств пожаротушения. Классификация огнетушителей.</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Индивидуальные и коллективные средства защиты населения.</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Приборы радиационной и химической разведки, их краткая характеристика.</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Гражданская оборона, её структура и задачи.</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Понятие национальной безопасности РФ, угрозы национальной безопасности. Военная Доктрина РФ.</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Воинская обязанность и ее составляющие.</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Организационная структура Вооруженных Сил РФ. Определение вида и рода войск.</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Сухопутные войска – назначение, организационная структура.</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Военно-морской флот (ВМФ)- назначение, организационная структура.</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Военно-воздушные силы ВВС - назначение, организационная структура.</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Краткая характеристика Общевоинских уставов ВС РФ.</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Виды кровотечений, первая медицинская помощь при различных видах кровотечений.</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Первая медицинская помощь при вывихе, растяжении, переломе.</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Первая медицинская помощь при ожогах и отравлениях.</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Порядок проведения непрямого массажа сердца и искусственного дыхания.</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Краткая характеристика ран. Первая медицинская помощь при ранах.</w:t>
      </w:r>
    </w:p>
    <w:p w:rsidR="00267893" w:rsidRPr="00CB4C9A" w:rsidRDefault="00267893" w:rsidP="00267893">
      <w:pPr>
        <w:numPr>
          <w:ilvl w:val="0"/>
          <w:numId w:val="210"/>
        </w:numPr>
        <w:suppressAutoHyphens w:val="0"/>
        <w:spacing w:after="0" w:line="240" w:lineRule="auto"/>
        <w:jc w:val="both"/>
        <w:rPr>
          <w:rFonts w:ascii="Times New Roman" w:hAnsi="Times New Roman" w:cs="Times New Roman"/>
          <w:sz w:val="24"/>
          <w:szCs w:val="24"/>
        </w:rPr>
      </w:pPr>
      <w:r w:rsidRPr="00CB4C9A">
        <w:rPr>
          <w:rFonts w:ascii="Times New Roman" w:hAnsi="Times New Roman" w:cs="Times New Roman"/>
          <w:sz w:val="24"/>
          <w:szCs w:val="24"/>
        </w:rPr>
        <w:t xml:space="preserve"> Правила наложения медицинских повязок.</w:t>
      </w:r>
    </w:p>
    <w:p w:rsidR="00892586" w:rsidRPr="00CB4C9A" w:rsidRDefault="00892586" w:rsidP="00892586">
      <w:pPr>
        <w:suppressAutoHyphens w:val="0"/>
        <w:spacing w:after="0" w:line="240" w:lineRule="auto"/>
        <w:ind w:left="720"/>
        <w:jc w:val="both"/>
        <w:rPr>
          <w:rFonts w:ascii="Times New Roman" w:hAnsi="Times New Roman" w:cs="Times New Roman"/>
          <w:b/>
          <w:sz w:val="24"/>
          <w:szCs w:val="24"/>
        </w:rPr>
      </w:pPr>
      <w:r w:rsidRPr="00CB4C9A">
        <w:rPr>
          <w:rFonts w:ascii="Times New Roman" w:hAnsi="Times New Roman" w:cs="Times New Roman"/>
          <w:b/>
          <w:sz w:val="24"/>
          <w:szCs w:val="24"/>
        </w:rPr>
        <w:t>Ситуационные задачи</w:t>
      </w:r>
    </w:p>
    <w:p w:rsidR="00892586" w:rsidRPr="00CB4C9A" w:rsidRDefault="006E58E7" w:rsidP="00892586">
      <w:pPr>
        <w:suppressAutoHyphens w:val="0"/>
        <w:spacing w:after="0" w:line="240" w:lineRule="auto"/>
        <w:ind w:left="720"/>
        <w:jc w:val="both"/>
        <w:rPr>
          <w:rFonts w:ascii="Times New Roman" w:hAnsi="Times New Roman" w:cs="Times New Roman"/>
          <w:sz w:val="24"/>
          <w:szCs w:val="24"/>
        </w:rPr>
      </w:pPr>
      <w:r w:rsidRPr="00CB4C9A">
        <w:rPr>
          <w:rFonts w:ascii="Times New Roman" w:hAnsi="Times New Roman" w:cs="Times New Roman"/>
          <w:sz w:val="24"/>
          <w:szCs w:val="24"/>
        </w:rPr>
        <w:t>Ситуационная задача №1</w:t>
      </w:r>
      <w:r w:rsidR="009A2025" w:rsidRPr="00CB4C9A">
        <w:rPr>
          <w:rFonts w:ascii="Times New Roman" w:hAnsi="Times New Roman" w:cs="Times New Roman"/>
          <w:sz w:val="24"/>
          <w:szCs w:val="24"/>
        </w:rPr>
        <w:t xml:space="preserve"> – Разработка схемы маршрута эвакуации персонала объекта экономики.</w:t>
      </w:r>
    </w:p>
    <w:p w:rsidR="00AF5EF3" w:rsidRPr="00CB4C9A" w:rsidRDefault="00AF5EF3" w:rsidP="00EF20F3">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5A0979" w:rsidRPr="00CB4C9A" w:rsidRDefault="005A0979" w:rsidP="00EF20F3">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 xml:space="preserve">В роли начальника штаба ГО объекта экономики разработать пеший маршрут эвакуации персонала </w:t>
      </w:r>
      <w:r w:rsidR="009A2025" w:rsidRPr="00CB4C9A">
        <w:rPr>
          <w:rFonts w:ascii="Times New Roman" w:hAnsi="Times New Roman" w:cs="Times New Roman"/>
          <w:sz w:val="24"/>
          <w:szCs w:val="24"/>
        </w:rPr>
        <w:t xml:space="preserve">объекта </w:t>
      </w:r>
      <w:r w:rsidRPr="00CB4C9A">
        <w:rPr>
          <w:rFonts w:ascii="Times New Roman" w:hAnsi="Times New Roman" w:cs="Times New Roman"/>
          <w:sz w:val="24"/>
          <w:szCs w:val="24"/>
        </w:rPr>
        <w:t>из г. Новочеркасска в станицу Тацинску</w:t>
      </w:r>
      <w:r w:rsidR="00EF20F3" w:rsidRPr="00CB4C9A">
        <w:rPr>
          <w:rFonts w:ascii="Times New Roman" w:hAnsi="Times New Roman" w:cs="Times New Roman"/>
          <w:sz w:val="24"/>
          <w:szCs w:val="24"/>
        </w:rPr>
        <w:t xml:space="preserve">ю Ростовской области. Решение представить в виде схемы маршрута с указанием </w:t>
      </w:r>
      <w:r w:rsidR="009A2025" w:rsidRPr="00CB4C9A">
        <w:rPr>
          <w:rFonts w:ascii="Times New Roman" w:hAnsi="Times New Roman" w:cs="Times New Roman"/>
          <w:sz w:val="24"/>
          <w:szCs w:val="24"/>
        </w:rPr>
        <w:t>исходных пунктов и времени их прохождения, мест и продолжительности привалов, а также расстояния в до них.</w:t>
      </w:r>
    </w:p>
    <w:p w:rsidR="009A2025" w:rsidRPr="00CB4C9A" w:rsidRDefault="009A2025" w:rsidP="009A2025">
      <w:pPr>
        <w:suppressAutoHyphens w:val="0"/>
        <w:spacing w:after="0" w:line="240" w:lineRule="auto"/>
        <w:ind w:left="720"/>
        <w:jc w:val="both"/>
        <w:rPr>
          <w:rFonts w:ascii="Times New Roman" w:hAnsi="Times New Roman" w:cs="Times New Roman"/>
          <w:sz w:val="24"/>
          <w:szCs w:val="24"/>
        </w:rPr>
      </w:pPr>
      <w:r w:rsidRPr="00CB4C9A">
        <w:rPr>
          <w:rFonts w:ascii="Times New Roman" w:hAnsi="Times New Roman" w:cs="Times New Roman"/>
          <w:sz w:val="24"/>
          <w:szCs w:val="24"/>
        </w:rPr>
        <w:t xml:space="preserve">Ситуационная задача №2 - </w:t>
      </w:r>
      <w:r w:rsidR="00A16B5C" w:rsidRPr="00CB4C9A">
        <w:rPr>
          <w:rFonts w:ascii="Times New Roman" w:hAnsi="Times New Roman"/>
          <w:sz w:val="24"/>
          <w:szCs w:val="24"/>
        </w:rPr>
        <w:t>Тушение условного возгорания огнетушителем.</w:t>
      </w:r>
    </w:p>
    <w:p w:rsidR="00AF5EF3" w:rsidRPr="00CB4C9A" w:rsidRDefault="00AF5EF3" w:rsidP="00AF5EF3">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A16B5C" w:rsidRPr="00CB4C9A" w:rsidRDefault="00A16B5C" w:rsidP="009A2025">
      <w:pPr>
        <w:spacing w:after="0" w:line="240" w:lineRule="auto"/>
        <w:ind w:firstLine="851"/>
        <w:jc w:val="both"/>
        <w:rPr>
          <w:rFonts w:ascii="Times New Roman" w:hAnsi="Times New Roman"/>
          <w:sz w:val="24"/>
          <w:szCs w:val="24"/>
        </w:rPr>
      </w:pPr>
      <w:r w:rsidRPr="00CB4C9A">
        <w:rPr>
          <w:rFonts w:ascii="Times New Roman" w:hAnsi="Times New Roman"/>
          <w:sz w:val="24"/>
          <w:szCs w:val="24"/>
        </w:rPr>
        <w:t>По команде преподавателя:</w:t>
      </w:r>
    </w:p>
    <w:p w:rsidR="009A2025" w:rsidRPr="00CB4C9A" w:rsidRDefault="00AF5EF3" w:rsidP="009A2025">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Подготовить </w:t>
      </w:r>
      <w:r w:rsidR="009A2025" w:rsidRPr="00CB4C9A">
        <w:rPr>
          <w:rFonts w:ascii="Times New Roman" w:hAnsi="Times New Roman"/>
          <w:sz w:val="24"/>
          <w:szCs w:val="24"/>
        </w:rPr>
        <w:t>переносной огнетушитель к применению.Путем имитации потушить условное возгорание.</w:t>
      </w:r>
    </w:p>
    <w:p w:rsidR="00AF5EF3" w:rsidRPr="00CB4C9A" w:rsidRDefault="00AF5EF3" w:rsidP="00AF5EF3">
      <w:pPr>
        <w:spacing w:after="0" w:line="240" w:lineRule="auto"/>
        <w:ind w:firstLine="851"/>
        <w:jc w:val="both"/>
        <w:rPr>
          <w:rFonts w:ascii="Times New Roman" w:hAnsi="Times New Roman"/>
          <w:sz w:val="24"/>
          <w:szCs w:val="24"/>
        </w:rPr>
      </w:pPr>
      <w:r w:rsidRPr="00CB4C9A">
        <w:rPr>
          <w:rFonts w:ascii="Times New Roman" w:hAnsi="Times New Roman"/>
          <w:sz w:val="24"/>
          <w:szCs w:val="24"/>
        </w:rPr>
        <w:t>Ситуационная задача №3</w:t>
      </w:r>
    </w:p>
    <w:p w:rsidR="00AF5EF3" w:rsidRPr="00CB4C9A" w:rsidRDefault="00AF5EF3" w:rsidP="00AF5EF3">
      <w:pPr>
        <w:spacing w:after="0" w:line="240" w:lineRule="auto"/>
        <w:ind w:firstLine="851"/>
        <w:jc w:val="both"/>
        <w:rPr>
          <w:rFonts w:ascii="Times New Roman" w:hAnsi="Times New Roman"/>
          <w:sz w:val="24"/>
          <w:szCs w:val="24"/>
        </w:rPr>
      </w:pPr>
      <w:r w:rsidRPr="00CB4C9A">
        <w:rPr>
          <w:rFonts w:ascii="Times New Roman" w:hAnsi="Times New Roman"/>
          <w:sz w:val="24"/>
          <w:szCs w:val="24"/>
        </w:rPr>
        <w:t>Текст задания</w:t>
      </w:r>
    </w:p>
    <w:p w:rsidR="00AF5EF3" w:rsidRPr="00CB4C9A" w:rsidRDefault="00AF5EF3" w:rsidP="00AF5EF3">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Разговор между коллегами. </w:t>
      </w:r>
    </w:p>
    <w:p w:rsidR="00AF5EF3" w:rsidRPr="00CB4C9A" w:rsidRDefault="00AF5EF3" w:rsidP="00AF5EF3">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А: Уму непостижимо! Вы за полчаса испортили работу, которая налаживалась годами! Этому вас учили пять лет? </w:t>
      </w:r>
    </w:p>
    <w:p w:rsidR="00AF5EF3" w:rsidRPr="00CB4C9A" w:rsidRDefault="00AF5EF3" w:rsidP="00AF5EF3">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 Б: Вас это не касается. Лучше займитесь своим прямым делом. Суете свой нос… </w:t>
      </w:r>
    </w:p>
    <w:p w:rsidR="00AF5EF3" w:rsidRPr="00CB4C9A" w:rsidRDefault="00AF5EF3" w:rsidP="00AF5EF3">
      <w:pPr>
        <w:spacing w:after="0" w:line="240" w:lineRule="auto"/>
        <w:ind w:firstLine="851"/>
        <w:jc w:val="both"/>
        <w:rPr>
          <w:rFonts w:ascii="Times New Roman" w:hAnsi="Times New Roman"/>
          <w:sz w:val="24"/>
          <w:szCs w:val="24"/>
        </w:rPr>
      </w:pPr>
      <w:r w:rsidRPr="00CB4C9A">
        <w:rPr>
          <w:rFonts w:ascii="Times New Roman" w:hAnsi="Times New Roman"/>
          <w:sz w:val="24"/>
          <w:szCs w:val="24"/>
        </w:rPr>
        <w:lastRenderedPageBreak/>
        <w:t xml:space="preserve">- А: Это все ваше оправдание? Мелковато… </w:t>
      </w:r>
    </w:p>
    <w:p w:rsidR="00AF5EF3" w:rsidRPr="00CB4C9A" w:rsidRDefault="00AF5EF3" w:rsidP="00AF5EF3">
      <w:pPr>
        <w:spacing w:after="0" w:line="240" w:lineRule="auto"/>
        <w:ind w:firstLine="851"/>
        <w:jc w:val="both"/>
        <w:rPr>
          <w:rFonts w:ascii="Times New Roman" w:hAnsi="Times New Roman"/>
          <w:sz w:val="24"/>
          <w:szCs w:val="24"/>
        </w:rPr>
      </w:pPr>
      <w:r w:rsidRPr="00CB4C9A">
        <w:rPr>
          <w:rFonts w:ascii="Times New Roman" w:hAnsi="Times New Roman"/>
          <w:sz w:val="24"/>
          <w:szCs w:val="24"/>
        </w:rPr>
        <w:t>Вопрос: Каков характер развития этого конфликта? Можете ли указать на конфликтогены? Сформулируйте правила бесконфликтного взаимодействия, для «Б», исходя из закона эскалации конфликтов.</w:t>
      </w:r>
    </w:p>
    <w:p w:rsidR="00A16B5C" w:rsidRPr="00CB4C9A" w:rsidRDefault="00A16B5C" w:rsidP="00A16B5C">
      <w:pPr>
        <w:suppressAutoHyphens w:val="0"/>
        <w:spacing w:after="0" w:line="240" w:lineRule="auto"/>
        <w:ind w:left="720"/>
        <w:jc w:val="both"/>
        <w:rPr>
          <w:rFonts w:ascii="Times New Roman" w:hAnsi="Times New Roman"/>
          <w:b/>
          <w:sz w:val="24"/>
          <w:szCs w:val="24"/>
        </w:rPr>
      </w:pPr>
      <w:r w:rsidRPr="00CB4C9A">
        <w:rPr>
          <w:rFonts w:ascii="Times New Roman" w:hAnsi="Times New Roman" w:cs="Times New Roman"/>
          <w:sz w:val="24"/>
          <w:szCs w:val="24"/>
        </w:rPr>
        <w:t>Ситуационная задача №</w:t>
      </w:r>
      <w:r w:rsidR="007D608A" w:rsidRPr="00CB4C9A">
        <w:rPr>
          <w:rFonts w:ascii="Times New Roman" w:hAnsi="Times New Roman" w:cs="Times New Roman"/>
          <w:sz w:val="24"/>
          <w:szCs w:val="24"/>
        </w:rPr>
        <w:t>4</w:t>
      </w:r>
      <w:r w:rsidRPr="00CB4C9A">
        <w:rPr>
          <w:rFonts w:ascii="Times New Roman" w:hAnsi="Times New Roman" w:cs="Times New Roman"/>
          <w:sz w:val="24"/>
          <w:szCs w:val="24"/>
        </w:rPr>
        <w:t xml:space="preserve"> - </w:t>
      </w:r>
      <w:r w:rsidRPr="00CB4C9A">
        <w:rPr>
          <w:rFonts w:ascii="Times New Roman" w:hAnsi="Times New Roman"/>
          <w:sz w:val="24"/>
          <w:szCs w:val="24"/>
        </w:rPr>
        <w:t>Действия часового на посту.</w:t>
      </w:r>
    </w:p>
    <w:p w:rsidR="00AF5EF3" w:rsidRPr="00CB4C9A" w:rsidRDefault="00AF5EF3" w:rsidP="00AF5EF3">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A16B5C" w:rsidRPr="00CB4C9A" w:rsidRDefault="00A16B5C" w:rsidP="00A16B5C">
      <w:pPr>
        <w:spacing w:after="0" w:line="240" w:lineRule="auto"/>
        <w:ind w:firstLine="851"/>
        <w:jc w:val="both"/>
        <w:rPr>
          <w:rFonts w:ascii="Times New Roman" w:hAnsi="Times New Roman"/>
          <w:sz w:val="24"/>
          <w:szCs w:val="24"/>
        </w:rPr>
      </w:pPr>
      <w:r w:rsidRPr="00CB4C9A">
        <w:rPr>
          <w:rFonts w:ascii="Times New Roman" w:hAnsi="Times New Roman"/>
          <w:sz w:val="24"/>
          <w:szCs w:val="24"/>
        </w:rPr>
        <w:t>В роли часового выполнить необходимые действия по пресечению действий нарушителя при попытке проникнуть на охраняемый объект.</w:t>
      </w:r>
    </w:p>
    <w:p w:rsidR="007D608A" w:rsidRPr="00CB4C9A" w:rsidRDefault="00A16B5C" w:rsidP="007D608A">
      <w:pPr>
        <w:suppressAutoHyphens w:val="0"/>
        <w:spacing w:after="0" w:line="240" w:lineRule="auto"/>
        <w:ind w:left="720"/>
        <w:jc w:val="both"/>
        <w:rPr>
          <w:rFonts w:ascii="Times New Roman" w:hAnsi="Times New Roman"/>
          <w:sz w:val="24"/>
          <w:szCs w:val="24"/>
        </w:rPr>
      </w:pPr>
      <w:r w:rsidRPr="00CB4C9A">
        <w:rPr>
          <w:rFonts w:ascii="Times New Roman" w:hAnsi="Times New Roman" w:cs="Times New Roman"/>
          <w:sz w:val="24"/>
          <w:szCs w:val="24"/>
        </w:rPr>
        <w:t>Ситуационная задача №</w:t>
      </w:r>
      <w:r w:rsidR="007D608A" w:rsidRPr="00CB4C9A">
        <w:rPr>
          <w:rFonts w:ascii="Times New Roman" w:hAnsi="Times New Roman" w:cs="Times New Roman"/>
          <w:sz w:val="24"/>
          <w:szCs w:val="24"/>
        </w:rPr>
        <w:t>5</w:t>
      </w:r>
      <w:r w:rsidR="00AF5EF3" w:rsidRPr="00CB4C9A">
        <w:rPr>
          <w:rFonts w:ascii="Times New Roman" w:hAnsi="Times New Roman" w:cs="Times New Roman"/>
          <w:sz w:val="24"/>
          <w:szCs w:val="24"/>
        </w:rPr>
        <w:t>–</w:t>
      </w:r>
      <w:r w:rsidR="007D608A" w:rsidRPr="00CB4C9A">
        <w:rPr>
          <w:rFonts w:ascii="Times New Roman" w:hAnsi="Times New Roman"/>
          <w:sz w:val="24"/>
          <w:szCs w:val="24"/>
        </w:rPr>
        <w:t>Выполнение строевых приемов без оружия.</w:t>
      </w:r>
    </w:p>
    <w:p w:rsidR="007D608A" w:rsidRPr="00CB4C9A" w:rsidRDefault="007D608A" w:rsidP="007D608A">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7D608A" w:rsidRPr="00CB4C9A" w:rsidRDefault="007D608A" w:rsidP="007D608A">
      <w:pPr>
        <w:spacing w:after="0" w:line="240" w:lineRule="auto"/>
        <w:ind w:firstLine="851"/>
        <w:jc w:val="both"/>
        <w:rPr>
          <w:rFonts w:ascii="Times New Roman" w:hAnsi="Times New Roman"/>
          <w:sz w:val="24"/>
          <w:szCs w:val="24"/>
        </w:rPr>
      </w:pPr>
      <w:r w:rsidRPr="00CB4C9A">
        <w:rPr>
          <w:rFonts w:ascii="Times New Roman" w:hAnsi="Times New Roman"/>
          <w:sz w:val="24"/>
          <w:szCs w:val="24"/>
        </w:rPr>
        <w:t>Выполнить команды преподавателя «Становись», «Равняйсь», «Смирно», «Нале-Во», «Напра-Во», «Кру-Гом», «Шагом – Марш», «Стой».</w:t>
      </w:r>
    </w:p>
    <w:p w:rsidR="000A63E3" w:rsidRPr="00CB4C9A" w:rsidRDefault="000A63E3" w:rsidP="000A63E3">
      <w:pPr>
        <w:spacing w:after="0" w:line="240" w:lineRule="auto"/>
        <w:ind w:firstLine="851"/>
        <w:jc w:val="both"/>
        <w:rPr>
          <w:rFonts w:ascii="Times New Roman" w:hAnsi="Times New Roman"/>
          <w:sz w:val="24"/>
          <w:szCs w:val="24"/>
        </w:rPr>
      </w:pPr>
      <w:r w:rsidRPr="00CB4C9A">
        <w:rPr>
          <w:rFonts w:ascii="Times New Roman" w:hAnsi="Times New Roman"/>
          <w:sz w:val="24"/>
          <w:szCs w:val="24"/>
        </w:rPr>
        <w:t>Ситуационная задача №6 – Неполная разборка и сборка Автомата Калашникова.</w:t>
      </w:r>
    </w:p>
    <w:p w:rsidR="00B76169" w:rsidRPr="00CB4C9A" w:rsidRDefault="00B76169" w:rsidP="00B76169">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0A63E3" w:rsidRPr="00CB4C9A" w:rsidRDefault="000A63E3" w:rsidP="00B76169">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По команде </w:t>
      </w:r>
      <w:r w:rsidR="00B76169" w:rsidRPr="00CB4C9A">
        <w:rPr>
          <w:rFonts w:ascii="Times New Roman" w:hAnsi="Times New Roman"/>
          <w:sz w:val="24"/>
          <w:szCs w:val="24"/>
        </w:rPr>
        <w:t xml:space="preserve">преподавателя </w:t>
      </w:r>
      <w:r w:rsidRPr="00CB4C9A">
        <w:rPr>
          <w:rFonts w:ascii="Times New Roman" w:hAnsi="Times New Roman"/>
          <w:sz w:val="24"/>
          <w:szCs w:val="24"/>
        </w:rPr>
        <w:t>«К неполной разборке и сборке автомата приступить» выполнить</w:t>
      </w:r>
      <w:r w:rsidR="00B76169" w:rsidRPr="00CB4C9A">
        <w:rPr>
          <w:rFonts w:ascii="Times New Roman" w:hAnsi="Times New Roman"/>
          <w:sz w:val="24"/>
          <w:szCs w:val="24"/>
        </w:rPr>
        <w:t xml:space="preserve"> неполную разборку и сборку автомата Калашникова</w:t>
      </w:r>
      <w:r w:rsidRPr="00CB4C9A">
        <w:rPr>
          <w:rFonts w:ascii="Times New Roman" w:hAnsi="Times New Roman"/>
          <w:sz w:val="24"/>
          <w:szCs w:val="24"/>
        </w:rPr>
        <w:t>.</w:t>
      </w:r>
    </w:p>
    <w:p w:rsidR="002A10F6" w:rsidRPr="00CB4C9A" w:rsidRDefault="002A10F6" w:rsidP="002A10F6">
      <w:pPr>
        <w:spacing w:after="0" w:line="240" w:lineRule="auto"/>
        <w:ind w:firstLine="851"/>
        <w:jc w:val="both"/>
        <w:rPr>
          <w:rFonts w:ascii="Times New Roman" w:hAnsi="Times New Roman"/>
          <w:sz w:val="24"/>
          <w:szCs w:val="24"/>
        </w:rPr>
      </w:pPr>
      <w:r w:rsidRPr="00CB4C9A">
        <w:rPr>
          <w:rFonts w:ascii="Times New Roman" w:hAnsi="Times New Roman"/>
          <w:color w:val="000000"/>
          <w:sz w:val="24"/>
          <w:szCs w:val="24"/>
        </w:rPr>
        <w:t>Ситуационная задача №6</w:t>
      </w:r>
      <w:r w:rsidRPr="00CB4C9A">
        <w:rPr>
          <w:rFonts w:ascii="Times New Roman" w:hAnsi="Times New Roman"/>
          <w:sz w:val="24"/>
          <w:szCs w:val="24"/>
        </w:rPr>
        <w:t xml:space="preserve"> – Оказание первой медицинской помощи при ранах и ранениях.</w:t>
      </w:r>
    </w:p>
    <w:p w:rsidR="002A10F6" w:rsidRPr="00CB4C9A" w:rsidRDefault="002A10F6" w:rsidP="002A10F6">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2A10F6" w:rsidRPr="00CB4C9A" w:rsidRDefault="002A10F6" w:rsidP="002A10F6">
      <w:pPr>
        <w:spacing w:after="0" w:line="240" w:lineRule="auto"/>
        <w:ind w:left="851"/>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ранении кисти.</w:t>
      </w:r>
    </w:p>
    <w:p w:rsidR="002A10F6" w:rsidRPr="00CB4C9A" w:rsidRDefault="002A10F6" w:rsidP="002A10F6">
      <w:pPr>
        <w:suppressAutoHyphens w:val="0"/>
        <w:spacing w:after="0" w:line="240" w:lineRule="auto"/>
        <w:ind w:left="720"/>
        <w:jc w:val="both"/>
        <w:rPr>
          <w:rFonts w:ascii="Times New Roman" w:hAnsi="Times New Roman"/>
          <w:sz w:val="24"/>
          <w:szCs w:val="24"/>
        </w:rPr>
      </w:pPr>
      <w:r w:rsidRPr="00CB4C9A">
        <w:rPr>
          <w:rFonts w:ascii="Times New Roman" w:hAnsi="Times New Roman"/>
          <w:color w:val="000000"/>
          <w:sz w:val="24"/>
          <w:szCs w:val="24"/>
        </w:rPr>
        <w:t xml:space="preserve">Ситуационная задача №7 </w:t>
      </w:r>
      <w:r w:rsidRPr="00CB4C9A">
        <w:rPr>
          <w:rFonts w:ascii="Times New Roman" w:hAnsi="Times New Roman"/>
          <w:b/>
          <w:sz w:val="24"/>
          <w:szCs w:val="24"/>
        </w:rPr>
        <w:t xml:space="preserve">– </w:t>
      </w:r>
      <w:r w:rsidRPr="00CB4C9A">
        <w:rPr>
          <w:rFonts w:ascii="Times New Roman" w:hAnsi="Times New Roman"/>
          <w:sz w:val="24"/>
          <w:szCs w:val="24"/>
        </w:rPr>
        <w:t>Выполнение реанимационных мероприятий.</w:t>
      </w:r>
    </w:p>
    <w:p w:rsidR="002A10F6" w:rsidRPr="00CB4C9A" w:rsidRDefault="002A10F6" w:rsidP="002A10F6">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2A10F6" w:rsidRPr="00CB4C9A" w:rsidRDefault="002A10F6" w:rsidP="002A10F6">
      <w:pPr>
        <w:spacing w:after="0" w:line="240" w:lineRule="auto"/>
        <w:ind w:firstLine="851"/>
        <w:jc w:val="both"/>
        <w:rPr>
          <w:rFonts w:ascii="Times New Roman" w:hAnsi="Times New Roman"/>
          <w:sz w:val="24"/>
          <w:szCs w:val="24"/>
        </w:rPr>
      </w:pPr>
      <w:r w:rsidRPr="00CB4C9A">
        <w:rPr>
          <w:rFonts w:ascii="Times New Roman" w:hAnsi="Times New Roman"/>
          <w:sz w:val="24"/>
          <w:szCs w:val="24"/>
        </w:rPr>
        <w:t>Выполнить комплекс реанимационных мероприятий с использованием тренажера «Максим».</w:t>
      </w:r>
    </w:p>
    <w:p w:rsidR="002A10F6" w:rsidRPr="00CB4C9A" w:rsidRDefault="002A10F6" w:rsidP="002A10F6">
      <w:pPr>
        <w:spacing w:after="0" w:line="240" w:lineRule="auto"/>
        <w:ind w:firstLine="851"/>
        <w:jc w:val="both"/>
        <w:rPr>
          <w:rFonts w:ascii="Times New Roman" w:hAnsi="Times New Roman"/>
          <w:sz w:val="24"/>
          <w:szCs w:val="24"/>
        </w:rPr>
      </w:pPr>
      <w:r w:rsidRPr="00CB4C9A">
        <w:rPr>
          <w:rFonts w:ascii="Times New Roman" w:hAnsi="Times New Roman"/>
          <w:color w:val="000000"/>
          <w:sz w:val="24"/>
          <w:szCs w:val="24"/>
        </w:rPr>
        <w:t xml:space="preserve">Ситуационная задача №8 </w:t>
      </w:r>
      <w:r w:rsidRPr="00CB4C9A">
        <w:rPr>
          <w:rFonts w:ascii="Times New Roman" w:hAnsi="Times New Roman"/>
          <w:sz w:val="24"/>
          <w:szCs w:val="24"/>
        </w:rPr>
        <w:t>– Оказание первой медицинской помощи при кровотечении.</w:t>
      </w:r>
    </w:p>
    <w:p w:rsidR="002A10F6" w:rsidRPr="00CB4C9A" w:rsidRDefault="002A10F6" w:rsidP="002A10F6">
      <w:pPr>
        <w:spacing w:after="0" w:line="240" w:lineRule="auto"/>
        <w:ind w:firstLine="851"/>
        <w:jc w:val="both"/>
        <w:rPr>
          <w:rFonts w:ascii="Times New Roman" w:hAnsi="Times New Roman"/>
          <w:sz w:val="24"/>
          <w:szCs w:val="24"/>
        </w:rPr>
      </w:pPr>
      <w:r w:rsidRPr="00CB4C9A">
        <w:rPr>
          <w:rFonts w:ascii="Times New Roman" w:hAnsi="Times New Roman" w:cs="Times New Roman"/>
          <w:sz w:val="24"/>
          <w:szCs w:val="24"/>
        </w:rPr>
        <w:t>Текст задания</w:t>
      </w:r>
    </w:p>
    <w:p w:rsidR="002A10F6" w:rsidRPr="00CB4C9A" w:rsidRDefault="002A10F6" w:rsidP="002A10F6">
      <w:pPr>
        <w:spacing w:after="0" w:line="240" w:lineRule="auto"/>
        <w:ind w:firstLine="851"/>
        <w:jc w:val="both"/>
        <w:rPr>
          <w:rFonts w:ascii="Times New Roman" w:hAnsi="Times New Roman"/>
          <w:sz w:val="24"/>
          <w:szCs w:val="24"/>
        </w:rPr>
      </w:pPr>
      <w:r w:rsidRPr="00CB4C9A">
        <w:rPr>
          <w:rFonts w:ascii="Times New Roman" w:hAnsi="Times New Roman"/>
          <w:sz w:val="24"/>
          <w:szCs w:val="24"/>
        </w:rPr>
        <w:t xml:space="preserve">Оказать первую медицинскую помощь пострадавшему при повреждении бедренной артерии. </w:t>
      </w:r>
    </w:p>
    <w:p w:rsidR="002A10F6" w:rsidRPr="00CB4C9A" w:rsidRDefault="002A10F6" w:rsidP="002A10F6">
      <w:pPr>
        <w:spacing w:after="0" w:line="240" w:lineRule="auto"/>
        <w:ind w:firstLine="851"/>
        <w:jc w:val="both"/>
        <w:rPr>
          <w:rFonts w:ascii="Times New Roman" w:hAnsi="Times New Roman" w:cs="Times New Roman"/>
          <w:bCs/>
          <w:sz w:val="24"/>
          <w:szCs w:val="24"/>
        </w:rPr>
      </w:pPr>
      <w:r w:rsidRPr="00CB4C9A">
        <w:rPr>
          <w:rFonts w:ascii="Times New Roman" w:hAnsi="Times New Roman"/>
          <w:color w:val="000000"/>
          <w:sz w:val="24"/>
          <w:szCs w:val="24"/>
        </w:rPr>
        <w:t>Ситуационная задача №9</w:t>
      </w:r>
      <w:r w:rsidRPr="00CB4C9A">
        <w:rPr>
          <w:rFonts w:ascii="Times New Roman" w:hAnsi="Times New Roman"/>
          <w:sz w:val="24"/>
          <w:szCs w:val="24"/>
        </w:rPr>
        <w:t xml:space="preserve"> – Оказание первой медицинской помощи </w:t>
      </w:r>
      <w:r w:rsidRPr="00CB4C9A">
        <w:rPr>
          <w:rFonts w:ascii="Times New Roman" w:hAnsi="Times New Roman" w:cs="Times New Roman"/>
          <w:bCs/>
          <w:sz w:val="24"/>
          <w:szCs w:val="24"/>
        </w:rPr>
        <w:t>при травмах опорно-двигательного аппарата.</w:t>
      </w:r>
    </w:p>
    <w:p w:rsidR="00B60A7A" w:rsidRPr="00CB4C9A" w:rsidRDefault="00B60A7A" w:rsidP="00B60A7A">
      <w:pPr>
        <w:spacing w:after="0" w:line="240" w:lineRule="auto"/>
        <w:ind w:firstLine="311"/>
        <w:rPr>
          <w:rFonts w:ascii="Times New Roman" w:hAnsi="Times New Roman" w:cs="Times New Roman"/>
          <w:sz w:val="24"/>
          <w:szCs w:val="24"/>
        </w:rPr>
      </w:pPr>
      <w:r w:rsidRPr="00CB4C9A">
        <w:rPr>
          <w:rFonts w:ascii="Times New Roman" w:hAnsi="Times New Roman" w:cs="Times New Roman"/>
          <w:sz w:val="24"/>
          <w:szCs w:val="24"/>
        </w:rPr>
        <w:t>Текст задания</w:t>
      </w:r>
    </w:p>
    <w:p w:rsidR="002A10F6" w:rsidRPr="00CB4C9A" w:rsidRDefault="002A10F6" w:rsidP="00B60A7A">
      <w:pPr>
        <w:spacing w:after="0" w:line="240" w:lineRule="auto"/>
        <w:ind w:left="855"/>
        <w:jc w:val="both"/>
        <w:rPr>
          <w:rFonts w:ascii="Times New Roman" w:hAnsi="Times New Roman"/>
          <w:sz w:val="24"/>
          <w:szCs w:val="24"/>
        </w:rPr>
      </w:pPr>
      <w:r w:rsidRPr="00CB4C9A">
        <w:rPr>
          <w:rFonts w:ascii="Times New Roman" w:hAnsi="Times New Roman"/>
          <w:sz w:val="24"/>
          <w:szCs w:val="24"/>
        </w:rPr>
        <w:t>Оказать первую медицинскую помощь при переломе бедренной кости.</w:t>
      </w:r>
    </w:p>
    <w:p w:rsidR="002F535C" w:rsidRPr="00CB4C9A" w:rsidRDefault="002F535C" w:rsidP="002F535C">
      <w:pPr>
        <w:spacing w:after="0" w:line="240" w:lineRule="auto"/>
        <w:ind w:firstLine="851"/>
        <w:jc w:val="both"/>
        <w:rPr>
          <w:rFonts w:ascii="Times New Roman" w:hAnsi="Times New Roman"/>
          <w:sz w:val="24"/>
          <w:szCs w:val="24"/>
        </w:rPr>
      </w:pPr>
      <w:r w:rsidRPr="00CB4C9A">
        <w:rPr>
          <w:rFonts w:ascii="Times New Roman" w:hAnsi="Times New Roman"/>
          <w:b/>
          <w:sz w:val="24"/>
          <w:szCs w:val="24"/>
        </w:rPr>
        <w:t>Время на выполнение</w:t>
      </w:r>
      <w:r w:rsidRPr="00CB4C9A">
        <w:rPr>
          <w:rFonts w:ascii="Times New Roman" w:hAnsi="Times New Roman"/>
          <w:sz w:val="24"/>
          <w:szCs w:val="24"/>
        </w:rPr>
        <w:t xml:space="preserve"> - </w:t>
      </w:r>
      <w:r w:rsidR="002967BF" w:rsidRPr="00CB4C9A">
        <w:rPr>
          <w:rFonts w:ascii="Times New Roman" w:hAnsi="Times New Roman"/>
          <w:sz w:val="24"/>
          <w:szCs w:val="24"/>
        </w:rPr>
        <w:t>2</w:t>
      </w:r>
      <w:r w:rsidR="00B60A7A" w:rsidRPr="00CB4C9A">
        <w:rPr>
          <w:rFonts w:ascii="Times New Roman" w:hAnsi="Times New Roman"/>
          <w:sz w:val="24"/>
          <w:szCs w:val="24"/>
        </w:rPr>
        <w:t>0</w:t>
      </w:r>
      <w:r w:rsidRPr="00CB4C9A">
        <w:rPr>
          <w:rFonts w:ascii="Times New Roman" w:hAnsi="Times New Roman"/>
          <w:sz w:val="24"/>
          <w:szCs w:val="24"/>
        </w:rPr>
        <w:t xml:space="preserve"> мин.</w:t>
      </w:r>
    </w:p>
    <w:p w:rsidR="002F535C" w:rsidRPr="00CB4C9A" w:rsidRDefault="002F535C" w:rsidP="00D238C6">
      <w:pPr>
        <w:widowControl w:val="0"/>
        <w:suppressLineNumber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ind w:left="851"/>
        <w:rPr>
          <w:rFonts w:ascii="Times New Roman" w:eastAsia="Calibri" w:hAnsi="Times New Roman" w:cs="Times New Roman"/>
          <w:b/>
          <w:bCs/>
          <w:sz w:val="24"/>
          <w:szCs w:val="24"/>
        </w:rPr>
      </w:pPr>
      <w:r w:rsidRPr="00CB4C9A">
        <w:rPr>
          <w:rFonts w:ascii="Times New Roman" w:eastAsia="Calibri" w:hAnsi="Times New Roman" w:cs="Times New Roman"/>
          <w:b/>
          <w:bCs/>
          <w:sz w:val="24"/>
          <w:szCs w:val="24"/>
        </w:rPr>
        <w:t>Шкала оценки образовательных достижений</w:t>
      </w:r>
    </w:p>
    <w:tbl>
      <w:tblPr>
        <w:tblW w:w="0" w:type="auto"/>
        <w:tblInd w:w="1278" w:type="dxa"/>
        <w:tblCellMar>
          <w:left w:w="0" w:type="dxa"/>
          <w:right w:w="0" w:type="dxa"/>
        </w:tblCellMar>
        <w:tblLook w:val="04A0"/>
      </w:tblPr>
      <w:tblGrid>
        <w:gridCol w:w="4538"/>
        <w:gridCol w:w="2510"/>
        <w:gridCol w:w="2839"/>
      </w:tblGrid>
      <w:tr w:rsidR="002F535C" w:rsidRPr="00CB4C9A">
        <w:trPr>
          <w:trHeight w:val="206"/>
        </w:trPr>
        <w:tc>
          <w:tcPr>
            <w:tcW w:w="4538"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sz w:val="24"/>
                <w:szCs w:val="24"/>
                <w:lang w:eastAsia="ru-RU"/>
              </w:rPr>
              <w:t>Процент результативности (правильных ответов)</w:t>
            </w:r>
          </w:p>
        </w:tc>
        <w:tc>
          <w:tcPr>
            <w:tcW w:w="5349"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 xml:space="preserve">Оценка уровня подготовки </w:t>
            </w:r>
          </w:p>
        </w:tc>
      </w:tr>
      <w:tr w:rsidR="002F535C" w:rsidRPr="00CB4C9A" w:rsidTr="00C26EC6">
        <w:trPr>
          <w:trHeight w:val="204"/>
        </w:trPr>
        <w:tc>
          <w:tcPr>
            <w:tcW w:w="0" w:type="auto"/>
            <w:vMerge/>
            <w:tcBorders>
              <w:top w:val="single" w:sz="8" w:space="0" w:color="000000"/>
              <w:left w:val="single" w:sz="8" w:space="0" w:color="000000"/>
              <w:bottom w:val="single" w:sz="8" w:space="0" w:color="000000"/>
              <w:right w:val="single" w:sz="8" w:space="0" w:color="000000"/>
            </w:tcBorders>
            <w:vAlign w:val="center"/>
          </w:tcPr>
          <w:p w:rsidR="002F535C" w:rsidRPr="00CB4C9A" w:rsidRDefault="002F535C" w:rsidP="002F535C">
            <w:pPr>
              <w:suppressAutoHyphens w:val="0"/>
              <w:spacing w:after="0" w:line="240" w:lineRule="auto"/>
              <w:rPr>
                <w:rFonts w:ascii="Times New Roman" w:hAnsi="Times New Roman" w:cs="Times New Roman"/>
                <w:sz w:val="24"/>
                <w:szCs w:val="24"/>
                <w:lang w:eastAsia="ru-RU"/>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sz w:val="24"/>
                <w:szCs w:val="24"/>
                <w:lang w:eastAsia="ru-RU"/>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вербальный аналог</w:t>
            </w:r>
          </w:p>
        </w:tc>
      </w:tr>
      <w:tr w:rsidR="002F535C" w:rsidRPr="00CB4C9A" w:rsidTr="00C26EC6">
        <w:trPr>
          <w:trHeight w:val="182"/>
        </w:trPr>
        <w:tc>
          <w:tcPr>
            <w:tcW w:w="45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lastRenderedPageBreak/>
              <w:t>91 ÷ 100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отлично</w:t>
            </w:r>
          </w:p>
        </w:tc>
      </w:tr>
      <w:tr w:rsidR="002F535C" w:rsidRPr="00CB4C9A" w:rsidTr="00C26EC6">
        <w:trPr>
          <w:trHeight w:val="173"/>
        </w:trPr>
        <w:tc>
          <w:tcPr>
            <w:tcW w:w="45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76 ÷ 90</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хорошо</w:t>
            </w:r>
          </w:p>
        </w:tc>
      </w:tr>
      <w:tr w:rsidR="002F535C" w:rsidRPr="00CB4C9A">
        <w:trPr>
          <w:trHeight w:val="210"/>
        </w:trPr>
        <w:tc>
          <w:tcPr>
            <w:tcW w:w="45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50 ÷ 75</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удовлетворительно</w:t>
            </w:r>
          </w:p>
        </w:tc>
      </w:tr>
      <w:tr w:rsidR="002F535C" w:rsidRPr="00CB4C9A">
        <w:trPr>
          <w:trHeight w:val="288"/>
        </w:trPr>
        <w:tc>
          <w:tcPr>
            <w:tcW w:w="45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30 ÷ 49</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2F535C" w:rsidRPr="00CB4C9A" w:rsidRDefault="002F535C" w:rsidP="002F535C">
            <w:pPr>
              <w:keepNext/>
              <w:keepLines/>
              <w:suppressLineNumbers/>
              <w:spacing w:after="0" w:line="240" w:lineRule="auto"/>
              <w:jc w:val="center"/>
              <w:textAlignment w:val="baseline"/>
              <w:rPr>
                <w:rFonts w:ascii="Times New Roman" w:hAnsi="Times New Roman" w:cs="Times New Roman"/>
                <w:sz w:val="24"/>
                <w:szCs w:val="24"/>
                <w:lang w:eastAsia="ru-RU"/>
              </w:rPr>
            </w:pPr>
            <w:r w:rsidRPr="00CB4C9A">
              <w:rPr>
                <w:rFonts w:ascii="Times New Roman" w:hAnsi="Times New Roman" w:cs="Times New Roman"/>
                <w:bCs/>
                <w:color w:val="000000"/>
                <w:kern w:val="24"/>
                <w:position w:val="1"/>
                <w:sz w:val="24"/>
                <w:szCs w:val="24"/>
                <w:lang w:eastAsia="ru-RU"/>
              </w:rPr>
              <w:t>неудовлетворительно</w:t>
            </w:r>
          </w:p>
        </w:tc>
      </w:tr>
    </w:tbl>
    <w:p w:rsidR="00267893" w:rsidRPr="00CB4C9A" w:rsidRDefault="00D238C6" w:rsidP="002F535C">
      <w:pPr>
        <w:spacing w:after="0" w:line="240" w:lineRule="auto"/>
        <w:jc w:val="center"/>
        <w:rPr>
          <w:rFonts w:ascii="Times New Roman" w:hAnsi="Times New Roman" w:cs="Times New Roman"/>
          <w:sz w:val="24"/>
          <w:szCs w:val="24"/>
        </w:rPr>
      </w:pPr>
      <w:r w:rsidRPr="00CB4C9A">
        <w:rPr>
          <w:rFonts w:ascii="Times New Roman" w:hAnsi="Times New Roman" w:cs="Times New Roman"/>
          <w:b/>
          <w:sz w:val="24"/>
          <w:szCs w:val="24"/>
          <w:lang w:eastAsia="ru-RU"/>
        </w:rPr>
        <w:t xml:space="preserve">8. </w:t>
      </w:r>
      <w:r w:rsidR="002F535C" w:rsidRPr="00CB4C9A">
        <w:rPr>
          <w:rFonts w:ascii="Times New Roman" w:hAnsi="Times New Roman" w:cs="Times New Roman"/>
          <w:b/>
          <w:sz w:val="24"/>
          <w:szCs w:val="24"/>
          <w:lang w:eastAsia="ru-RU"/>
        </w:rPr>
        <w:t>Перечень материалов, оборудования и информационных источников, используемых в аттестации</w:t>
      </w:r>
    </w:p>
    <w:p w:rsidR="00267893" w:rsidRPr="00CB4C9A" w:rsidRDefault="00267893" w:rsidP="002F5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B4C9A">
        <w:rPr>
          <w:rFonts w:ascii="Times New Roman" w:hAnsi="Times New Roman" w:cs="Times New Roman"/>
          <w:b/>
          <w:sz w:val="24"/>
          <w:szCs w:val="24"/>
        </w:rPr>
        <w:t>Основн</w:t>
      </w:r>
      <w:r w:rsidR="00E9645C" w:rsidRPr="00CB4C9A">
        <w:rPr>
          <w:rFonts w:ascii="Times New Roman" w:hAnsi="Times New Roman" w:cs="Times New Roman"/>
          <w:b/>
          <w:sz w:val="24"/>
          <w:szCs w:val="24"/>
        </w:rPr>
        <w:t>ые</w:t>
      </w:r>
      <w:r w:rsidRPr="00CB4C9A">
        <w:rPr>
          <w:rFonts w:ascii="Times New Roman" w:hAnsi="Times New Roman" w:cs="Times New Roman"/>
          <w:b/>
          <w:sz w:val="24"/>
          <w:szCs w:val="24"/>
        </w:rPr>
        <w:t>:</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Безопасность жизнедеятельности: учеб. для студ. учреждений сред. проф. образования/[ Э.А.Арустамов, Н.В. Косолапова, Н.А. Прокопенко, Г.В. Гуськов]. – 10-е изд., стер. - М.: Издательский центр «Академия», 2010.-176 с.</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Микрюков В.Ю. Безопасность жизнедеятельности: учебник/ В.Ю. Микрюков. – 3-е изд., стер. –М.:КНОРУС, 2012. – 288 с. – (Среднее профессиональное образование).</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Бондин В.И., Семехин Ю.Г., БериевО.Г. Безопасность жизнедеятельности: Учебное пособие. – М.: Издательско-торговая корпорация «Дашков и К</w:t>
      </w:r>
      <w:r w:rsidRPr="00CB4C9A">
        <w:rPr>
          <w:rStyle w:val="FontStyle25"/>
          <w:sz w:val="24"/>
          <w:szCs w:val="24"/>
          <w:vertAlign w:val="superscript"/>
        </w:rPr>
        <w:t>о</w:t>
      </w:r>
      <w:r w:rsidRPr="00CB4C9A">
        <w:rPr>
          <w:rStyle w:val="FontStyle25"/>
          <w:sz w:val="24"/>
          <w:szCs w:val="24"/>
        </w:rPr>
        <w:t xml:space="preserve">»; Ростов н/Д: Академцентр, 2008.-352 с. </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Безопасность жизнедеятельности: учеб. пособие / А. Т. Смирнов, М. А. Шахраманьян, Н. А. Крючек и др. – 3–е изд., перераб. М.: Дрофа, 2009.</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Смирнов А.Т. и др. Основы военной службы: Учеб. пособие для студентов учреждений сред. проф. образования/А.Т. Смирнов, Б.И. Мишин, В.А. Васнев; Под общей ред. А.Т. Смирнова.- 2-е изд., стереотип. - М.: Издательский центр «Академия»: Мастерство: Высшая школа, 2001. – 240 с. [0,5] л. ил.</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Общевоинские уставы Вооруженных Сил Российской Федерации.</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Самыгин С.И. Школа выживания (обеспечение безопасности жизнедеятельности)/С.И. Самыгин, О.П. Самыгина, Л.Д. Столяренко.-Ростов н/Д: Феникс, 2006.- 544 [1] с. – (среднее профессиональное образование).</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Богоявленский И.Ф.Оказание первой медицинской, первой реанимационной помощи на месте происшествия и в очагах чрезвычайных ситуаций. СПб: «ОАО Медиус», 2011 г.- с.312; ил. 130. 3-е издание дополненное и переработанное.</w:t>
      </w:r>
    </w:p>
    <w:p w:rsidR="00267893" w:rsidRPr="00CB4C9A" w:rsidRDefault="00267893" w:rsidP="000948F7">
      <w:pPr>
        <w:pStyle w:val="Style1"/>
        <w:widowControl/>
        <w:tabs>
          <w:tab w:val="num" w:pos="284"/>
          <w:tab w:val="left" w:pos="527"/>
        </w:tabs>
        <w:spacing w:before="34"/>
        <w:ind w:left="284" w:firstLine="709"/>
        <w:rPr>
          <w:rStyle w:val="FontStyle25"/>
          <w:b/>
          <w:sz w:val="24"/>
          <w:szCs w:val="24"/>
        </w:rPr>
      </w:pPr>
      <w:r w:rsidRPr="00CB4C9A">
        <w:rPr>
          <w:rStyle w:val="FontStyle25"/>
          <w:b/>
          <w:sz w:val="24"/>
          <w:szCs w:val="24"/>
        </w:rPr>
        <w:t>Дополнительн</w:t>
      </w:r>
      <w:r w:rsidR="000948F7" w:rsidRPr="00CB4C9A">
        <w:rPr>
          <w:rStyle w:val="FontStyle25"/>
          <w:b/>
          <w:sz w:val="24"/>
          <w:szCs w:val="24"/>
        </w:rPr>
        <w:t>ые</w:t>
      </w:r>
      <w:r w:rsidRPr="00CB4C9A">
        <w:rPr>
          <w:rStyle w:val="FontStyle25"/>
          <w:b/>
          <w:sz w:val="24"/>
          <w:szCs w:val="24"/>
        </w:rPr>
        <w:t>:</w:t>
      </w:r>
    </w:p>
    <w:p w:rsidR="00267893" w:rsidRPr="00CB4C9A" w:rsidRDefault="00267893" w:rsidP="000948F7">
      <w:pPr>
        <w:pStyle w:val="Style1"/>
        <w:widowControl/>
        <w:numPr>
          <w:ilvl w:val="0"/>
          <w:numId w:val="205"/>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Журналы: «Основы безопасности жизнедеятельности», «Военные знания».</w:t>
      </w:r>
    </w:p>
    <w:p w:rsidR="00267893" w:rsidRPr="00CB4C9A" w:rsidRDefault="00267893" w:rsidP="000948F7">
      <w:pPr>
        <w:pStyle w:val="Style1"/>
        <w:widowControl/>
        <w:numPr>
          <w:ilvl w:val="0"/>
          <w:numId w:val="205"/>
        </w:numPr>
        <w:tabs>
          <w:tab w:val="num" w:pos="284"/>
          <w:tab w:val="left" w:pos="527"/>
          <w:tab w:val="left" w:pos="900"/>
        </w:tabs>
        <w:spacing w:before="34" w:line="240" w:lineRule="auto"/>
        <w:ind w:left="284" w:firstLine="709"/>
        <w:jc w:val="both"/>
        <w:rPr>
          <w:rStyle w:val="FontStyle25"/>
          <w:sz w:val="24"/>
          <w:szCs w:val="24"/>
        </w:rPr>
      </w:pPr>
      <w:r w:rsidRPr="00CB4C9A">
        <w:rPr>
          <w:rStyle w:val="FontStyle25"/>
          <w:sz w:val="24"/>
          <w:szCs w:val="24"/>
        </w:rPr>
        <w:t>Хван Т.А., Хван П.А. Безопасность жизнедеятельности. Серия «Учебники и учебные пособия». Ростов н/Д: «Феникс» 2000.- 352 с.</w:t>
      </w:r>
    </w:p>
    <w:p w:rsidR="00267893" w:rsidRPr="00CB4C9A" w:rsidRDefault="00267893" w:rsidP="000948F7">
      <w:pPr>
        <w:pStyle w:val="Style1"/>
        <w:widowControl/>
        <w:numPr>
          <w:ilvl w:val="0"/>
          <w:numId w:val="205"/>
        </w:numPr>
        <w:tabs>
          <w:tab w:val="clear" w:pos="527"/>
          <w:tab w:val="left" w:pos="0"/>
          <w:tab w:val="num" w:pos="284"/>
          <w:tab w:val="left" w:pos="900"/>
        </w:tabs>
        <w:spacing w:before="34" w:line="240" w:lineRule="auto"/>
        <w:ind w:left="284" w:firstLine="709"/>
        <w:jc w:val="both"/>
        <w:rPr>
          <w:rStyle w:val="FontStyle25"/>
          <w:sz w:val="24"/>
          <w:szCs w:val="24"/>
        </w:rPr>
      </w:pPr>
      <w:r w:rsidRPr="00CB4C9A">
        <w:rPr>
          <w:rStyle w:val="FontStyle25"/>
          <w:sz w:val="24"/>
          <w:szCs w:val="24"/>
        </w:rPr>
        <w:t>Иванюков М.И., Алексеев В.С. Основы безопасности жизнедеятельности: Учебное пособие. – М.: Издательско-торговая корпорация «Дашков и Ко», 2008.- 240 с.</w:t>
      </w:r>
    </w:p>
    <w:p w:rsidR="00267893" w:rsidRPr="00CB4C9A" w:rsidRDefault="00267893" w:rsidP="000948F7">
      <w:pPr>
        <w:pStyle w:val="Style17"/>
        <w:widowControl/>
        <w:tabs>
          <w:tab w:val="num" w:pos="284"/>
          <w:tab w:val="left" w:pos="527"/>
        </w:tabs>
        <w:spacing w:line="240" w:lineRule="auto"/>
        <w:ind w:left="284" w:right="653" w:firstLine="709"/>
        <w:jc w:val="center"/>
        <w:rPr>
          <w:rStyle w:val="FontStyle25"/>
          <w:b/>
          <w:sz w:val="24"/>
          <w:szCs w:val="24"/>
        </w:rPr>
      </w:pPr>
      <w:r w:rsidRPr="00CB4C9A">
        <w:rPr>
          <w:rStyle w:val="FontStyle25"/>
          <w:b/>
          <w:sz w:val="24"/>
          <w:szCs w:val="24"/>
        </w:rPr>
        <w:t>Нормативные правовые документы:</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Федеральный закон от 21.12.1994г. № 68-ФЗ (ред. от 25.11.09) «О защите населения и территорий от чрезвычайных ситуаций природного и техногенного характера».</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lastRenderedPageBreak/>
        <w:t>Федеральный закон от 10.01.2002г. № 7-ФЗ (ред. от 14.03.09) «Об охране окружающей среды».</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Федеральный закон от 28.01.1998 г. № 28-ФЗ (ред. от 27.07.10) « О гражданской обороне»</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Федеральный закон от 22.07.2008г. № 123-ФЗ «Технический регламент о требованиях пожарной безопасности».</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Федеральный закон от 28.03.1998г. № 53-ФЗ (ред. 21.12.09) «О воинской обязанности и воинской службе».</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Федеральный закон от 27.05.98 г. «О статусе военнослужащих».</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Постановление Правительства РФ от 30.12.2003г. № 794 (ред. от 16.07.09).</w:t>
      </w:r>
    </w:p>
    <w:p w:rsidR="00267893" w:rsidRPr="00CB4C9A" w:rsidRDefault="00267893" w:rsidP="000948F7">
      <w:pPr>
        <w:pStyle w:val="Style1"/>
        <w:widowControl/>
        <w:tabs>
          <w:tab w:val="num" w:pos="284"/>
          <w:tab w:val="left" w:pos="527"/>
        </w:tabs>
        <w:spacing w:before="34"/>
        <w:ind w:left="284" w:firstLine="709"/>
        <w:rPr>
          <w:rStyle w:val="FontStyle25"/>
          <w:sz w:val="24"/>
          <w:szCs w:val="24"/>
        </w:rPr>
      </w:pPr>
      <w:r w:rsidRPr="00CB4C9A">
        <w:rPr>
          <w:rStyle w:val="FontStyle25"/>
          <w:sz w:val="24"/>
          <w:szCs w:val="24"/>
        </w:rPr>
        <w:t>«О единой государственной системе предупреждения и ликвидации чрезвычайных ситуаций».</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Постановление Правительства РФ от 11.11.2006г. № 663 «Об утверждении положения о призыве на военную службу граждан Российской Федерации».</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Постановление Правительства РФ от 31.12.1999г. № 1441 (ред. 15.06.09) «Об утверждении Положения о подготовке граждан Российской Федерации к военной службе».</w:t>
      </w:r>
    </w:p>
    <w:p w:rsidR="00267893" w:rsidRPr="00CB4C9A" w:rsidRDefault="00267893" w:rsidP="000948F7">
      <w:pPr>
        <w:pStyle w:val="Style1"/>
        <w:widowControl/>
        <w:numPr>
          <w:ilvl w:val="0"/>
          <w:numId w:val="206"/>
        </w:numPr>
        <w:tabs>
          <w:tab w:val="num" w:pos="284"/>
          <w:tab w:val="left" w:pos="527"/>
        </w:tabs>
        <w:spacing w:before="34" w:line="240" w:lineRule="auto"/>
        <w:ind w:left="284" w:firstLine="709"/>
        <w:jc w:val="both"/>
        <w:rPr>
          <w:rStyle w:val="FontStyle25"/>
          <w:sz w:val="24"/>
          <w:szCs w:val="24"/>
        </w:rPr>
      </w:pPr>
      <w:r w:rsidRPr="00CB4C9A">
        <w:rPr>
          <w:rStyle w:val="FontStyle25"/>
          <w:sz w:val="24"/>
          <w:szCs w:val="24"/>
        </w:rPr>
        <w:t>Справочная правовая система «Консультант Плюс», «Гарант».</w:t>
      </w:r>
    </w:p>
    <w:p w:rsidR="00267893" w:rsidRPr="00CB4C9A" w:rsidRDefault="00267893" w:rsidP="000948F7">
      <w:pPr>
        <w:tabs>
          <w:tab w:val="num" w:pos="284"/>
        </w:tabs>
        <w:spacing w:after="0" w:line="240" w:lineRule="auto"/>
        <w:ind w:left="284" w:firstLine="709"/>
        <w:jc w:val="center"/>
        <w:rPr>
          <w:rFonts w:ascii="Times New Roman" w:hAnsi="Times New Roman" w:cs="Times New Roman"/>
          <w:b/>
          <w:sz w:val="24"/>
          <w:szCs w:val="24"/>
        </w:rPr>
      </w:pPr>
      <w:r w:rsidRPr="00CB4C9A">
        <w:rPr>
          <w:rFonts w:ascii="Times New Roman" w:hAnsi="Times New Roman" w:cs="Times New Roman"/>
          <w:b/>
          <w:sz w:val="24"/>
          <w:szCs w:val="24"/>
        </w:rPr>
        <w:t>Интернет-ресурсы:</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color w:val="000000"/>
          <w:sz w:val="24"/>
          <w:szCs w:val="24"/>
        </w:rPr>
      </w:pPr>
      <w:r w:rsidRPr="00CB4C9A">
        <w:rPr>
          <w:rStyle w:val="apple-style-span"/>
          <w:rFonts w:ascii="Times New Roman" w:hAnsi="Times New Roman" w:cs="Times New Roman"/>
          <w:bCs/>
          <w:color w:val="000000"/>
          <w:sz w:val="24"/>
          <w:szCs w:val="24"/>
        </w:rPr>
        <w:t>Гражданская защита (оборона) на предприятии на</w:t>
      </w:r>
      <w:r w:rsidRPr="00CB4C9A">
        <w:rPr>
          <w:rStyle w:val="apple-style-span"/>
          <w:rFonts w:ascii="Times New Roman" w:hAnsi="Times New Roman" w:cs="Times New Roman"/>
          <w:color w:val="000000"/>
          <w:sz w:val="24"/>
          <w:szCs w:val="24"/>
        </w:rPr>
        <w:t xml:space="preserve"> сайте для первичного звена сил ГО </w:t>
      </w:r>
      <w:hyperlink r:id="rId11" w:history="1">
        <w:r w:rsidRPr="00CB4C9A">
          <w:rPr>
            <w:rStyle w:val="ab"/>
            <w:rFonts w:ascii="Times New Roman" w:hAnsi="Times New Roman" w:cs="Times New Roman"/>
            <w:color w:val="000000"/>
            <w:sz w:val="24"/>
            <w:szCs w:val="24"/>
            <w:u w:val="none"/>
          </w:rPr>
          <w:t>http://go-oborona.narod.ru</w:t>
        </w:r>
      </w:hyperlink>
      <w:r w:rsidRPr="00CB4C9A">
        <w:rPr>
          <w:rFonts w:ascii="Times New Roman" w:hAnsi="Times New Roman" w:cs="Times New Roman"/>
          <w:color w:val="000000"/>
          <w:sz w:val="24"/>
          <w:szCs w:val="24"/>
        </w:rPr>
        <w:t>.</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color w:val="000000"/>
          <w:sz w:val="24"/>
          <w:szCs w:val="24"/>
        </w:rPr>
      </w:pPr>
      <w:r w:rsidRPr="00CB4C9A">
        <w:rPr>
          <w:rStyle w:val="apple-style-span"/>
          <w:rFonts w:ascii="Times New Roman" w:hAnsi="Times New Roman" w:cs="Times New Roman"/>
          <w:bCs/>
          <w:color w:val="000000"/>
          <w:sz w:val="24"/>
          <w:szCs w:val="24"/>
        </w:rPr>
        <w:t>Культура безопасности жизнедеятельности</w:t>
      </w:r>
      <w:r w:rsidRPr="00CB4C9A">
        <w:rPr>
          <w:rStyle w:val="apple-style-span"/>
          <w:rFonts w:ascii="Times New Roman" w:hAnsi="Times New Roman" w:cs="Times New Roman"/>
          <w:color w:val="000000"/>
          <w:sz w:val="24"/>
          <w:szCs w:val="24"/>
        </w:rPr>
        <w:t xml:space="preserve"> на сайте по формированию культуры безопасности среди населения РФ </w:t>
      </w:r>
      <w:hyperlink r:id="rId12" w:history="1">
        <w:r w:rsidRPr="00CB4C9A">
          <w:rPr>
            <w:rStyle w:val="ab"/>
            <w:rFonts w:ascii="Times New Roman" w:hAnsi="Times New Roman" w:cs="Times New Roman"/>
            <w:color w:val="000000"/>
            <w:sz w:val="24"/>
            <w:szCs w:val="24"/>
            <w:u w:val="none"/>
          </w:rPr>
          <w:t>http://www.kbzhd.ru</w:t>
        </w:r>
      </w:hyperlink>
      <w:r w:rsidRPr="00CB4C9A">
        <w:rPr>
          <w:rFonts w:ascii="Times New Roman" w:hAnsi="Times New Roman" w:cs="Times New Roman"/>
          <w:color w:val="000000"/>
          <w:sz w:val="24"/>
          <w:szCs w:val="24"/>
        </w:rPr>
        <w:t>.</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color w:val="000000"/>
          <w:sz w:val="24"/>
          <w:szCs w:val="24"/>
        </w:rPr>
      </w:pPr>
      <w:r w:rsidRPr="00CB4C9A">
        <w:rPr>
          <w:rStyle w:val="apple-style-span"/>
          <w:rFonts w:ascii="Times New Roman" w:hAnsi="Times New Roman" w:cs="Times New Roman"/>
          <w:color w:val="000000"/>
          <w:sz w:val="24"/>
          <w:szCs w:val="24"/>
        </w:rPr>
        <w:t xml:space="preserve">Официальный сайт </w:t>
      </w:r>
      <w:r w:rsidRPr="00CB4C9A">
        <w:rPr>
          <w:rStyle w:val="apple-style-span"/>
          <w:rFonts w:ascii="Times New Roman" w:hAnsi="Times New Roman" w:cs="Times New Roman"/>
          <w:bCs/>
          <w:color w:val="000000"/>
          <w:sz w:val="24"/>
          <w:szCs w:val="24"/>
        </w:rPr>
        <w:t xml:space="preserve">МЧС России: </w:t>
      </w:r>
      <w:hyperlink r:id="rId13" w:history="1">
        <w:r w:rsidRPr="00CB4C9A">
          <w:rPr>
            <w:rStyle w:val="ab"/>
            <w:rFonts w:ascii="Times New Roman" w:hAnsi="Times New Roman" w:cs="Times New Roman"/>
            <w:color w:val="000000"/>
            <w:sz w:val="24"/>
            <w:szCs w:val="24"/>
            <w:u w:val="none"/>
          </w:rPr>
          <w:t>http://www.mchs.gov.ru</w:t>
        </w:r>
      </w:hyperlink>
      <w:r w:rsidRPr="00CB4C9A">
        <w:rPr>
          <w:rFonts w:ascii="Times New Roman" w:hAnsi="Times New Roman" w:cs="Times New Roman"/>
          <w:color w:val="000000"/>
          <w:sz w:val="24"/>
          <w:szCs w:val="24"/>
        </w:rPr>
        <w:t>.</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color w:val="000000"/>
          <w:sz w:val="24"/>
          <w:szCs w:val="24"/>
        </w:rPr>
      </w:pPr>
      <w:r w:rsidRPr="00CB4C9A">
        <w:rPr>
          <w:rFonts w:ascii="Times New Roman" w:hAnsi="Times New Roman" w:cs="Times New Roman"/>
          <w:color w:val="000000"/>
          <w:sz w:val="24"/>
          <w:szCs w:val="24"/>
        </w:rPr>
        <w:t xml:space="preserve">Портал </w:t>
      </w:r>
      <w:r w:rsidRPr="00CB4C9A">
        <w:rPr>
          <w:rStyle w:val="apple-style-span"/>
          <w:rFonts w:ascii="Times New Roman" w:hAnsi="Times New Roman" w:cs="Times New Roman"/>
          <w:bCs/>
          <w:color w:val="000000"/>
          <w:sz w:val="24"/>
          <w:szCs w:val="24"/>
        </w:rPr>
        <w:t xml:space="preserve">Академии Гражданской защиты: </w:t>
      </w:r>
      <w:hyperlink r:id="rId14" w:history="1">
        <w:r w:rsidRPr="00CB4C9A">
          <w:rPr>
            <w:rStyle w:val="ab"/>
            <w:rFonts w:ascii="Times New Roman" w:hAnsi="Times New Roman" w:cs="Times New Roman"/>
            <w:color w:val="000000"/>
            <w:sz w:val="24"/>
            <w:szCs w:val="24"/>
            <w:u w:val="none"/>
          </w:rPr>
          <w:t>http://www.amchs.ru/portal</w:t>
        </w:r>
      </w:hyperlink>
      <w:r w:rsidRPr="00CB4C9A">
        <w:rPr>
          <w:rFonts w:ascii="Times New Roman" w:hAnsi="Times New Roman" w:cs="Times New Roman"/>
          <w:color w:val="000000"/>
          <w:sz w:val="24"/>
          <w:szCs w:val="24"/>
        </w:rPr>
        <w:t>.</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color w:val="000000"/>
          <w:sz w:val="24"/>
          <w:szCs w:val="24"/>
        </w:rPr>
      </w:pPr>
      <w:r w:rsidRPr="00CB4C9A">
        <w:rPr>
          <w:rFonts w:ascii="Times New Roman" w:hAnsi="Times New Roman" w:cs="Times New Roman"/>
          <w:color w:val="000000"/>
          <w:sz w:val="24"/>
          <w:szCs w:val="24"/>
        </w:rPr>
        <w:t xml:space="preserve">Портал Правительства России: </w:t>
      </w:r>
      <w:hyperlink r:id="rId15" w:history="1">
        <w:r w:rsidRPr="00CB4C9A">
          <w:rPr>
            <w:rStyle w:val="ab"/>
            <w:rFonts w:ascii="Times New Roman" w:hAnsi="Times New Roman" w:cs="Times New Roman"/>
            <w:color w:val="000000"/>
            <w:sz w:val="24"/>
            <w:szCs w:val="24"/>
            <w:u w:val="none"/>
            <w:lang w:val="en-US"/>
          </w:rPr>
          <w:t>http</w:t>
        </w:r>
        <w:r w:rsidRPr="00CB4C9A">
          <w:rPr>
            <w:rStyle w:val="ab"/>
            <w:rFonts w:ascii="Times New Roman" w:hAnsi="Times New Roman" w:cs="Times New Roman"/>
            <w:color w:val="000000"/>
            <w:sz w:val="24"/>
            <w:szCs w:val="24"/>
            <w:u w:val="none"/>
          </w:rPr>
          <w:t>://</w:t>
        </w:r>
        <w:r w:rsidRPr="00CB4C9A">
          <w:rPr>
            <w:rStyle w:val="ab"/>
            <w:rFonts w:ascii="Times New Roman" w:hAnsi="Times New Roman" w:cs="Times New Roman"/>
            <w:color w:val="000000"/>
            <w:sz w:val="24"/>
            <w:szCs w:val="24"/>
            <w:u w:val="none"/>
            <w:lang w:val="en-US"/>
          </w:rPr>
          <w:t>government</w:t>
        </w:r>
        <w:r w:rsidRPr="00CB4C9A">
          <w:rPr>
            <w:rStyle w:val="ab"/>
            <w:rFonts w:ascii="Times New Roman" w:hAnsi="Times New Roman" w:cs="Times New Roman"/>
            <w:color w:val="000000"/>
            <w:sz w:val="24"/>
            <w:szCs w:val="24"/>
            <w:u w:val="none"/>
          </w:rPr>
          <w:t>.</w:t>
        </w:r>
        <w:r w:rsidRPr="00CB4C9A">
          <w:rPr>
            <w:rStyle w:val="ab"/>
            <w:rFonts w:ascii="Times New Roman" w:hAnsi="Times New Roman" w:cs="Times New Roman"/>
            <w:color w:val="000000"/>
            <w:sz w:val="24"/>
            <w:szCs w:val="24"/>
            <w:u w:val="none"/>
            <w:lang w:val="en-US"/>
          </w:rPr>
          <w:t>ru</w:t>
        </w:r>
      </w:hyperlink>
      <w:r w:rsidRPr="00CB4C9A">
        <w:rPr>
          <w:rFonts w:ascii="Times New Roman" w:hAnsi="Times New Roman" w:cs="Times New Roman"/>
          <w:color w:val="000000"/>
          <w:sz w:val="24"/>
          <w:szCs w:val="24"/>
        </w:rPr>
        <w:t>.</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color w:val="000000"/>
          <w:sz w:val="24"/>
          <w:szCs w:val="24"/>
        </w:rPr>
      </w:pPr>
      <w:r w:rsidRPr="00CB4C9A">
        <w:rPr>
          <w:rFonts w:ascii="Times New Roman" w:hAnsi="Times New Roman" w:cs="Times New Roman"/>
          <w:color w:val="000000"/>
          <w:sz w:val="24"/>
          <w:szCs w:val="24"/>
        </w:rPr>
        <w:t xml:space="preserve">Портал Президента России: </w:t>
      </w:r>
      <w:hyperlink r:id="rId16" w:history="1">
        <w:r w:rsidRPr="00CB4C9A">
          <w:rPr>
            <w:rStyle w:val="ab"/>
            <w:rFonts w:ascii="Times New Roman" w:hAnsi="Times New Roman" w:cs="Times New Roman"/>
            <w:color w:val="000000"/>
            <w:sz w:val="24"/>
            <w:szCs w:val="24"/>
            <w:u w:val="none"/>
            <w:lang w:val="en-US"/>
          </w:rPr>
          <w:t>http</w:t>
        </w:r>
        <w:r w:rsidRPr="00CB4C9A">
          <w:rPr>
            <w:rStyle w:val="ab"/>
            <w:rFonts w:ascii="Times New Roman" w:hAnsi="Times New Roman" w:cs="Times New Roman"/>
            <w:color w:val="000000"/>
            <w:sz w:val="24"/>
            <w:szCs w:val="24"/>
            <w:u w:val="none"/>
          </w:rPr>
          <w:t>://</w:t>
        </w:r>
        <w:r w:rsidRPr="00CB4C9A">
          <w:rPr>
            <w:rStyle w:val="ab"/>
            <w:rFonts w:ascii="Times New Roman" w:hAnsi="Times New Roman" w:cs="Times New Roman"/>
            <w:color w:val="000000"/>
            <w:sz w:val="24"/>
            <w:szCs w:val="24"/>
            <w:u w:val="none"/>
            <w:lang w:val="en-US"/>
          </w:rPr>
          <w:t>kremlin</w:t>
        </w:r>
        <w:r w:rsidRPr="00CB4C9A">
          <w:rPr>
            <w:rStyle w:val="ab"/>
            <w:rFonts w:ascii="Times New Roman" w:hAnsi="Times New Roman" w:cs="Times New Roman"/>
            <w:color w:val="000000"/>
            <w:sz w:val="24"/>
            <w:szCs w:val="24"/>
            <w:u w:val="none"/>
          </w:rPr>
          <w:t>.</w:t>
        </w:r>
        <w:r w:rsidRPr="00CB4C9A">
          <w:rPr>
            <w:rStyle w:val="ab"/>
            <w:rFonts w:ascii="Times New Roman" w:hAnsi="Times New Roman" w:cs="Times New Roman"/>
            <w:color w:val="000000"/>
            <w:sz w:val="24"/>
            <w:szCs w:val="24"/>
            <w:u w:val="none"/>
            <w:lang w:val="en-US"/>
          </w:rPr>
          <w:t>ru</w:t>
        </w:r>
      </w:hyperlink>
      <w:r w:rsidRPr="00CB4C9A">
        <w:rPr>
          <w:rFonts w:ascii="Times New Roman" w:hAnsi="Times New Roman" w:cs="Times New Roman"/>
          <w:color w:val="000000"/>
          <w:sz w:val="24"/>
          <w:szCs w:val="24"/>
        </w:rPr>
        <w:t>.</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color w:val="000000"/>
          <w:sz w:val="24"/>
          <w:szCs w:val="24"/>
        </w:rPr>
      </w:pPr>
      <w:r w:rsidRPr="00CB4C9A">
        <w:rPr>
          <w:rStyle w:val="apple-style-span"/>
          <w:rFonts w:ascii="Times New Roman" w:hAnsi="Times New Roman" w:cs="Times New Roman"/>
          <w:color w:val="000000"/>
          <w:sz w:val="24"/>
          <w:szCs w:val="24"/>
        </w:rPr>
        <w:t>Портал</w:t>
      </w:r>
      <w:r w:rsidRPr="00CB4C9A">
        <w:rPr>
          <w:rStyle w:val="apple-converted-space"/>
          <w:rFonts w:ascii="Times New Roman" w:hAnsi="Times New Roman" w:cs="Times New Roman"/>
          <w:color w:val="000000"/>
          <w:sz w:val="24"/>
          <w:szCs w:val="24"/>
        </w:rPr>
        <w:t> </w:t>
      </w:r>
      <w:r w:rsidRPr="00CB4C9A">
        <w:rPr>
          <w:rStyle w:val="apple-style-span"/>
          <w:rFonts w:ascii="Times New Roman" w:hAnsi="Times New Roman" w:cs="Times New Roman"/>
          <w:bCs/>
          <w:color w:val="000000"/>
          <w:sz w:val="24"/>
          <w:szCs w:val="24"/>
        </w:rPr>
        <w:t xml:space="preserve">«Радиационная, химическая и биологическая защита»: </w:t>
      </w:r>
      <w:hyperlink r:id="rId17" w:history="1">
        <w:r w:rsidRPr="00CB4C9A">
          <w:rPr>
            <w:rStyle w:val="ab"/>
            <w:rFonts w:ascii="Times New Roman" w:hAnsi="Times New Roman" w:cs="Times New Roman"/>
            <w:color w:val="000000"/>
            <w:sz w:val="24"/>
            <w:szCs w:val="24"/>
            <w:u w:val="none"/>
          </w:rPr>
          <w:t>http://www.rhbz.ru/main.html</w:t>
        </w:r>
      </w:hyperlink>
      <w:r w:rsidRPr="00CB4C9A">
        <w:rPr>
          <w:rFonts w:ascii="Times New Roman" w:hAnsi="Times New Roman" w:cs="Times New Roman"/>
          <w:color w:val="000000"/>
          <w:sz w:val="24"/>
          <w:szCs w:val="24"/>
        </w:rPr>
        <w:t>.</w:t>
      </w:r>
    </w:p>
    <w:p w:rsidR="00267893" w:rsidRPr="00CB4C9A" w:rsidRDefault="00267893" w:rsidP="000948F7">
      <w:pPr>
        <w:numPr>
          <w:ilvl w:val="0"/>
          <w:numId w:val="207"/>
        </w:numPr>
        <w:tabs>
          <w:tab w:val="clear" w:pos="1470"/>
          <w:tab w:val="num" w:pos="284"/>
          <w:tab w:val="num" w:pos="540"/>
        </w:tabs>
        <w:suppressAutoHyphens w:val="0"/>
        <w:spacing w:after="0" w:line="240" w:lineRule="auto"/>
        <w:ind w:left="284" w:firstLine="709"/>
        <w:jc w:val="both"/>
        <w:rPr>
          <w:rFonts w:ascii="Times New Roman" w:hAnsi="Times New Roman" w:cs="Times New Roman"/>
          <w:sz w:val="24"/>
          <w:szCs w:val="24"/>
        </w:rPr>
      </w:pPr>
      <w:r w:rsidRPr="00CB4C9A">
        <w:rPr>
          <w:rFonts w:ascii="Times New Roman" w:hAnsi="Times New Roman" w:cs="Times New Roman"/>
          <w:sz w:val="24"/>
          <w:szCs w:val="24"/>
        </w:rPr>
        <w:t xml:space="preserve">Огнетушители </w:t>
      </w:r>
      <w:hyperlink r:id="rId18" w:history="1">
        <w:r w:rsidRPr="00CB4C9A">
          <w:rPr>
            <w:rStyle w:val="ab"/>
            <w:rFonts w:ascii="Times New Roman" w:hAnsi="Times New Roman" w:cs="Times New Roman"/>
            <w:color w:val="auto"/>
            <w:sz w:val="24"/>
            <w:szCs w:val="24"/>
            <w:u w:val="none"/>
          </w:rPr>
          <w:t>http://www.ognetush.ru/index.php?sid=3</w:t>
        </w:r>
      </w:hyperlink>
      <w:r w:rsidRPr="00CB4C9A">
        <w:rPr>
          <w:rFonts w:ascii="Times New Roman" w:hAnsi="Times New Roman" w:cs="Times New Roman"/>
          <w:sz w:val="24"/>
          <w:szCs w:val="24"/>
        </w:rPr>
        <w:t>.</w:t>
      </w:r>
    </w:p>
    <w:p w:rsidR="00267893" w:rsidRPr="00CB4C9A" w:rsidRDefault="00267893" w:rsidP="000948F7">
      <w:pPr>
        <w:shd w:val="clear" w:color="auto" w:fill="FFFFFF"/>
        <w:tabs>
          <w:tab w:val="num" w:pos="284"/>
        </w:tabs>
        <w:spacing w:after="0" w:line="240" w:lineRule="auto"/>
        <w:ind w:left="284" w:firstLine="709"/>
        <w:jc w:val="center"/>
        <w:rPr>
          <w:rFonts w:ascii="Times New Roman" w:hAnsi="Times New Roman" w:cs="Times New Roman"/>
          <w:b/>
          <w:color w:val="000000"/>
          <w:spacing w:val="-1"/>
          <w:sz w:val="24"/>
          <w:szCs w:val="24"/>
        </w:rPr>
      </w:pPr>
      <w:r w:rsidRPr="00CB4C9A">
        <w:rPr>
          <w:rFonts w:ascii="Times New Roman" w:hAnsi="Times New Roman" w:cs="Times New Roman"/>
          <w:b/>
          <w:color w:val="000000"/>
          <w:spacing w:val="-1"/>
          <w:sz w:val="24"/>
          <w:szCs w:val="24"/>
        </w:rPr>
        <w:t>Электронные издания и мультимедиа:</w:t>
      </w:r>
    </w:p>
    <w:p w:rsidR="00267893" w:rsidRPr="00CB4C9A" w:rsidRDefault="00267893" w:rsidP="000948F7">
      <w:pPr>
        <w:numPr>
          <w:ilvl w:val="1"/>
          <w:numId w:val="207"/>
        </w:numPr>
        <w:shd w:val="clear" w:color="auto" w:fill="FFFFFF"/>
        <w:tabs>
          <w:tab w:val="clear" w:pos="1620"/>
          <w:tab w:val="num" w:pos="284"/>
          <w:tab w:val="num" w:pos="540"/>
        </w:tabs>
        <w:suppressAutoHyphens w:val="0"/>
        <w:spacing w:after="0" w:line="240" w:lineRule="auto"/>
        <w:ind w:left="284" w:firstLine="709"/>
        <w:rPr>
          <w:rFonts w:ascii="Times New Roman" w:hAnsi="Times New Roman" w:cs="Times New Roman"/>
          <w:color w:val="000000"/>
          <w:spacing w:val="-1"/>
          <w:sz w:val="24"/>
          <w:szCs w:val="24"/>
        </w:rPr>
      </w:pPr>
      <w:r w:rsidRPr="00CB4C9A">
        <w:rPr>
          <w:rFonts w:ascii="Times New Roman" w:hAnsi="Times New Roman" w:cs="Times New Roman"/>
          <w:color w:val="000000"/>
          <w:spacing w:val="-1"/>
          <w:sz w:val="24"/>
          <w:szCs w:val="24"/>
        </w:rPr>
        <w:t>Основы военной службы. Информационно-методическое пособие. История создания вооруженных сил. Общевоинские уставы. Часть 1.</w:t>
      </w:r>
    </w:p>
    <w:p w:rsidR="00267893" w:rsidRPr="00CB4C9A" w:rsidRDefault="00267893" w:rsidP="000948F7">
      <w:pPr>
        <w:numPr>
          <w:ilvl w:val="1"/>
          <w:numId w:val="207"/>
        </w:numPr>
        <w:shd w:val="clear" w:color="auto" w:fill="FFFFFF"/>
        <w:tabs>
          <w:tab w:val="clear" w:pos="1620"/>
          <w:tab w:val="num" w:pos="284"/>
          <w:tab w:val="num" w:pos="540"/>
        </w:tabs>
        <w:suppressAutoHyphens w:val="0"/>
        <w:spacing w:after="0" w:line="240" w:lineRule="auto"/>
        <w:ind w:left="284" w:firstLine="709"/>
        <w:rPr>
          <w:rFonts w:ascii="Times New Roman" w:hAnsi="Times New Roman" w:cs="Times New Roman"/>
          <w:color w:val="000000"/>
          <w:spacing w:val="-1"/>
          <w:sz w:val="24"/>
          <w:szCs w:val="24"/>
        </w:rPr>
      </w:pPr>
      <w:r w:rsidRPr="00CB4C9A">
        <w:rPr>
          <w:rFonts w:ascii="Times New Roman" w:hAnsi="Times New Roman" w:cs="Times New Roman"/>
          <w:color w:val="000000"/>
          <w:spacing w:val="-1"/>
          <w:sz w:val="24"/>
          <w:szCs w:val="24"/>
        </w:rPr>
        <w:t>Основы военной службы. Информационно-методическое пособие. Строевая, тактическая, огневая подготовки. Топография. Часть 2.</w:t>
      </w:r>
    </w:p>
    <w:p w:rsidR="00267893" w:rsidRPr="00CB4C9A" w:rsidRDefault="00267893" w:rsidP="000948F7">
      <w:pPr>
        <w:numPr>
          <w:ilvl w:val="1"/>
          <w:numId w:val="207"/>
        </w:numPr>
        <w:shd w:val="clear" w:color="auto" w:fill="FFFFFF"/>
        <w:tabs>
          <w:tab w:val="clear" w:pos="1620"/>
          <w:tab w:val="num" w:pos="284"/>
          <w:tab w:val="num" w:pos="540"/>
        </w:tabs>
        <w:suppressAutoHyphens w:val="0"/>
        <w:spacing w:after="0" w:line="240" w:lineRule="auto"/>
        <w:ind w:left="284" w:firstLine="709"/>
        <w:rPr>
          <w:rFonts w:ascii="Times New Roman" w:hAnsi="Times New Roman" w:cs="Times New Roman"/>
          <w:color w:val="000000"/>
          <w:spacing w:val="-1"/>
          <w:sz w:val="24"/>
          <w:szCs w:val="24"/>
        </w:rPr>
      </w:pPr>
      <w:r w:rsidRPr="00CB4C9A">
        <w:rPr>
          <w:rFonts w:ascii="Times New Roman" w:hAnsi="Times New Roman" w:cs="Times New Roman"/>
          <w:color w:val="000000"/>
          <w:spacing w:val="-1"/>
          <w:sz w:val="24"/>
          <w:szCs w:val="24"/>
        </w:rPr>
        <w:t>Основы военной службы. Информационно-методическое пособие. Основы оказания первой помощи. Часть 3.</w:t>
      </w:r>
    </w:p>
    <w:p w:rsidR="00EE627D" w:rsidRPr="00DD4B44" w:rsidRDefault="00EE627D" w:rsidP="00C70216">
      <w:pPr>
        <w:shd w:val="clear" w:color="auto" w:fill="FFFFFF"/>
        <w:tabs>
          <w:tab w:val="num" w:pos="1470"/>
        </w:tabs>
        <w:suppressAutoHyphens w:val="0"/>
        <w:spacing w:after="0" w:line="240" w:lineRule="auto"/>
        <w:ind w:left="284"/>
        <w:rPr>
          <w:rFonts w:ascii="Times New Roman" w:hAnsi="Times New Roman" w:cs="Times New Roman"/>
          <w:color w:val="000000"/>
          <w:spacing w:val="-1"/>
          <w:sz w:val="24"/>
          <w:szCs w:val="24"/>
        </w:rPr>
        <w:sectPr w:rsidR="00EE627D" w:rsidRPr="00DD4B44" w:rsidSect="00A6016A">
          <w:pgSz w:w="16838" w:h="11906" w:orient="landscape"/>
          <w:pgMar w:top="1134" w:right="567" w:bottom="567" w:left="1418" w:header="720" w:footer="720" w:gutter="0"/>
          <w:cols w:space="720"/>
          <w:docGrid w:linePitch="360"/>
        </w:sectPr>
      </w:pPr>
    </w:p>
    <w:p w:rsidR="00C70216" w:rsidRPr="00CB4C9A" w:rsidRDefault="00C70216" w:rsidP="00C26EC6">
      <w:pPr>
        <w:shd w:val="clear" w:color="auto" w:fill="FFFFFF"/>
        <w:tabs>
          <w:tab w:val="num" w:pos="1470"/>
        </w:tabs>
        <w:suppressAutoHyphens w:val="0"/>
        <w:spacing w:after="0" w:line="240" w:lineRule="auto"/>
        <w:ind w:left="284"/>
        <w:rPr>
          <w:rFonts w:ascii="Times New Roman" w:hAnsi="Times New Roman" w:cs="Times New Roman"/>
          <w:bCs/>
          <w:spacing w:val="-11"/>
          <w:sz w:val="24"/>
          <w:szCs w:val="24"/>
        </w:rPr>
      </w:pPr>
    </w:p>
    <w:sectPr w:rsidR="00C70216" w:rsidRPr="00CB4C9A" w:rsidSect="00A6016A">
      <w:pgSz w:w="11906" w:h="16838"/>
      <w:pgMar w:top="1134" w:right="567"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4C4B" w:rsidRDefault="00AB4C4B">
      <w:r>
        <w:separator/>
      </w:r>
    </w:p>
  </w:endnote>
  <w:endnote w:type="continuationSeparator" w:id="1">
    <w:p w:rsidR="00AB4C4B" w:rsidRDefault="00AB4C4B">
      <w:r>
        <w:continuationSeparator/>
      </w:r>
    </w:p>
  </w:endnote>
</w:endnotes>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046" w:rsidRDefault="009F2FAB" w:rsidP="003A5D76">
    <w:pPr>
      <w:pStyle w:val="af1"/>
      <w:framePr w:wrap="around" w:vAnchor="text" w:hAnchor="margin" w:xAlign="right" w:y="1"/>
      <w:rPr>
        <w:rStyle w:val="a6"/>
      </w:rPr>
    </w:pPr>
    <w:r>
      <w:rPr>
        <w:rStyle w:val="a6"/>
      </w:rPr>
      <w:fldChar w:fldCharType="begin"/>
    </w:r>
    <w:r w:rsidR="002C7046">
      <w:rPr>
        <w:rStyle w:val="a6"/>
      </w:rPr>
      <w:instrText xml:space="preserve">PAGE  </w:instrText>
    </w:r>
    <w:r>
      <w:rPr>
        <w:rStyle w:val="a6"/>
      </w:rPr>
      <w:fldChar w:fldCharType="end"/>
    </w:r>
  </w:p>
  <w:p w:rsidR="002C7046" w:rsidRDefault="002C7046" w:rsidP="00BB78DC">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046" w:rsidRDefault="009F2FAB" w:rsidP="003A5D76">
    <w:pPr>
      <w:pStyle w:val="af1"/>
      <w:framePr w:wrap="around" w:vAnchor="text" w:hAnchor="margin" w:xAlign="right" w:y="1"/>
      <w:rPr>
        <w:rStyle w:val="a6"/>
      </w:rPr>
    </w:pPr>
    <w:r>
      <w:rPr>
        <w:rStyle w:val="a6"/>
      </w:rPr>
      <w:fldChar w:fldCharType="begin"/>
    </w:r>
    <w:r w:rsidR="002C7046">
      <w:rPr>
        <w:rStyle w:val="a6"/>
      </w:rPr>
      <w:instrText xml:space="preserve">PAGE  </w:instrText>
    </w:r>
    <w:r>
      <w:rPr>
        <w:rStyle w:val="a6"/>
      </w:rPr>
      <w:fldChar w:fldCharType="separate"/>
    </w:r>
    <w:r w:rsidR="003E1DF6">
      <w:rPr>
        <w:rStyle w:val="a6"/>
        <w:noProof/>
      </w:rPr>
      <w:t>2</w:t>
    </w:r>
    <w:r>
      <w:rPr>
        <w:rStyle w:val="a6"/>
      </w:rPr>
      <w:fldChar w:fldCharType="end"/>
    </w:r>
  </w:p>
  <w:p w:rsidR="002C7046" w:rsidRDefault="002C7046" w:rsidP="00BB78DC">
    <w:pPr>
      <w:pStyle w:val="a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4C4B" w:rsidRDefault="00AB4C4B">
      <w:r>
        <w:separator/>
      </w:r>
    </w:p>
  </w:footnote>
  <w:footnote w:type="continuationSeparator" w:id="1">
    <w:p w:rsidR="00AB4C4B" w:rsidRDefault="00AB4C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5"/>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6"/>
    <w:multiLevelType w:val="multilevel"/>
    <w:tmpl w:val="0000000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7"/>
    <w:multiLevelType w:val="multilevel"/>
    <w:tmpl w:val="0000000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8"/>
    <w:multiLevelType w:val="multilevel"/>
    <w:tmpl w:val="0000000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9"/>
    <w:multiLevelType w:val="multilevel"/>
    <w:tmpl w:val="0000000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A"/>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B"/>
    <w:multiLevelType w:val="multilevel"/>
    <w:tmpl w:val="0000000B"/>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C"/>
    <w:multiLevelType w:val="multilevel"/>
    <w:tmpl w:val="0000000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6E362D"/>
    <w:multiLevelType w:val="hybridMultilevel"/>
    <w:tmpl w:val="29248E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007419EF"/>
    <w:multiLevelType w:val="hybridMultilevel"/>
    <w:tmpl w:val="25F461EC"/>
    <w:lvl w:ilvl="0" w:tplc="B734B514">
      <w:start w:val="1"/>
      <w:numFmt w:val="russianLower"/>
      <w:lvlText w:val="%1)"/>
      <w:lvlJc w:val="left"/>
      <w:pPr>
        <w:ind w:left="786"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11D55C6"/>
    <w:multiLevelType w:val="hybridMultilevel"/>
    <w:tmpl w:val="87AE8C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1A71FD0"/>
    <w:multiLevelType w:val="hybridMultilevel"/>
    <w:tmpl w:val="428C7A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1B94850"/>
    <w:multiLevelType w:val="hybridMultilevel"/>
    <w:tmpl w:val="E38E45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027D1CF7"/>
    <w:multiLevelType w:val="hybridMultilevel"/>
    <w:tmpl w:val="E1DC53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035500A9"/>
    <w:multiLevelType w:val="hybridMultilevel"/>
    <w:tmpl w:val="9258E446"/>
    <w:lvl w:ilvl="0" w:tplc="EBA8412E">
      <w:start w:val="1"/>
      <w:numFmt w:val="decimal"/>
      <w:lvlText w:val="%1."/>
      <w:lvlJc w:val="left"/>
      <w:pPr>
        <w:tabs>
          <w:tab w:val="num" w:pos="527"/>
        </w:tabs>
        <w:ind w:left="527" w:firstLine="0"/>
      </w:pPr>
      <w:rPr>
        <w:rFonts w:ascii="Times New Roman" w:eastAsia="Times New Roman" w:hAnsi="Times New Roman" w:cs="Times New Roman" w:hint="default"/>
        <w:b w:val="0"/>
        <w:color w:val="auto"/>
      </w:rPr>
    </w:lvl>
    <w:lvl w:ilvl="1" w:tplc="DAD2553C">
      <w:start w:val="8"/>
      <w:numFmt w:val="decimal"/>
      <w:lvlText w:val="%2."/>
      <w:lvlJc w:val="left"/>
      <w:pPr>
        <w:tabs>
          <w:tab w:val="num" w:pos="1919"/>
        </w:tabs>
        <w:ind w:left="1919" w:hanging="1440"/>
      </w:pPr>
      <w:rPr>
        <w:rFonts w:hint="default"/>
      </w:rPr>
    </w:lvl>
    <w:lvl w:ilvl="2" w:tplc="0419001B" w:tentative="1">
      <w:start w:val="1"/>
      <w:numFmt w:val="lowerRoman"/>
      <w:lvlText w:val="%3."/>
      <w:lvlJc w:val="right"/>
      <w:pPr>
        <w:tabs>
          <w:tab w:val="num" w:pos="1559"/>
        </w:tabs>
        <w:ind w:left="1559" w:hanging="180"/>
      </w:pPr>
    </w:lvl>
    <w:lvl w:ilvl="3" w:tplc="0419000F" w:tentative="1">
      <w:start w:val="1"/>
      <w:numFmt w:val="decimal"/>
      <w:lvlText w:val="%4."/>
      <w:lvlJc w:val="left"/>
      <w:pPr>
        <w:tabs>
          <w:tab w:val="num" w:pos="2279"/>
        </w:tabs>
        <w:ind w:left="2279" w:hanging="360"/>
      </w:pPr>
    </w:lvl>
    <w:lvl w:ilvl="4" w:tplc="04190019" w:tentative="1">
      <w:start w:val="1"/>
      <w:numFmt w:val="lowerLetter"/>
      <w:lvlText w:val="%5."/>
      <w:lvlJc w:val="left"/>
      <w:pPr>
        <w:tabs>
          <w:tab w:val="num" w:pos="2999"/>
        </w:tabs>
        <w:ind w:left="2999" w:hanging="360"/>
      </w:pPr>
    </w:lvl>
    <w:lvl w:ilvl="5" w:tplc="0419001B" w:tentative="1">
      <w:start w:val="1"/>
      <w:numFmt w:val="lowerRoman"/>
      <w:lvlText w:val="%6."/>
      <w:lvlJc w:val="right"/>
      <w:pPr>
        <w:tabs>
          <w:tab w:val="num" w:pos="3719"/>
        </w:tabs>
        <w:ind w:left="3719" w:hanging="180"/>
      </w:pPr>
    </w:lvl>
    <w:lvl w:ilvl="6" w:tplc="0419000F" w:tentative="1">
      <w:start w:val="1"/>
      <w:numFmt w:val="decimal"/>
      <w:lvlText w:val="%7."/>
      <w:lvlJc w:val="left"/>
      <w:pPr>
        <w:tabs>
          <w:tab w:val="num" w:pos="4439"/>
        </w:tabs>
        <w:ind w:left="4439" w:hanging="360"/>
      </w:pPr>
    </w:lvl>
    <w:lvl w:ilvl="7" w:tplc="04190019" w:tentative="1">
      <w:start w:val="1"/>
      <w:numFmt w:val="lowerLetter"/>
      <w:lvlText w:val="%8."/>
      <w:lvlJc w:val="left"/>
      <w:pPr>
        <w:tabs>
          <w:tab w:val="num" w:pos="5159"/>
        </w:tabs>
        <w:ind w:left="5159" w:hanging="360"/>
      </w:pPr>
    </w:lvl>
    <w:lvl w:ilvl="8" w:tplc="0419001B" w:tentative="1">
      <w:start w:val="1"/>
      <w:numFmt w:val="lowerRoman"/>
      <w:lvlText w:val="%9."/>
      <w:lvlJc w:val="right"/>
      <w:pPr>
        <w:tabs>
          <w:tab w:val="num" w:pos="5879"/>
        </w:tabs>
        <w:ind w:left="5879" w:hanging="180"/>
      </w:pPr>
    </w:lvl>
  </w:abstractNum>
  <w:abstractNum w:abstractNumId="18">
    <w:nsid w:val="03755CE0"/>
    <w:multiLevelType w:val="hybridMultilevel"/>
    <w:tmpl w:val="B0F65108"/>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5350056"/>
    <w:multiLevelType w:val="hybridMultilevel"/>
    <w:tmpl w:val="3F9CAA0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06A46413"/>
    <w:multiLevelType w:val="hybridMultilevel"/>
    <w:tmpl w:val="FB2209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07267423"/>
    <w:multiLevelType w:val="hybridMultilevel"/>
    <w:tmpl w:val="5AF85FAA"/>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072F3C5B"/>
    <w:multiLevelType w:val="hybridMultilevel"/>
    <w:tmpl w:val="5D76D07C"/>
    <w:lvl w:ilvl="0" w:tplc="0419000F">
      <w:start w:val="1"/>
      <w:numFmt w:val="decimal"/>
      <w:lvlText w:val="%1."/>
      <w:lvlJc w:val="left"/>
      <w:pPr>
        <w:tabs>
          <w:tab w:val="num" w:pos="720"/>
        </w:tabs>
        <w:ind w:left="720" w:hanging="360"/>
      </w:pPr>
    </w:lvl>
    <w:lvl w:ilvl="1" w:tplc="129072EC">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07307160"/>
    <w:multiLevelType w:val="hybridMultilevel"/>
    <w:tmpl w:val="8CD0AB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07F15374"/>
    <w:multiLevelType w:val="hybridMultilevel"/>
    <w:tmpl w:val="A4A86FCE"/>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081C566F"/>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6">
    <w:nsid w:val="0A0062A4"/>
    <w:multiLevelType w:val="hybridMultilevel"/>
    <w:tmpl w:val="E3F83708"/>
    <w:lvl w:ilvl="0" w:tplc="0419000F">
      <w:start w:val="1"/>
      <w:numFmt w:val="decimal"/>
      <w:lvlText w:val="%1."/>
      <w:lvlJc w:val="left"/>
      <w:pPr>
        <w:tabs>
          <w:tab w:val="num" w:pos="1506"/>
        </w:tabs>
        <w:ind w:left="1506" w:hanging="360"/>
      </w:pPr>
    </w:lvl>
    <w:lvl w:ilvl="1" w:tplc="04190019" w:tentative="1">
      <w:start w:val="1"/>
      <w:numFmt w:val="lowerLetter"/>
      <w:lvlText w:val="%2."/>
      <w:lvlJc w:val="left"/>
      <w:pPr>
        <w:tabs>
          <w:tab w:val="num" w:pos="2226"/>
        </w:tabs>
        <w:ind w:left="2226" w:hanging="360"/>
      </w:pPr>
    </w:lvl>
    <w:lvl w:ilvl="2" w:tplc="0419001B" w:tentative="1">
      <w:start w:val="1"/>
      <w:numFmt w:val="lowerRoman"/>
      <w:lvlText w:val="%3."/>
      <w:lvlJc w:val="right"/>
      <w:pPr>
        <w:tabs>
          <w:tab w:val="num" w:pos="2946"/>
        </w:tabs>
        <w:ind w:left="2946" w:hanging="180"/>
      </w:pPr>
    </w:lvl>
    <w:lvl w:ilvl="3" w:tplc="0419000F" w:tentative="1">
      <w:start w:val="1"/>
      <w:numFmt w:val="decimal"/>
      <w:lvlText w:val="%4."/>
      <w:lvlJc w:val="left"/>
      <w:pPr>
        <w:tabs>
          <w:tab w:val="num" w:pos="3666"/>
        </w:tabs>
        <w:ind w:left="3666" w:hanging="360"/>
      </w:pPr>
    </w:lvl>
    <w:lvl w:ilvl="4" w:tplc="04190019" w:tentative="1">
      <w:start w:val="1"/>
      <w:numFmt w:val="lowerLetter"/>
      <w:lvlText w:val="%5."/>
      <w:lvlJc w:val="left"/>
      <w:pPr>
        <w:tabs>
          <w:tab w:val="num" w:pos="4386"/>
        </w:tabs>
        <w:ind w:left="4386" w:hanging="360"/>
      </w:pPr>
    </w:lvl>
    <w:lvl w:ilvl="5" w:tplc="0419001B" w:tentative="1">
      <w:start w:val="1"/>
      <w:numFmt w:val="lowerRoman"/>
      <w:lvlText w:val="%6."/>
      <w:lvlJc w:val="right"/>
      <w:pPr>
        <w:tabs>
          <w:tab w:val="num" w:pos="5106"/>
        </w:tabs>
        <w:ind w:left="5106" w:hanging="180"/>
      </w:pPr>
    </w:lvl>
    <w:lvl w:ilvl="6" w:tplc="0419000F" w:tentative="1">
      <w:start w:val="1"/>
      <w:numFmt w:val="decimal"/>
      <w:lvlText w:val="%7."/>
      <w:lvlJc w:val="left"/>
      <w:pPr>
        <w:tabs>
          <w:tab w:val="num" w:pos="5826"/>
        </w:tabs>
        <w:ind w:left="5826" w:hanging="360"/>
      </w:pPr>
    </w:lvl>
    <w:lvl w:ilvl="7" w:tplc="04190019" w:tentative="1">
      <w:start w:val="1"/>
      <w:numFmt w:val="lowerLetter"/>
      <w:lvlText w:val="%8."/>
      <w:lvlJc w:val="left"/>
      <w:pPr>
        <w:tabs>
          <w:tab w:val="num" w:pos="6546"/>
        </w:tabs>
        <w:ind w:left="6546" w:hanging="360"/>
      </w:pPr>
    </w:lvl>
    <w:lvl w:ilvl="8" w:tplc="0419001B" w:tentative="1">
      <w:start w:val="1"/>
      <w:numFmt w:val="lowerRoman"/>
      <w:lvlText w:val="%9."/>
      <w:lvlJc w:val="right"/>
      <w:pPr>
        <w:tabs>
          <w:tab w:val="num" w:pos="7266"/>
        </w:tabs>
        <w:ind w:left="7266" w:hanging="180"/>
      </w:pPr>
    </w:lvl>
  </w:abstractNum>
  <w:abstractNum w:abstractNumId="27">
    <w:nsid w:val="0B100441"/>
    <w:multiLevelType w:val="hybridMultilevel"/>
    <w:tmpl w:val="D512C6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0B4753D5"/>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9">
    <w:nsid w:val="0C4154C2"/>
    <w:multiLevelType w:val="hybridMultilevel"/>
    <w:tmpl w:val="F12CB3AA"/>
    <w:lvl w:ilvl="0" w:tplc="B734B514">
      <w:start w:val="1"/>
      <w:numFmt w:val="russianLower"/>
      <w:lvlText w:val="%1)"/>
      <w:lvlJc w:val="left"/>
      <w:pPr>
        <w:ind w:left="360" w:hanging="360"/>
      </w:pPr>
      <w:rPr>
        <w:rFonts w:ascii="Sylfaen" w:hAnsi="Sylfae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0D1E6E2A"/>
    <w:multiLevelType w:val="hybridMultilevel"/>
    <w:tmpl w:val="033E9B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0E1023D8"/>
    <w:multiLevelType w:val="hybridMultilevel"/>
    <w:tmpl w:val="82F096AE"/>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0E5A4F1C"/>
    <w:multiLevelType w:val="hybridMultilevel"/>
    <w:tmpl w:val="497EE9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0EED5693"/>
    <w:multiLevelType w:val="hybridMultilevel"/>
    <w:tmpl w:val="3F1EE910"/>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0FAF570F"/>
    <w:multiLevelType w:val="hybridMultilevel"/>
    <w:tmpl w:val="3EFA67F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10525135"/>
    <w:multiLevelType w:val="hybridMultilevel"/>
    <w:tmpl w:val="D4626E6C"/>
    <w:lvl w:ilvl="0" w:tplc="5372D084">
      <w:start w:val="5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10A6628C"/>
    <w:multiLevelType w:val="hybridMultilevel"/>
    <w:tmpl w:val="CD747D96"/>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0C80460"/>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38">
    <w:nsid w:val="10EC567B"/>
    <w:multiLevelType w:val="hybridMultilevel"/>
    <w:tmpl w:val="E9924B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11604F98"/>
    <w:multiLevelType w:val="hybridMultilevel"/>
    <w:tmpl w:val="62803C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11DE19E3"/>
    <w:multiLevelType w:val="hybridMultilevel"/>
    <w:tmpl w:val="AD7E3C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12963CFF"/>
    <w:multiLevelType w:val="hybridMultilevel"/>
    <w:tmpl w:val="6E201B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13781D99"/>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43">
    <w:nsid w:val="13B078D9"/>
    <w:multiLevelType w:val="hybridMultilevel"/>
    <w:tmpl w:val="BD8630D2"/>
    <w:lvl w:ilvl="0" w:tplc="B734B514">
      <w:start w:val="1"/>
      <w:numFmt w:val="russianLower"/>
      <w:lvlText w:val="%1)"/>
      <w:lvlJc w:val="left"/>
      <w:pPr>
        <w:ind w:left="720" w:hanging="360"/>
      </w:pPr>
      <w:rPr>
        <w:rFonts w:ascii="Sylfaen" w:hAnsi="Sylfaen"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145A79AF"/>
    <w:multiLevelType w:val="multilevel"/>
    <w:tmpl w:val="49049A98"/>
    <w:lvl w:ilvl="0">
      <w:start w:val="1"/>
      <w:numFmt w:val="decimal"/>
      <w:lvlText w:val="%1."/>
      <w:lvlJc w:val="left"/>
      <w:pPr>
        <w:ind w:left="720" w:hanging="360"/>
      </w:pPr>
    </w:lvl>
    <w:lvl w:ilvl="1">
      <w:start w:val="2"/>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45">
    <w:nsid w:val="14995597"/>
    <w:multiLevelType w:val="hybridMultilevel"/>
    <w:tmpl w:val="B16E790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15E11D7C"/>
    <w:multiLevelType w:val="hybridMultilevel"/>
    <w:tmpl w:val="AD4843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164F7EC1"/>
    <w:multiLevelType w:val="hybridMultilevel"/>
    <w:tmpl w:val="E918BA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16B56111"/>
    <w:multiLevelType w:val="hybridMultilevel"/>
    <w:tmpl w:val="E46E03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17C47CC6"/>
    <w:multiLevelType w:val="hybridMultilevel"/>
    <w:tmpl w:val="148240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18F345EA"/>
    <w:multiLevelType w:val="hybridMultilevel"/>
    <w:tmpl w:val="AE86E62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19B73B63"/>
    <w:multiLevelType w:val="hybridMultilevel"/>
    <w:tmpl w:val="05CA7E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1B3C7BC3"/>
    <w:multiLevelType w:val="hybridMultilevel"/>
    <w:tmpl w:val="610A4D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1BC34EE7"/>
    <w:multiLevelType w:val="hybridMultilevel"/>
    <w:tmpl w:val="9708852E"/>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1C226C51"/>
    <w:multiLevelType w:val="singleLevel"/>
    <w:tmpl w:val="B734B514"/>
    <w:lvl w:ilvl="0">
      <w:start w:val="1"/>
      <w:numFmt w:val="russianLower"/>
      <w:lvlText w:val="%1)"/>
      <w:lvlJc w:val="left"/>
      <w:pPr>
        <w:ind w:left="720" w:hanging="360"/>
      </w:pPr>
      <w:rPr>
        <w:rFonts w:ascii="Sylfaen" w:hAnsi="Sylfaen" w:hint="default"/>
      </w:rPr>
    </w:lvl>
  </w:abstractNum>
  <w:abstractNum w:abstractNumId="55">
    <w:nsid w:val="1CD5458B"/>
    <w:multiLevelType w:val="hybridMultilevel"/>
    <w:tmpl w:val="5F3ACF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1D42162B"/>
    <w:multiLevelType w:val="hybridMultilevel"/>
    <w:tmpl w:val="45FE6D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1DCC5C0C"/>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58">
    <w:nsid w:val="1E09046A"/>
    <w:multiLevelType w:val="hybridMultilevel"/>
    <w:tmpl w:val="2E62B6F8"/>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1E9C7EBB"/>
    <w:multiLevelType w:val="hybridMultilevel"/>
    <w:tmpl w:val="2F7622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214469D0"/>
    <w:multiLevelType w:val="hybridMultilevel"/>
    <w:tmpl w:val="3BE049AE"/>
    <w:lvl w:ilvl="0" w:tplc="CB10C20C">
      <w:start w:val="2"/>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21C23724"/>
    <w:multiLevelType w:val="hybridMultilevel"/>
    <w:tmpl w:val="4EFC76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236930C5"/>
    <w:multiLevelType w:val="hybridMultilevel"/>
    <w:tmpl w:val="6AB038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238131DA"/>
    <w:multiLevelType w:val="multilevel"/>
    <w:tmpl w:val="51C83B14"/>
    <w:lvl w:ilvl="0">
      <w:start w:val="1"/>
      <w:numFmt w:val="decimal"/>
      <w:lvlText w:val="%1)"/>
      <w:lvlJc w:val="left"/>
      <w:pPr>
        <w:tabs>
          <w:tab w:val="left" w:pos="502"/>
        </w:tabs>
        <w:ind w:left="502" w:hanging="360"/>
      </w:pPr>
      <w:rPr>
        <w:rFonts w:ascii="Sylfaen" w:hAnsi="Sylfaen"/>
      </w:rPr>
    </w:lvl>
    <w:lvl w:ilvl="1">
      <w:start w:val="1"/>
      <w:numFmt w:val="lowerLetter"/>
      <w:lvlText w:val="%2."/>
      <w:lvlJc w:val="left"/>
      <w:pPr>
        <w:tabs>
          <w:tab w:val="left" w:pos="1222"/>
        </w:tabs>
        <w:ind w:left="1222" w:hanging="360"/>
      </w:pPr>
    </w:lvl>
    <w:lvl w:ilvl="2">
      <w:start w:val="1"/>
      <w:numFmt w:val="lowerRoman"/>
      <w:lvlText w:val="%3."/>
      <w:lvlJc w:val="left"/>
      <w:pPr>
        <w:tabs>
          <w:tab w:val="left" w:pos="1942"/>
        </w:tabs>
        <w:ind w:left="1942" w:hanging="180"/>
      </w:pPr>
    </w:lvl>
    <w:lvl w:ilvl="3">
      <w:start w:val="1"/>
      <w:numFmt w:val="decimal"/>
      <w:lvlText w:val="%4."/>
      <w:lvlJc w:val="left"/>
      <w:pPr>
        <w:tabs>
          <w:tab w:val="left" w:pos="2662"/>
        </w:tabs>
        <w:ind w:left="2662" w:hanging="360"/>
      </w:pPr>
    </w:lvl>
    <w:lvl w:ilvl="4">
      <w:start w:val="1"/>
      <w:numFmt w:val="lowerLetter"/>
      <w:lvlText w:val="%5."/>
      <w:lvlJc w:val="left"/>
      <w:pPr>
        <w:tabs>
          <w:tab w:val="left" w:pos="3382"/>
        </w:tabs>
        <w:ind w:left="3382" w:hanging="360"/>
      </w:pPr>
    </w:lvl>
    <w:lvl w:ilvl="5">
      <w:start w:val="1"/>
      <w:numFmt w:val="lowerRoman"/>
      <w:lvlText w:val="%6."/>
      <w:lvlJc w:val="left"/>
      <w:pPr>
        <w:tabs>
          <w:tab w:val="left" w:pos="4102"/>
        </w:tabs>
        <w:ind w:left="4102" w:hanging="180"/>
      </w:pPr>
    </w:lvl>
    <w:lvl w:ilvl="6">
      <w:start w:val="1"/>
      <w:numFmt w:val="decimal"/>
      <w:lvlText w:val="%7."/>
      <w:lvlJc w:val="left"/>
      <w:pPr>
        <w:tabs>
          <w:tab w:val="left" w:pos="4822"/>
        </w:tabs>
        <w:ind w:left="4822" w:hanging="360"/>
      </w:pPr>
    </w:lvl>
    <w:lvl w:ilvl="7">
      <w:start w:val="1"/>
      <w:numFmt w:val="lowerLetter"/>
      <w:lvlText w:val="%8."/>
      <w:lvlJc w:val="left"/>
      <w:pPr>
        <w:tabs>
          <w:tab w:val="left" w:pos="5542"/>
        </w:tabs>
        <w:ind w:left="5542" w:hanging="360"/>
      </w:pPr>
    </w:lvl>
    <w:lvl w:ilvl="8">
      <w:start w:val="1"/>
      <w:numFmt w:val="lowerRoman"/>
      <w:lvlText w:val="%9."/>
      <w:lvlJc w:val="left"/>
      <w:pPr>
        <w:tabs>
          <w:tab w:val="left" w:pos="6262"/>
        </w:tabs>
        <w:ind w:left="6262" w:hanging="180"/>
      </w:pPr>
    </w:lvl>
  </w:abstractNum>
  <w:abstractNum w:abstractNumId="64">
    <w:nsid w:val="24325B42"/>
    <w:multiLevelType w:val="hybridMultilevel"/>
    <w:tmpl w:val="566CE5E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24772C06"/>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66">
    <w:nsid w:val="24993A51"/>
    <w:multiLevelType w:val="hybridMultilevel"/>
    <w:tmpl w:val="F862586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251F4554"/>
    <w:multiLevelType w:val="hybridMultilevel"/>
    <w:tmpl w:val="C52E18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25915809"/>
    <w:multiLevelType w:val="hybridMultilevel"/>
    <w:tmpl w:val="1FC4253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268454BB"/>
    <w:multiLevelType w:val="hybridMultilevel"/>
    <w:tmpl w:val="B428F0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26B1169E"/>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71">
    <w:nsid w:val="277617A6"/>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72">
    <w:nsid w:val="27D01990"/>
    <w:multiLevelType w:val="hybridMultilevel"/>
    <w:tmpl w:val="C7823B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nsid w:val="28714152"/>
    <w:multiLevelType w:val="hybridMultilevel"/>
    <w:tmpl w:val="6BEE24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nsid w:val="28A33610"/>
    <w:multiLevelType w:val="multilevel"/>
    <w:tmpl w:val="0000000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5">
    <w:nsid w:val="29457B3C"/>
    <w:multiLevelType w:val="hybridMultilevel"/>
    <w:tmpl w:val="0AEEBF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29590743"/>
    <w:multiLevelType w:val="hybridMultilevel"/>
    <w:tmpl w:val="835286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nsid w:val="2A263408"/>
    <w:multiLevelType w:val="hybridMultilevel"/>
    <w:tmpl w:val="9B28B9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8">
    <w:nsid w:val="2A6F1A50"/>
    <w:multiLevelType w:val="hybridMultilevel"/>
    <w:tmpl w:val="7CCAC764"/>
    <w:lvl w:ilvl="0" w:tplc="0652ECBC">
      <w:start w:val="3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2AE2525A"/>
    <w:multiLevelType w:val="hybridMultilevel"/>
    <w:tmpl w:val="3A7E50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nsid w:val="2BFA48F6"/>
    <w:multiLevelType w:val="hybridMultilevel"/>
    <w:tmpl w:val="9E6AC5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1">
    <w:nsid w:val="2C654A47"/>
    <w:multiLevelType w:val="hybridMultilevel"/>
    <w:tmpl w:val="8132EB18"/>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2C834E62"/>
    <w:multiLevelType w:val="hybridMultilevel"/>
    <w:tmpl w:val="9C5ABED8"/>
    <w:lvl w:ilvl="0" w:tplc="B734B514">
      <w:start w:val="1"/>
      <w:numFmt w:val="russianLower"/>
      <w:lvlText w:val="%1)"/>
      <w:lvlJc w:val="left"/>
      <w:pPr>
        <w:ind w:left="786" w:hanging="360"/>
      </w:pPr>
      <w:rPr>
        <w:rFonts w:ascii="Sylfaen" w:hAnsi="Sylfaen" w:hint="default"/>
      </w:rPr>
    </w:lvl>
    <w:lvl w:ilvl="1" w:tplc="0419000F">
      <w:start w:val="1"/>
      <w:numFmt w:val="decimal"/>
      <w:lvlText w:val="%2."/>
      <w:lvlJc w:val="left"/>
      <w:pPr>
        <w:tabs>
          <w:tab w:val="num" w:pos="1506"/>
        </w:tabs>
        <w:ind w:left="1506" w:hanging="360"/>
      </w:pPr>
      <w:rPr>
        <w:rFonts w:hint="default"/>
      </w:r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3">
    <w:nsid w:val="2CE878FE"/>
    <w:multiLevelType w:val="hybridMultilevel"/>
    <w:tmpl w:val="EB7A32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nsid w:val="2D166D28"/>
    <w:multiLevelType w:val="hybridMultilevel"/>
    <w:tmpl w:val="E5B4C6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5">
    <w:nsid w:val="2DA25129"/>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86">
    <w:nsid w:val="2E3A1E32"/>
    <w:multiLevelType w:val="hybridMultilevel"/>
    <w:tmpl w:val="A12EF0B4"/>
    <w:lvl w:ilvl="0" w:tplc="0F6038DC">
      <w:start w:val="4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308D4C23"/>
    <w:multiLevelType w:val="hybridMultilevel"/>
    <w:tmpl w:val="47E8F2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329548E9"/>
    <w:multiLevelType w:val="hybridMultilevel"/>
    <w:tmpl w:val="634E1178"/>
    <w:lvl w:ilvl="0" w:tplc="FE86FC5E">
      <w:start w:val="2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32F33EEC"/>
    <w:multiLevelType w:val="hybridMultilevel"/>
    <w:tmpl w:val="42204A28"/>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332974DE"/>
    <w:multiLevelType w:val="hybridMultilevel"/>
    <w:tmpl w:val="D4E6F700"/>
    <w:lvl w:ilvl="0" w:tplc="84985DC6">
      <w:start w:val="4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33393D6D"/>
    <w:multiLevelType w:val="hybridMultilevel"/>
    <w:tmpl w:val="99FCD9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nsid w:val="359C50E4"/>
    <w:multiLevelType w:val="hybridMultilevel"/>
    <w:tmpl w:val="0D4EEA9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3">
    <w:nsid w:val="35FC3F78"/>
    <w:multiLevelType w:val="hybridMultilevel"/>
    <w:tmpl w:val="94E82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36407CC3"/>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95">
    <w:nsid w:val="369A67A3"/>
    <w:multiLevelType w:val="hybridMultilevel"/>
    <w:tmpl w:val="364C86C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36E94AD3"/>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97">
    <w:nsid w:val="37015FFF"/>
    <w:multiLevelType w:val="hybridMultilevel"/>
    <w:tmpl w:val="F4EE19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8">
    <w:nsid w:val="37737819"/>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99">
    <w:nsid w:val="37A74104"/>
    <w:multiLevelType w:val="hybridMultilevel"/>
    <w:tmpl w:val="60E833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nsid w:val="3904043C"/>
    <w:multiLevelType w:val="hybridMultilevel"/>
    <w:tmpl w:val="8E082E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1">
    <w:nsid w:val="3A1C00FF"/>
    <w:multiLevelType w:val="hybridMultilevel"/>
    <w:tmpl w:val="CF6E2B5A"/>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3A5D3936"/>
    <w:multiLevelType w:val="hybridMultilevel"/>
    <w:tmpl w:val="412A5CD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3">
    <w:nsid w:val="3BFE4928"/>
    <w:multiLevelType w:val="hybridMultilevel"/>
    <w:tmpl w:val="9CEA49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4">
    <w:nsid w:val="3C512EE2"/>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05">
    <w:nsid w:val="3D7D238E"/>
    <w:multiLevelType w:val="hybridMultilevel"/>
    <w:tmpl w:val="5FE09A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6">
    <w:nsid w:val="3D8C542D"/>
    <w:multiLevelType w:val="hybridMultilevel"/>
    <w:tmpl w:val="2264DA96"/>
    <w:lvl w:ilvl="0" w:tplc="9866218A">
      <w:start w:val="14"/>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3DA81001"/>
    <w:multiLevelType w:val="hybridMultilevel"/>
    <w:tmpl w:val="493ACD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8">
    <w:nsid w:val="3DE65657"/>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09">
    <w:nsid w:val="3DF40185"/>
    <w:multiLevelType w:val="hybridMultilevel"/>
    <w:tmpl w:val="FDBA67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3E9F1662"/>
    <w:multiLevelType w:val="hybridMultilevel"/>
    <w:tmpl w:val="B9BA8DC6"/>
    <w:lvl w:ilvl="0" w:tplc="B734B514">
      <w:start w:val="1"/>
      <w:numFmt w:val="russianLower"/>
      <w:lvlText w:val="%1)"/>
      <w:lvlJc w:val="left"/>
      <w:pPr>
        <w:ind w:left="1080" w:hanging="360"/>
      </w:pPr>
      <w:rPr>
        <w:rFonts w:ascii="Sylfaen" w:hAnsi="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1">
    <w:nsid w:val="3F4047D8"/>
    <w:multiLevelType w:val="hybridMultilevel"/>
    <w:tmpl w:val="E91204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3FA851D4"/>
    <w:multiLevelType w:val="hybridMultilevel"/>
    <w:tmpl w:val="14E60A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3">
    <w:nsid w:val="3FF962A9"/>
    <w:multiLevelType w:val="hybridMultilevel"/>
    <w:tmpl w:val="6A2448EE"/>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00B1BFA"/>
    <w:multiLevelType w:val="hybridMultilevel"/>
    <w:tmpl w:val="0B609D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411218CC"/>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16">
    <w:nsid w:val="414A62E5"/>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17">
    <w:nsid w:val="42CC4537"/>
    <w:multiLevelType w:val="hybridMultilevel"/>
    <w:tmpl w:val="2FC4BADC"/>
    <w:lvl w:ilvl="0" w:tplc="B734B514">
      <w:start w:val="1"/>
      <w:numFmt w:val="russianLower"/>
      <w:lvlText w:val="%1)"/>
      <w:lvlJc w:val="left"/>
      <w:pPr>
        <w:ind w:left="360" w:hanging="360"/>
      </w:pPr>
      <w:rPr>
        <w:rFonts w:ascii="Sylfaen" w:hAnsi="Sylfae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8">
    <w:nsid w:val="435E4276"/>
    <w:multiLevelType w:val="hybridMultilevel"/>
    <w:tmpl w:val="B15A4490"/>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4377686B"/>
    <w:multiLevelType w:val="hybridMultilevel"/>
    <w:tmpl w:val="37E83554"/>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438C18E6"/>
    <w:multiLevelType w:val="hybridMultilevel"/>
    <w:tmpl w:val="5076141A"/>
    <w:lvl w:ilvl="0" w:tplc="C5DAB9B6">
      <w:start w:val="1"/>
      <w:numFmt w:val="decimal"/>
      <w:lvlText w:val="%1."/>
      <w:lvlJc w:val="left"/>
      <w:pPr>
        <w:tabs>
          <w:tab w:val="num" w:pos="1470"/>
        </w:tabs>
        <w:ind w:left="1470" w:hanging="930"/>
      </w:pPr>
      <w:rPr>
        <w:rFonts w:hint="default"/>
      </w:rPr>
    </w:lvl>
    <w:lvl w:ilvl="1" w:tplc="A3B616FE">
      <w:start w:val="1"/>
      <w:numFmt w:val="decimal"/>
      <w:lvlText w:val="%2."/>
      <w:lvlJc w:val="left"/>
      <w:pPr>
        <w:tabs>
          <w:tab w:val="num" w:pos="1620"/>
        </w:tabs>
        <w:ind w:left="1620" w:hanging="360"/>
      </w:pPr>
      <w:rPr>
        <w:rFonts w:hint="default"/>
        <w:b w:val="0"/>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43A5488E"/>
    <w:multiLevelType w:val="hybridMultilevel"/>
    <w:tmpl w:val="88942EE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44D61440"/>
    <w:multiLevelType w:val="hybridMultilevel"/>
    <w:tmpl w:val="283A9D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3">
    <w:nsid w:val="45AA45DA"/>
    <w:multiLevelType w:val="hybridMultilevel"/>
    <w:tmpl w:val="5D32C9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4">
    <w:nsid w:val="482C7339"/>
    <w:multiLevelType w:val="hybridMultilevel"/>
    <w:tmpl w:val="68504664"/>
    <w:lvl w:ilvl="0" w:tplc="801AE464">
      <w:start w:val="46"/>
      <w:numFmt w:val="decimal"/>
      <w:lvlText w:val="%1."/>
      <w:lvlJc w:val="left"/>
      <w:pPr>
        <w:ind w:left="1110" w:hanging="375"/>
      </w:pPr>
      <w:rPr>
        <w:rFonts w:hint="default"/>
      </w:rPr>
    </w:lvl>
    <w:lvl w:ilvl="1" w:tplc="04190019">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125">
    <w:nsid w:val="48C4536C"/>
    <w:multiLevelType w:val="hybridMultilevel"/>
    <w:tmpl w:val="4760AD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6">
    <w:nsid w:val="49AC2182"/>
    <w:multiLevelType w:val="hybridMultilevel"/>
    <w:tmpl w:val="76BA20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7">
    <w:nsid w:val="4ABB3DC4"/>
    <w:multiLevelType w:val="hybridMultilevel"/>
    <w:tmpl w:val="80523C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8">
    <w:nsid w:val="4ACF3965"/>
    <w:multiLevelType w:val="hybridMultilevel"/>
    <w:tmpl w:val="4A48FC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9">
    <w:nsid w:val="4B345FCE"/>
    <w:multiLevelType w:val="hybridMultilevel"/>
    <w:tmpl w:val="C072846E"/>
    <w:lvl w:ilvl="0" w:tplc="0419000F">
      <w:start w:val="1"/>
      <w:numFmt w:val="decimal"/>
      <w:lvlText w:val="%1."/>
      <w:lvlJc w:val="left"/>
      <w:pPr>
        <w:tabs>
          <w:tab w:val="num" w:pos="1778"/>
        </w:tabs>
        <w:ind w:left="1778"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0">
    <w:nsid w:val="4B4737F9"/>
    <w:multiLevelType w:val="hybridMultilevel"/>
    <w:tmpl w:val="3B2ED4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1">
    <w:nsid w:val="4D975E4E"/>
    <w:multiLevelType w:val="hybridMultilevel"/>
    <w:tmpl w:val="2E90C8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2">
    <w:nsid w:val="4D9A51AF"/>
    <w:multiLevelType w:val="hybridMultilevel"/>
    <w:tmpl w:val="FC7A8BF8"/>
    <w:lvl w:ilvl="0" w:tplc="0419000F">
      <w:start w:val="1"/>
      <w:numFmt w:val="decimal"/>
      <w:lvlText w:val="%1."/>
      <w:lvlJc w:val="left"/>
      <w:pPr>
        <w:tabs>
          <w:tab w:val="num" w:pos="1506"/>
        </w:tabs>
        <w:ind w:left="1506" w:hanging="360"/>
      </w:pPr>
    </w:lvl>
    <w:lvl w:ilvl="1" w:tplc="04190019" w:tentative="1">
      <w:start w:val="1"/>
      <w:numFmt w:val="lowerLetter"/>
      <w:lvlText w:val="%2."/>
      <w:lvlJc w:val="left"/>
      <w:pPr>
        <w:tabs>
          <w:tab w:val="num" w:pos="2226"/>
        </w:tabs>
        <w:ind w:left="2226" w:hanging="360"/>
      </w:pPr>
    </w:lvl>
    <w:lvl w:ilvl="2" w:tplc="0419001B" w:tentative="1">
      <w:start w:val="1"/>
      <w:numFmt w:val="lowerRoman"/>
      <w:lvlText w:val="%3."/>
      <w:lvlJc w:val="right"/>
      <w:pPr>
        <w:tabs>
          <w:tab w:val="num" w:pos="2946"/>
        </w:tabs>
        <w:ind w:left="2946" w:hanging="180"/>
      </w:pPr>
    </w:lvl>
    <w:lvl w:ilvl="3" w:tplc="0419000F" w:tentative="1">
      <w:start w:val="1"/>
      <w:numFmt w:val="decimal"/>
      <w:lvlText w:val="%4."/>
      <w:lvlJc w:val="left"/>
      <w:pPr>
        <w:tabs>
          <w:tab w:val="num" w:pos="3666"/>
        </w:tabs>
        <w:ind w:left="3666" w:hanging="360"/>
      </w:pPr>
    </w:lvl>
    <w:lvl w:ilvl="4" w:tplc="04190019" w:tentative="1">
      <w:start w:val="1"/>
      <w:numFmt w:val="lowerLetter"/>
      <w:lvlText w:val="%5."/>
      <w:lvlJc w:val="left"/>
      <w:pPr>
        <w:tabs>
          <w:tab w:val="num" w:pos="4386"/>
        </w:tabs>
        <w:ind w:left="4386" w:hanging="360"/>
      </w:pPr>
    </w:lvl>
    <w:lvl w:ilvl="5" w:tplc="0419001B" w:tentative="1">
      <w:start w:val="1"/>
      <w:numFmt w:val="lowerRoman"/>
      <w:lvlText w:val="%6."/>
      <w:lvlJc w:val="right"/>
      <w:pPr>
        <w:tabs>
          <w:tab w:val="num" w:pos="5106"/>
        </w:tabs>
        <w:ind w:left="5106" w:hanging="180"/>
      </w:pPr>
    </w:lvl>
    <w:lvl w:ilvl="6" w:tplc="0419000F" w:tentative="1">
      <w:start w:val="1"/>
      <w:numFmt w:val="decimal"/>
      <w:lvlText w:val="%7."/>
      <w:lvlJc w:val="left"/>
      <w:pPr>
        <w:tabs>
          <w:tab w:val="num" w:pos="5826"/>
        </w:tabs>
        <w:ind w:left="5826" w:hanging="360"/>
      </w:pPr>
    </w:lvl>
    <w:lvl w:ilvl="7" w:tplc="04190019" w:tentative="1">
      <w:start w:val="1"/>
      <w:numFmt w:val="lowerLetter"/>
      <w:lvlText w:val="%8."/>
      <w:lvlJc w:val="left"/>
      <w:pPr>
        <w:tabs>
          <w:tab w:val="num" w:pos="6546"/>
        </w:tabs>
        <w:ind w:left="6546" w:hanging="360"/>
      </w:pPr>
    </w:lvl>
    <w:lvl w:ilvl="8" w:tplc="0419001B" w:tentative="1">
      <w:start w:val="1"/>
      <w:numFmt w:val="lowerRoman"/>
      <w:lvlText w:val="%9."/>
      <w:lvlJc w:val="right"/>
      <w:pPr>
        <w:tabs>
          <w:tab w:val="num" w:pos="7266"/>
        </w:tabs>
        <w:ind w:left="7266" w:hanging="180"/>
      </w:pPr>
    </w:lvl>
  </w:abstractNum>
  <w:abstractNum w:abstractNumId="133">
    <w:nsid w:val="4DBD0542"/>
    <w:multiLevelType w:val="hybridMultilevel"/>
    <w:tmpl w:val="B2D2BA78"/>
    <w:lvl w:ilvl="0" w:tplc="363E4632">
      <w:start w:val="22"/>
      <w:numFmt w:val="decimal"/>
      <w:lvlText w:val="%1."/>
      <w:lvlJc w:val="left"/>
      <w:pPr>
        <w:ind w:left="375" w:hanging="375"/>
      </w:pPr>
      <w:rPr>
        <w:rFonts w:hint="default"/>
        <w:b/>
        <w: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4E4F68EE"/>
    <w:multiLevelType w:val="hybridMultilevel"/>
    <w:tmpl w:val="A550729E"/>
    <w:lvl w:ilvl="0" w:tplc="EBA8412E">
      <w:start w:val="1"/>
      <w:numFmt w:val="decimal"/>
      <w:lvlText w:val="%1."/>
      <w:lvlJc w:val="left"/>
      <w:pPr>
        <w:tabs>
          <w:tab w:val="num" w:pos="527"/>
        </w:tabs>
        <w:ind w:left="527" w:firstLine="0"/>
      </w:pPr>
      <w:rPr>
        <w:rFonts w:ascii="Times New Roman" w:eastAsia="Times New Roman" w:hAnsi="Times New Roman" w:cs="Times New Roman"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5">
    <w:nsid w:val="4E6405E2"/>
    <w:multiLevelType w:val="hybridMultilevel"/>
    <w:tmpl w:val="D49281FC"/>
    <w:lvl w:ilvl="0" w:tplc="F0021310">
      <w:start w:val="3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4EAD7EBE"/>
    <w:multiLevelType w:val="hybridMultilevel"/>
    <w:tmpl w:val="13062E3C"/>
    <w:lvl w:ilvl="0" w:tplc="B734B514">
      <w:start w:val="1"/>
      <w:numFmt w:val="russianLower"/>
      <w:lvlText w:val="%1)"/>
      <w:lvlJc w:val="left"/>
      <w:pPr>
        <w:ind w:left="36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4EF55100"/>
    <w:multiLevelType w:val="hybridMultilevel"/>
    <w:tmpl w:val="6AC698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4F204D0F"/>
    <w:multiLevelType w:val="hybridMultilevel"/>
    <w:tmpl w:val="E0465CF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4F226A87"/>
    <w:multiLevelType w:val="multilevel"/>
    <w:tmpl w:val="4F226A87"/>
    <w:lvl w:ilvl="0">
      <w:start w:val="1"/>
      <w:numFmt w:val="decimal"/>
      <w:lvlText w:val="%1."/>
      <w:lvlJc w:val="left"/>
      <w:pPr>
        <w:tabs>
          <w:tab w:val="left" w:pos="502"/>
        </w:tabs>
        <w:ind w:left="502" w:hanging="360"/>
      </w:pPr>
    </w:lvl>
    <w:lvl w:ilvl="1">
      <w:start w:val="1"/>
      <w:numFmt w:val="lowerLetter"/>
      <w:lvlText w:val="%2."/>
      <w:lvlJc w:val="left"/>
      <w:pPr>
        <w:tabs>
          <w:tab w:val="left" w:pos="1222"/>
        </w:tabs>
        <w:ind w:left="1222" w:hanging="360"/>
      </w:pPr>
    </w:lvl>
    <w:lvl w:ilvl="2">
      <w:start w:val="1"/>
      <w:numFmt w:val="lowerRoman"/>
      <w:lvlText w:val="%3."/>
      <w:lvlJc w:val="left"/>
      <w:pPr>
        <w:tabs>
          <w:tab w:val="left" w:pos="1942"/>
        </w:tabs>
        <w:ind w:left="1942" w:hanging="180"/>
      </w:pPr>
    </w:lvl>
    <w:lvl w:ilvl="3">
      <w:start w:val="1"/>
      <w:numFmt w:val="decimal"/>
      <w:lvlText w:val="%4."/>
      <w:lvlJc w:val="left"/>
      <w:pPr>
        <w:tabs>
          <w:tab w:val="left" w:pos="2662"/>
        </w:tabs>
        <w:ind w:left="2662" w:hanging="360"/>
      </w:pPr>
    </w:lvl>
    <w:lvl w:ilvl="4">
      <w:start w:val="1"/>
      <w:numFmt w:val="lowerLetter"/>
      <w:lvlText w:val="%5."/>
      <w:lvlJc w:val="left"/>
      <w:pPr>
        <w:tabs>
          <w:tab w:val="left" w:pos="3382"/>
        </w:tabs>
        <w:ind w:left="3382" w:hanging="360"/>
      </w:pPr>
    </w:lvl>
    <w:lvl w:ilvl="5">
      <w:start w:val="1"/>
      <w:numFmt w:val="lowerRoman"/>
      <w:lvlText w:val="%6."/>
      <w:lvlJc w:val="left"/>
      <w:pPr>
        <w:tabs>
          <w:tab w:val="left" w:pos="4102"/>
        </w:tabs>
        <w:ind w:left="4102" w:hanging="180"/>
      </w:pPr>
    </w:lvl>
    <w:lvl w:ilvl="6">
      <w:start w:val="1"/>
      <w:numFmt w:val="decimal"/>
      <w:lvlText w:val="%7."/>
      <w:lvlJc w:val="left"/>
      <w:pPr>
        <w:tabs>
          <w:tab w:val="left" w:pos="4822"/>
        </w:tabs>
        <w:ind w:left="4822" w:hanging="360"/>
      </w:pPr>
    </w:lvl>
    <w:lvl w:ilvl="7">
      <w:start w:val="1"/>
      <w:numFmt w:val="lowerLetter"/>
      <w:lvlText w:val="%8."/>
      <w:lvlJc w:val="left"/>
      <w:pPr>
        <w:tabs>
          <w:tab w:val="left" w:pos="5542"/>
        </w:tabs>
        <w:ind w:left="5542" w:hanging="360"/>
      </w:pPr>
    </w:lvl>
    <w:lvl w:ilvl="8">
      <w:start w:val="1"/>
      <w:numFmt w:val="lowerRoman"/>
      <w:lvlText w:val="%9."/>
      <w:lvlJc w:val="left"/>
      <w:pPr>
        <w:tabs>
          <w:tab w:val="left" w:pos="6262"/>
        </w:tabs>
        <w:ind w:left="6262" w:hanging="180"/>
      </w:pPr>
    </w:lvl>
  </w:abstractNum>
  <w:abstractNum w:abstractNumId="140">
    <w:nsid w:val="4F467C29"/>
    <w:multiLevelType w:val="hybridMultilevel"/>
    <w:tmpl w:val="EA927AE4"/>
    <w:lvl w:ilvl="0" w:tplc="B734B514">
      <w:start w:val="1"/>
      <w:numFmt w:val="russianLower"/>
      <w:lvlText w:val="%1)"/>
      <w:lvlJc w:val="left"/>
      <w:pPr>
        <w:ind w:left="720" w:hanging="360"/>
      </w:pPr>
      <w:rPr>
        <w:rFonts w:ascii="Sylfaen" w:hAnsi="Sylfaen" w:hint="default"/>
        <w:i w:val="0"/>
        <w:w w:val="1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503E1DFB"/>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42">
    <w:nsid w:val="516F48B6"/>
    <w:multiLevelType w:val="hybridMultilevel"/>
    <w:tmpl w:val="65DE62B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51C83AED"/>
    <w:multiLevelType w:val="multilevel"/>
    <w:tmpl w:val="51C83AED"/>
    <w:name w:val="Нумерованный список 1"/>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44">
    <w:nsid w:val="51C83AEE"/>
    <w:multiLevelType w:val="multilevel"/>
    <w:tmpl w:val="51C83AEE"/>
    <w:name w:val="Нумерованный список 2"/>
    <w:lvl w:ilvl="0">
      <w:start w:val="1"/>
      <w:numFmt w:val="decimal"/>
      <w:lvlText w:val="%1)"/>
      <w:lvlJc w:val="left"/>
      <w:pPr>
        <w:tabs>
          <w:tab w:val="left" w:pos="360"/>
        </w:tabs>
        <w:ind w:left="360" w:hanging="360"/>
      </w:pPr>
      <w:rPr>
        <w:rFonts w:ascii="Sylfaen" w:hAnsi="Sylfaen"/>
        <w:w w:val="100"/>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45">
    <w:nsid w:val="51C83AEF"/>
    <w:multiLevelType w:val="multilevel"/>
    <w:tmpl w:val="51C83AEF"/>
    <w:name w:val="Нумерованный список 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46">
    <w:nsid w:val="51C83AF0"/>
    <w:multiLevelType w:val="multilevel"/>
    <w:tmpl w:val="51C83AF0"/>
    <w:name w:val="Нумерованный список 4"/>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47">
    <w:nsid w:val="51C83AF1"/>
    <w:multiLevelType w:val="multilevel"/>
    <w:tmpl w:val="51C83AF1"/>
    <w:name w:val="Нумерованный список 5"/>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48">
    <w:nsid w:val="51C83AF2"/>
    <w:multiLevelType w:val="multilevel"/>
    <w:tmpl w:val="51C83AF2"/>
    <w:name w:val="Нумерованный список 6"/>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49">
    <w:nsid w:val="51C83AF3"/>
    <w:multiLevelType w:val="multilevel"/>
    <w:tmpl w:val="51C83AF3"/>
    <w:name w:val="Нумерованный список 7"/>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0">
    <w:nsid w:val="51C83AF4"/>
    <w:multiLevelType w:val="multilevel"/>
    <w:tmpl w:val="51C83AF4"/>
    <w:name w:val="Нумерованный список 8"/>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51">
    <w:nsid w:val="51C83AF5"/>
    <w:multiLevelType w:val="multilevel"/>
    <w:tmpl w:val="51C83AF5"/>
    <w:name w:val="Нумерованный список 9"/>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52">
    <w:nsid w:val="51C83AF6"/>
    <w:multiLevelType w:val="multilevel"/>
    <w:tmpl w:val="51C83AF6"/>
    <w:name w:val="Нумерованный список 10"/>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3">
    <w:nsid w:val="51C83AF7"/>
    <w:multiLevelType w:val="multilevel"/>
    <w:tmpl w:val="51C83AF7"/>
    <w:name w:val="Нумерованный список 11"/>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4">
    <w:nsid w:val="51C83AF8"/>
    <w:multiLevelType w:val="multilevel"/>
    <w:tmpl w:val="51C83AF8"/>
    <w:name w:val="Нумерованный список 12"/>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5">
    <w:nsid w:val="51C83AF9"/>
    <w:multiLevelType w:val="multilevel"/>
    <w:tmpl w:val="51C83AF9"/>
    <w:name w:val="Нумерованный список 1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6">
    <w:nsid w:val="51C83AFA"/>
    <w:multiLevelType w:val="multilevel"/>
    <w:tmpl w:val="51C83AFA"/>
    <w:name w:val="Нумерованный список 14"/>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7">
    <w:nsid w:val="51C83AFB"/>
    <w:multiLevelType w:val="multilevel"/>
    <w:tmpl w:val="51C83AFB"/>
    <w:name w:val="Нумерованный список 15"/>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8">
    <w:nsid w:val="51C83AFC"/>
    <w:multiLevelType w:val="multilevel"/>
    <w:tmpl w:val="51C83AFC"/>
    <w:name w:val="Нумерованный список 16"/>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59">
    <w:nsid w:val="51C83AFD"/>
    <w:multiLevelType w:val="multilevel"/>
    <w:tmpl w:val="51C83AFD"/>
    <w:name w:val="Нумерованный список 17"/>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0">
    <w:nsid w:val="51C83AFE"/>
    <w:multiLevelType w:val="multilevel"/>
    <w:tmpl w:val="51C83AFE"/>
    <w:name w:val="Нумерованный список 18"/>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1">
    <w:nsid w:val="51C83AFF"/>
    <w:multiLevelType w:val="singleLevel"/>
    <w:tmpl w:val="51C83AFF"/>
    <w:name w:val="Нумерованный список 19"/>
    <w:lvl w:ilvl="0">
      <w:start w:val="1"/>
      <w:numFmt w:val="decimal"/>
      <w:lvlText w:val="%1)"/>
      <w:lvlJc w:val="left"/>
      <w:pPr>
        <w:tabs>
          <w:tab w:val="left" w:pos="720"/>
        </w:tabs>
        <w:ind w:left="720" w:hanging="360"/>
      </w:pPr>
      <w:rPr>
        <w:rFonts w:ascii="Sylfaen" w:hAnsi="Sylfaen"/>
      </w:rPr>
    </w:lvl>
  </w:abstractNum>
  <w:abstractNum w:abstractNumId="162">
    <w:nsid w:val="51C83B00"/>
    <w:multiLevelType w:val="multilevel"/>
    <w:tmpl w:val="51C83B00"/>
    <w:name w:val="Нумерованный список 20"/>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3">
    <w:nsid w:val="51C83B01"/>
    <w:multiLevelType w:val="multilevel"/>
    <w:tmpl w:val="51C83B01"/>
    <w:name w:val="Нумерованный список 21"/>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4">
    <w:nsid w:val="51C83B02"/>
    <w:multiLevelType w:val="multilevel"/>
    <w:tmpl w:val="51C83B02"/>
    <w:name w:val="Нумерованный список 22"/>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5">
    <w:nsid w:val="51C83B03"/>
    <w:multiLevelType w:val="multilevel"/>
    <w:tmpl w:val="51C83B03"/>
    <w:name w:val="Нумерованный список 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6">
    <w:nsid w:val="51C83B04"/>
    <w:multiLevelType w:val="multilevel"/>
    <w:tmpl w:val="51C83B04"/>
    <w:name w:val="Нумерованный список 24"/>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7">
    <w:nsid w:val="51C83B05"/>
    <w:multiLevelType w:val="multilevel"/>
    <w:tmpl w:val="51C83B05"/>
    <w:name w:val="Нумерованный список 25"/>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8">
    <w:nsid w:val="51C83B06"/>
    <w:multiLevelType w:val="multilevel"/>
    <w:tmpl w:val="51C83B06"/>
    <w:name w:val="Нумерованный список 26"/>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69">
    <w:nsid w:val="51C83B07"/>
    <w:multiLevelType w:val="multilevel"/>
    <w:tmpl w:val="BBAC5832"/>
    <w:name w:val="Нумерованный список 27"/>
    <w:lvl w:ilvl="0">
      <w:start w:val="1"/>
      <w:numFmt w:val="decimal"/>
      <w:lvlText w:val="%1)"/>
      <w:lvlJc w:val="left"/>
      <w:pPr>
        <w:tabs>
          <w:tab w:val="left" w:pos="720"/>
        </w:tabs>
        <w:ind w:left="720" w:hanging="360"/>
      </w:pPr>
      <w:rPr>
        <w:rFonts w:ascii="Sylfaen" w:hAnsi="Sylfaen"/>
        <w:b w:val="0"/>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0">
    <w:nsid w:val="51C83B08"/>
    <w:multiLevelType w:val="multilevel"/>
    <w:tmpl w:val="51C83B08"/>
    <w:name w:val="Нумерованный список 28"/>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1">
    <w:nsid w:val="51C83B09"/>
    <w:multiLevelType w:val="singleLevel"/>
    <w:tmpl w:val="51C83B09"/>
    <w:name w:val="Нумерованный список 29"/>
    <w:lvl w:ilvl="0">
      <w:start w:val="1"/>
      <w:numFmt w:val="decimal"/>
      <w:lvlText w:val="%1)"/>
      <w:lvlJc w:val="left"/>
      <w:pPr>
        <w:tabs>
          <w:tab w:val="left" w:pos="360"/>
        </w:tabs>
        <w:ind w:left="360" w:hanging="360"/>
      </w:pPr>
      <w:rPr>
        <w:rFonts w:ascii="Sylfaen" w:hAnsi="Sylfaen"/>
      </w:rPr>
    </w:lvl>
  </w:abstractNum>
  <w:abstractNum w:abstractNumId="172">
    <w:nsid w:val="51C83B0A"/>
    <w:multiLevelType w:val="multilevel"/>
    <w:tmpl w:val="51C83B0A"/>
    <w:name w:val="Нумерованный список 30"/>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3">
    <w:nsid w:val="51C83B0B"/>
    <w:multiLevelType w:val="multilevel"/>
    <w:tmpl w:val="51C83B0B"/>
    <w:name w:val="Нумерованный список 31"/>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4">
    <w:nsid w:val="51C83B0C"/>
    <w:multiLevelType w:val="multilevel"/>
    <w:tmpl w:val="51C83B0C"/>
    <w:name w:val="Нумерованный список 32"/>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5">
    <w:nsid w:val="51C83B0D"/>
    <w:multiLevelType w:val="multilevel"/>
    <w:tmpl w:val="51C83B0D"/>
    <w:name w:val="Нумерованный список 3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6">
    <w:nsid w:val="51C83B0E"/>
    <w:multiLevelType w:val="multilevel"/>
    <w:tmpl w:val="51C83B0E"/>
    <w:name w:val="Нумерованный список 34"/>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77">
    <w:nsid w:val="51C83B0F"/>
    <w:multiLevelType w:val="multilevel"/>
    <w:tmpl w:val="51C83B0F"/>
    <w:name w:val="Нумерованный список 35"/>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8">
    <w:nsid w:val="51C83B10"/>
    <w:multiLevelType w:val="multilevel"/>
    <w:tmpl w:val="51C83B10"/>
    <w:name w:val="Нумерованный список 36"/>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79">
    <w:nsid w:val="51C83B11"/>
    <w:multiLevelType w:val="multilevel"/>
    <w:tmpl w:val="51C83B11"/>
    <w:name w:val="Нумерованный список 37"/>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80">
    <w:nsid w:val="51C83B12"/>
    <w:multiLevelType w:val="multilevel"/>
    <w:tmpl w:val="51C83B12"/>
    <w:name w:val="Нумерованный список 38"/>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81">
    <w:nsid w:val="51C83B13"/>
    <w:multiLevelType w:val="multilevel"/>
    <w:tmpl w:val="51C83B13"/>
    <w:name w:val="Нумерованный список 39"/>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82">
    <w:nsid w:val="51C83B14"/>
    <w:multiLevelType w:val="multilevel"/>
    <w:tmpl w:val="51C83B14"/>
    <w:name w:val="Нумерованный список 40"/>
    <w:lvl w:ilvl="0">
      <w:start w:val="1"/>
      <w:numFmt w:val="decimal"/>
      <w:lvlText w:val="%1)"/>
      <w:lvlJc w:val="left"/>
      <w:pPr>
        <w:tabs>
          <w:tab w:val="left" w:pos="502"/>
        </w:tabs>
        <w:ind w:left="502" w:hanging="360"/>
      </w:pPr>
      <w:rPr>
        <w:rFonts w:ascii="Sylfaen" w:hAnsi="Sylfaen"/>
      </w:rPr>
    </w:lvl>
    <w:lvl w:ilvl="1">
      <w:start w:val="1"/>
      <w:numFmt w:val="lowerLetter"/>
      <w:lvlText w:val="%2."/>
      <w:lvlJc w:val="left"/>
      <w:pPr>
        <w:tabs>
          <w:tab w:val="left" w:pos="1222"/>
        </w:tabs>
        <w:ind w:left="1222" w:hanging="360"/>
      </w:pPr>
    </w:lvl>
    <w:lvl w:ilvl="2">
      <w:start w:val="1"/>
      <w:numFmt w:val="lowerRoman"/>
      <w:lvlText w:val="%3."/>
      <w:lvlJc w:val="left"/>
      <w:pPr>
        <w:tabs>
          <w:tab w:val="left" w:pos="1942"/>
        </w:tabs>
        <w:ind w:left="1942" w:hanging="180"/>
      </w:pPr>
    </w:lvl>
    <w:lvl w:ilvl="3">
      <w:start w:val="1"/>
      <w:numFmt w:val="decimal"/>
      <w:lvlText w:val="%4."/>
      <w:lvlJc w:val="left"/>
      <w:pPr>
        <w:tabs>
          <w:tab w:val="left" w:pos="2662"/>
        </w:tabs>
        <w:ind w:left="2662" w:hanging="360"/>
      </w:pPr>
    </w:lvl>
    <w:lvl w:ilvl="4">
      <w:start w:val="1"/>
      <w:numFmt w:val="lowerLetter"/>
      <w:lvlText w:val="%5."/>
      <w:lvlJc w:val="left"/>
      <w:pPr>
        <w:tabs>
          <w:tab w:val="left" w:pos="3382"/>
        </w:tabs>
        <w:ind w:left="3382" w:hanging="360"/>
      </w:pPr>
    </w:lvl>
    <w:lvl w:ilvl="5">
      <w:start w:val="1"/>
      <w:numFmt w:val="lowerRoman"/>
      <w:lvlText w:val="%6."/>
      <w:lvlJc w:val="left"/>
      <w:pPr>
        <w:tabs>
          <w:tab w:val="left" w:pos="4102"/>
        </w:tabs>
        <w:ind w:left="4102" w:hanging="180"/>
      </w:pPr>
    </w:lvl>
    <w:lvl w:ilvl="6">
      <w:start w:val="1"/>
      <w:numFmt w:val="decimal"/>
      <w:lvlText w:val="%7."/>
      <w:lvlJc w:val="left"/>
      <w:pPr>
        <w:tabs>
          <w:tab w:val="left" w:pos="4822"/>
        </w:tabs>
        <w:ind w:left="4822" w:hanging="360"/>
      </w:pPr>
    </w:lvl>
    <w:lvl w:ilvl="7">
      <w:start w:val="1"/>
      <w:numFmt w:val="lowerLetter"/>
      <w:lvlText w:val="%8."/>
      <w:lvlJc w:val="left"/>
      <w:pPr>
        <w:tabs>
          <w:tab w:val="left" w:pos="5542"/>
        </w:tabs>
        <w:ind w:left="5542" w:hanging="360"/>
      </w:pPr>
    </w:lvl>
    <w:lvl w:ilvl="8">
      <w:start w:val="1"/>
      <w:numFmt w:val="lowerRoman"/>
      <w:lvlText w:val="%9."/>
      <w:lvlJc w:val="left"/>
      <w:pPr>
        <w:tabs>
          <w:tab w:val="left" w:pos="6262"/>
        </w:tabs>
        <w:ind w:left="6262" w:hanging="180"/>
      </w:pPr>
    </w:lvl>
  </w:abstractNum>
  <w:abstractNum w:abstractNumId="183">
    <w:nsid w:val="51C83B15"/>
    <w:multiLevelType w:val="multilevel"/>
    <w:tmpl w:val="51C83B15"/>
    <w:name w:val="Нумерованный список 41"/>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84">
    <w:nsid w:val="51C83B16"/>
    <w:multiLevelType w:val="multilevel"/>
    <w:tmpl w:val="51C83B16"/>
    <w:name w:val="Нумерованный список 42"/>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85">
    <w:nsid w:val="51C83B17"/>
    <w:multiLevelType w:val="multilevel"/>
    <w:tmpl w:val="51C83B17"/>
    <w:name w:val="Нумерованный список 4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86">
    <w:nsid w:val="51C83B18"/>
    <w:multiLevelType w:val="multilevel"/>
    <w:tmpl w:val="51C83B18"/>
    <w:name w:val="Нумерованный список 44"/>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87">
    <w:nsid w:val="51C83B19"/>
    <w:multiLevelType w:val="multilevel"/>
    <w:tmpl w:val="51C83B19"/>
    <w:name w:val="Нумерованный список 45"/>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88">
    <w:nsid w:val="51C83B1A"/>
    <w:multiLevelType w:val="multilevel"/>
    <w:tmpl w:val="51C83B1A"/>
    <w:name w:val="Нумерованный список 46"/>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89">
    <w:nsid w:val="51C83B1B"/>
    <w:multiLevelType w:val="multilevel"/>
    <w:tmpl w:val="51C83B1B"/>
    <w:name w:val="Нумерованный список 47"/>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90">
    <w:nsid w:val="51C83B1C"/>
    <w:multiLevelType w:val="multilevel"/>
    <w:tmpl w:val="51C83B1C"/>
    <w:name w:val="Нумерованный список 48"/>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91">
    <w:nsid w:val="51C83B1D"/>
    <w:multiLevelType w:val="multilevel"/>
    <w:tmpl w:val="51C83B1D"/>
    <w:name w:val="Нумерованный список 49"/>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92">
    <w:nsid w:val="51C83B1F"/>
    <w:multiLevelType w:val="multilevel"/>
    <w:tmpl w:val="51C83B1F"/>
    <w:name w:val="Нумерованный список 51"/>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93">
    <w:nsid w:val="51C83B20"/>
    <w:multiLevelType w:val="multilevel"/>
    <w:tmpl w:val="51C83B20"/>
    <w:name w:val="Нумерованный список 52"/>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94">
    <w:nsid w:val="51C83B21"/>
    <w:multiLevelType w:val="multilevel"/>
    <w:tmpl w:val="51C83B21"/>
    <w:name w:val="Нумерованный список 5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95">
    <w:nsid w:val="51C83B22"/>
    <w:multiLevelType w:val="multilevel"/>
    <w:tmpl w:val="51C83B22"/>
    <w:name w:val="Нумерованный список 54"/>
    <w:lvl w:ilvl="0">
      <w:start w:val="1"/>
      <w:numFmt w:val="decimal"/>
      <w:lvlText w:val="%1)"/>
      <w:lvlJc w:val="left"/>
      <w:pPr>
        <w:tabs>
          <w:tab w:val="left" w:pos="360"/>
        </w:tabs>
        <w:ind w:left="360" w:hanging="360"/>
      </w:pPr>
      <w:rPr>
        <w:rFonts w:ascii="Sylfaen" w:hAnsi="Sylfaen"/>
      </w:rPr>
    </w:lvl>
    <w:lvl w:ilvl="1">
      <w:start w:val="1"/>
      <w:numFmt w:val="lowerLetter"/>
      <w:lvlText w:val="%2."/>
      <w:lvlJc w:val="left"/>
      <w:pPr>
        <w:tabs>
          <w:tab w:val="left" w:pos="1080"/>
        </w:tabs>
        <w:ind w:left="1080" w:hanging="360"/>
      </w:pPr>
    </w:lvl>
    <w:lvl w:ilvl="2">
      <w:start w:val="1"/>
      <w:numFmt w:val="lowerRoman"/>
      <w:lvlText w:val="%3."/>
      <w:lvlJc w:val="lef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lef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left"/>
      <w:pPr>
        <w:tabs>
          <w:tab w:val="left" w:pos="6120"/>
        </w:tabs>
        <w:ind w:left="6120" w:hanging="180"/>
      </w:pPr>
    </w:lvl>
  </w:abstractNum>
  <w:abstractNum w:abstractNumId="196">
    <w:nsid w:val="51C83B23"/>
    <w:multiLevelType w:val="multilevel"/>
    <w:tmpl w:val="51C83B23"/>
    <w:name w:val="Нумерованный список 55"/>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97">
    <w:nsid w:val="51C83B24"/>
    <w:multiLevelType w:val="multilevel"/>
    <w:tmpl w:val="51C83B24"/>
    <w:name w:val="Нумерованный список 56"/>
    <w:lvl w:ilvl="0">
      <w:start w:val="47"/>
      <w:numFmt w:val="decimal"/>
      <w:lvlText w:val="%1."/>
      <w:lvlJc w:val="left"/>
      <w:pPr>
        <w:tabs>
          <w:tab w:val="left" w:pos="375"/>
        </w:tabs>
        <w:ind w:left="375" w:hanging="375"/>
      </w:pPr>
    </w:lvl>
    <w:lvl w:ilvl="1">
      <w:start w:val="1"/>
      <w:numFmt w:val="lowerLetter"/>
      <w:lvlText w:val="%2."/>
      <w:lvlJc w:val="left"/>
      <w:pPr>
        <w:tabs>
          <w:tab w:val="left" w:pos="1724"/>
        </w:tabs>
        <w:ind w:left="1724" w:hanging="360"/>
      </w:pPr>
    </w:lvl>
    <w:lvl w:ilvl="2">
      <w:start w:val="1"/>
      <w:numFmt w:val="lowerRoman"/>
      <w:lvlText w:val="%3."/>
      <w:lvlJc w:val="left"/>
      <w:pPr>
        <w:tabs>
          <w:tab w:val="left" w:pos="2444"/>
        </w:tabs>
        <w:ind w:left="2444" w:hanging="180"/>
      </w:pPr>
    </w:lvl>
    <w:lvl w:ilvl="3">
      <w:start w:val="1"/>
      <w:numFmt w:val="decimal"/>
      <w:lvlText w:val="%4."/>
      <w:lvlJc w:val="left"/>
      <w:pPr>
        <w:tabs>
          <w:tab w:val="left" w:pos="3164"/>
        </w:tabs>
        <w:ind w:left="3164" w:hanging="360"/>
      </w:pPr>
    </w:lvl>
    <w:lvl w:ilvl="4">
      <w:start w:val="1"/>
      <w:numFmt w:val="lowerLetter"/>
      <w:lvlText w:val="%5."/>
      <w:lvlJc w:val="left"/>
      <w:pPr>
        <w:tabs>
          <w:tab w:val="left" w:pos="3884"/>
        </w:tabs>
        <w:ind w:left="3884" w:hanging="360"/>
      </w:pPr>
    </w:lvl>
    <w:lvl w:ilvl="5">
      <w:start w:val="1"/>
      <w:numFmt w:val="lowerRoman"/>
      <w:lvlText w:val="%6."/>
      <w:lvlJc w:val="left"/>
      <w:pPr>
        <w:tabs>
          <w:tab w:val="left" w:pos="4604"/>
        </w:tabs>
        <w:ind w:left="4604" w:hanging="180"/>
      </w:pPr>
    </w:lvl>
    <w:lvl w:ilvl="6">
      <w:start w:val="1"/>
      <w:numFmt w:val="decimal"/>
      <w:lvlText w:val="%7."/>
      <w:lvlJc w:val="left"/>
      <w:pPr>
        <w:tabs>
          <w:tab w:val="left" w:pos="5324"/>
        </w:tabs>
        <w:ind w:left="5324" w:hanging="360"/>
      </w:pPr>
    </w:lvl>
    <w:lvl w:ilvl="7">
      <w:start w:val="1"/>
      <w:numFmt w:val="lowerLetter"/>
      <w:lvlText w:val="%8."/>
      <w:lvlJc w:val="left"/>
      <w:pPr>
        <w:tabs>
          <w:tab w:val="left" w:pos="6044"/>
        </w:tabs>
        <w:ind w:left="6044" w:hanging="360"/>
      </w:pPr>
    </w:lvl>
    <w:lvl w:ilvl="8">
      <w:start w:val="1"/>
      <w:numFmt w:val="lowerRoman"/>
      <w:lvlText w:val="%9."/>
      <w:lvlJc w:val="left"/>
      <w:pPr>
        <w:tabs>
          <w:tab w:val="left" w:pos="6764"/>
        </w:tabs>
        <w:ind w:left="6764" w:hanging="180"/>
      </w:pPr>
    </w:lvl>
  </w:abstractNum>
  <w:abstractNum w:abstractNumId="198">
    <w:nsid w:val="51C83B2B"/>
    <w:multiLevelType w:val="multilevel"/>
    <w:tmpl w:val="51C83B2B"/>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199">
    <w:nsid w:val="535950C7"/>
    <w:multiLevelType w:val="hybridMultilevel"/>
    <w:tmpl w:val="6B5C0F26"/>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0">
    <w:nsid w:val="54F9090B"/>
    <w:multiLevelType w:val="hybridMultilevel"/>
    <w:tmpl w:val="1DDCCA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1">
    <w:nsid w:val="57BA431F"/>
    <w:multiLevelType w:val="hybridMultilevel"/>
    <w:tmpl w:val="8D961FE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2">
    <w:nsid w:val="582D09B0"/>
    <w:multiLevelType w:val="hybridMultilevel"/>
    <w:tmpl w:val="DDE885FC"/>
    <w:lvl w:ilvl="0" w:tplc="949C918A">
      <w:start w:val="17"/>
      <w:numFmt w:val="decimal"/>
      <w:lvlText w:val="%1."/>
      <w:lvlJc w:val="left"/>
      <w:pPr>
        <w:ind w:left="1085" w:hanging="375"/>
      </w:pPr>
      <w:rPr>
        <w:rFonts w:hint="default"/>
        <w:b/>
        <w:i/>
      </w:rPr>
    </w:lvl>
    <w:lvl w:ilvl="1" w:tplc="04190019">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203">
    <w:nsid w:val="585F0D07"/>
    <w:multiLevelType w:val="hybridMultilevel"/>
    <w:tmpl w:val="F8F6B73A"/>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nsid w:val="585F6AB8"/>
    <w:multiLevelType w:val="hybridMultilevel"/>
    <w:tmpl w:val="857687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5">
    <w:nsid w:val="5929385B"/>
    <w:multiLevelType w:val="hybridMultilevel"/>
    <w:tmpl w:val="59E2881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nsid w:val="592F23B9"/>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07">
    <w:nsid w:val="59A54816"/>
    <w:multiLevelType w:val="hybridMultilevel"/>
    <w:tmpl w:val="7E5865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8">
    <w:nsid w:val="59F433BE"/>
    <w:multiLevelType w:val="hybridMultilevel"/>
    <w:tmpl w:val="9D5EB5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9">
    <w:nsid w:val="5ABF1907"/>
    <w:multiLevelType w:val="hybridMultilevel"/>
    <w:tmpl w:val="C1BAAEE8"/>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nsid w:val="5AD4450C"/>
    <w:multiLevelType w:val="hybridMultilevel"/>
    <w:tmpl w:val="5198A1A0"/>
    <w:lvl w:ilvl="0" w:tplc="0419000F">
      <w:start w:val="1"/>
      <w:numFmt w:val="decimal"/>
      <w:lvlText w:val="%1."/>
      <w:lvlJc w:val="left"/>
      <w:pPr>
        <w:tabs>
          <w:tab w:val="num" w:pos="1506"/>
        </w:tabs>
        <w:ind w:left="1506" w:hanging="360"/>
      </w:pPr>
    </w:lvl>
    <w:lvl w:ilvl="1" w:tplc="04190019" w:tentative="1">
      <w:start w:val="1"/>
      <w:numFmt w:val="lowerLetter"/>
      <w:lvlText w:val="%2."/>
      <w:lvlJc w:val="left"/>
      <w:pPr>
        <w:tabs>
          <w:tab w:val="num" w:pos="2226"/>
        </w:tabs>
        <w:ind w:left="2226" w:hanging="360"/>
      </w:pPr>
    </w:lvl>
    <w:lvl w:ilvl="2" w:tplc="0419001B" w:tentative="1">
      <w:start w:val="1"/>
      <w:numFmt w:val="lowerRoman"/>
      <w:lvlText w:val="%3."/>
      <w:lvlJc w:val="right"/>
      <w:pPr>
        <w:tabs>
          <w:tab w:val="num" w:pos="2946"/>
        </w:tabs>
        <w:ind w:left="2946" w:hanging="180"/>
      </w:pPr>
    </w:lvl>
    <w:lvl w:ilvl="3" w:tplc="0419000F" w:tentative="1">
      <w:start w:val="1"/>
      <w:numFmt w:val="decimal"/>
      <w:lvlText w:val="%4."/>
      <w:lvlJc w:val="left"/>
      <w:pPr>
        <w:tabs>
          <w:tab w:val="num" w:pos="3666"/>
        </w:tabs>
        <w:ind w:left="3666" w:hanging="360"/>
      </w:pPr>
    </w:lvl>
    <w:lvl w:ilvl="4" w:tplc="04190019" w:tentative="1">
      <w:start w:val="1"/>
      <w:numFmt w:val="lowerLetter"/>
      <w:lvlText w:val="%5."/>
      <w:lvlJc w:val="left"/>
      <w:pPr>
        <w:tabs>
          <w:tab w:val="num" w:pos="4386"/>
        </w:tabs>
        <w:ind w:left="4386" w:hanging="360"/>
      </w:pPr>
    </w:lvl>
    <w:lvl w:ilvl="5" w:tplc="0419001B" w:tentative="1">
      <w:start w:val="1"/>
      <w:numFmt w:val="lowerRoman"/>
      <w:lvlText w:val="%6."/>
      <w:lvlJc w:val="right"/>
      <w:pPr>
        <w:tabs>
          <w:tab w:val="num" w:pos="5106"/>
        </w:tabs>
        <w:ind w:left="5106" w:hanging="180"/>
      </w:pPr>
    </w:lvl>
    <w:lvl w:ilvl="6" w:tplc="0419000F" w:tentative="1">
      <w:start w:val="1"/>
      <w:numFmt w:val="decimal"/>
      <w:lvlText w:val="%7."/>
      <w:lvlJc w:val="left"/>
      <w:pPr>
        <w:tabs>
          <w:tab w:val="num" w:pos="5826"/>
        </w:tabs>
        <w:ind w:left="5826" w:hanging="360"/>
      </w:pPr>
    </w:lvl>
    <w:lvl w:ilvl="7" w:tplc="04190019" w:tentative="1">
      <w:start w:val="1"/>
      <w:numFmt w:val="lowerLetter"/>
      <w:lvlText w:val="%8."/>
      <w:lvlJc w:val="left"/>
      <w:pPr>
        <w:tabs>
          <w:tab w:val="num" w:pos="6546"/>
        </w:tabs>
        <w:ind w:left="6546" w:hanging="360"/>
      </w:pPr>
    </w:lvl>
    <w:lvl w:ilvl="8" w:tplc="0419001B" w:tentative="1">
      <w:start w:val="1"/>
      <w:numFmt w:val="lowerRoman"/>
      <w:lvlText w:val="%9."/>
      <w:lvlJc w:val="right"/>
      <w:pPr>
        <w:tabs>
          <w:tab w:val="num" w:pos="7266"/>
        </w:tabs>
        <w:ind w:left="7266" w:hanging="180"/>
      </w:pPr>
    </w:lvl>
  </w:abstractNum>
  <w:abstractNum w:abstractNumId="211">
    <w:nsid w:val="5AEE3646"/>
    <w:multiLevelType w:val="hybridMultilevel"/>
    <w:tmpl w:val="C40A338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2">
    <w:nsid w:val="5B367F2B"/>
    <w:multiLevelType w:val="hybridMultilevel"/>
    <w:tmpl w:val="DD9439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3">
    <w:nsid w:val="5B6A4300"/>
    <w:multiLevelType w:val="hybridMultilevel"/>
    <w:tmpl w:val="B9961D98"/>
    <w:lvl w:ilvl="0" w:tplc="129072EC">
      <w:start w:val="1"/>
      <w:numFmt w:val="decimal"/>
      <w:lvlText w:val="%1."/>
      <w:lvlJc w:val="left"/>
      <w:pPr>
        <w:tabs>
          <w:tab w:val="num" w:pos="720"/>
        </w:tabs>
        <w:ind w:left="720" w:hanging="360"/>
      </w:pPr>
      <w:rPr>
        <w:b w:val="0"/>
      </w:rPr>
    </w:lvl>
    <w:lvl w:ilvl="1" w:tplc="0419000F">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4">
    <w:nsid w:val="5D764E0D"/>
    <w:multiLevelType w:val="hybridMultilevel"/>
    <w:tmpl w:val="0EF2CAAA"/>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5">
    <w:nsid w:val="5E287C7E"/>
    <w:multiLevelType w:val="hybridMultilevel"/>
    <w:tmpl w:val="45DEC0E6"/>
    <w:lvl w:ilvl="0" w:tplc="B734B514">
      <w:start w:val="1"/>
      <w:numFmt w:val="russianLower"/>
      <w:lvlText w:val="%1)"/>
      <w:lvlJc w:val="left"/>
      <w:pPr>
        <w:ind w:left="360" w:hanging="360"/>
      </w:pPr>
      <w:rPr>
        <w:rFonts w:ascii="Sylfaen" w:hAnsi="Sylfae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6">
    <w:nsid w:val="5E4B356C"/>
    <w:multiLevelType w:val="hybridMultilevel"/>
    <w:tmpl w:val="85D81AA6"/>
    <w:lvl w:ilvl="0" w:tplc="E33628B2">
      <w:start w:val="19"/>
      <w:numFmt w:val="decimal"/>
      <w:lvlText w:val="%1."/>
      <w:lvlJc w:val="left"/>
      <w:pPr>
        <w:ind w:left="1455" w:hanging="375"/>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7">
    <w:nsid w:val="5EA11DC3"/>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18">
    <w:nsid w:val="601126B8"/>
    <w:multiLevelType w:val="hybridMultilevel"/>
    <w:tmpl w:val="4DECB904"/>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9">
    <w:nsid w:val="601A0BB6"/>
    <w:multiLevelType w:val="hybridMultilevel"/>
    <w:tmpl w:val="0D442E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0">
    <w:nsid w:val="608053F7"/>
    <w:multiLevelType w:val="hybridMultilevel"/>
    <w:tmpl w:val="DCBCC5A8"/>
    <w:lvl w:ilvl="0" w:tplc="6C94F52A">
      <w:start w:val="1"/>
      <w:numFmt w:val="decimal"/>
      <w:lvlText w:val="%1."/>
      <w:lvlJc w:val="left"/>
      <w:pPr>
        <w:tabs>
          <w:tab w:val="num" w:pos="1194"/>
        </w:tabs>
        <w:ind w:left="1194"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221">
    <w:nsid w:val="615F41FA"/>
    <w:multiLevelType w:val="multilevel"/>
    <w:tmpl w:val="0000000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2">
    <w:nsid w:val="62233589"/>
    <w:multiLevelType w:val="hybridMultilevel"/>
    <w:tmpl w:val="0E982A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3">
    <w:nsid w:val="64027A4C"/>
    <w:multiLevelType w:val="hybridMultilevel"/>
    <w:tmpl w:val="EBC8E4A6"/>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nsid w:val="64F01CAA"/>
    <w:multiLevelType w:val="hybridMultilevel"/>
    <w:tmpl w:val="F28EC9F2"/>
    <w:lvl w:ilvl="0" w:tplc="E0A24E02">
      <w:start w:val="51"/>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5">
    <w:nsid w:val="65640603"/>
    <w:multiLevelType w:val="hybridMultilevel"/>
    <w:tmpl w:val="BF665F80"/>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nsid w:val="659F4FF3"/>
    <w:multiLevelType w:val="hybridMultilevel"/>
    <w:tmpl w:val="B9EADD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7">
    <w:nsid w:val="66412380"/>
    <w:multiLevelType w:val="hybridMultilevel"/>
    <w:tmpl w:val="4C769F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8">
    <w:nsid w:val="669C2EB2"/>
    <w:multiLevelType w:val="hybridMultilevel"/>
    <w:tmpl w:val="45E026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9">
    <w:nsid w:val="66DC6317"/>
    <w:multiLevelType w:val="hybridMultilevel"/>
    <w:tmpl w:val="64E88F28"/>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0">
    <w:nsid w:val="680712B2"/>
    <w:multiLevelType w:val="hybridMultilevel"/>
    <w:tmpl w:val="FB0C85B0"/>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1">
    <w:nsid w:val="6814196F"/>
    <w:multiLevelType w:val="hybridMultilevel"/>
    <w:tmpl w:val="603A1D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2">
    <w:nsid w:val="68903629"/>
    <w:multiLevelType w:val="hybridMultilevel"/>
    <w:tmpl w:val="9056CB2A"/>
    <w:lvl w:ilvl="0" w:tplc="0419000F">
      <w:start w:val="1"/>
      <w:numFmt w:val="decimal"/>
      <w:lvlText w:val="%1."/>
      <w:lvlJc w:val="left"/>
      <w:pPr>
        <w:tabs>
          <w:tab w:val="num" w:pos="720"/>
        </w:tabs>
        <w:ind w:left="720" w:hanging="360"/>
      </w:pPr>
    </w:lvl>
    <w:lvl w:ilvl="1" w:tplc="8384D1A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3">
    <w:nsid w:val="68973206"/>
    <w:multiLevelType w:val="hybridMultilevel"/>
    <w:tmpl w:val="A4ACCA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4">
    <w:nsid w:val="69BF0F52"/>
    <w:multiLevelType w:val="hybridMultilevel"/>
    <w:tmpl w:val="C008920E"/>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5">
    <w:nsid w:val="69F7648B"/>
    <w:multiLevelType w:val="hybridMultilevel"/>
    <w:tmpl w:val="CEC84DD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6">
    <w:nsid w:val="6A767B95"/>
    <w:multiLevelType w:val="hybridMultilevel"/>
    <w:tmpl w:val="ABF2E65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7">
    <w:nsid w:val="6A837A7B"/>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38">
    <w:nsid w:val="6AAD3974"/>
    <w:multiLevelType w:val="hybridMultilevel"/>
    <w:tmpl w:val="CF56B1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9">
    <w:nsid w:val="6ADF4BDB"/>
    <w:multiLevelType w:val="hybridMultilevel"/>
    <w:tmpl w:val="8F4CFC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0">
    <w:nsid w:val="6AE34EA6"/>
    <w:multiLevelType w:val="hybridMultilevel"/>
    <w:tmpl w:val="FE88524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1">
    <w:nsid w:val="6D053141"/>
    <w:multiLevelType w:val="hybridMultilevel"/>
    <w:tmpl w:val="FC0279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2">
    <w:nsid w:val="6E365D72"/>
    <w:multiLevelType w:val="hybridMultilevel"/>
    <w:tmpl w:val="D9E60A04"/>
    <w:lvl w:ilvl="0" w:tplc="0419000F">
      <w:start w:val="1"/>
      <w:numFmt w:val="decimal"/>
      <w:lvlText w:val="%1."/>
      <w:lvlJc w:val="left"/>
      <w:pPr>
        <w:tabs>
          <w:tab w:val="num" w:pos="720"/>
        </w:tabs>
        <w:ind w:left="720" w:hanging="360"/>
      </w:pPr>
    </w:lvl>
    <w:lvl w:ilvl="1" w:tplc="6C94F52A">
      <w:start w:val="1"/>
      <w:numFmt w:val="decimal"/>
      <w:lvlText w:val="%2."/>
      <w:lvlJc w:val="left"/>
      <w:pPr>
        <w:tabs>
          <w:tab w:val="num" w:pos="1080"/>
        </w:tabs>
        <w:ind w:left="1080" w:firstLine="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3">
    <w:nsid w:val="6E9925C8"/>
    <w:multiLevelType w:val="hybridMultilevel"/>
    <w:tmpl w:val="116250FE"/>
    <w:lvl w:ilvl="0" w:tplc="B9E4DB8C">
      <w:start w:val="15"/>
      <w:numFmt w:val="decimal"/>
      <w:lvlText w:val="%1."/>
      <w:lvlJc w:val="left"/>
      <w:pPr>
        <w:ind w:left="375" w:hanging="375"/>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4">
    <w:nsid w:val="6ED234A0"/>
    <w:multiLevelType w:val="hybridMultilevel"/>
    <w:tmpl w:val="29200D34"/>
    <w:lvl w:ilvl="0" w:tplc="B734B514">
      <w:start w:val="1"/>
      <w:numFmt w:val="russianLower"/>
      <w:lvlText w:val="%1)"/>
      <w:lvlJc w:val="left"/>
      <w:pPr>
        <w:ind w:left="360" w:hanging="360"/>
      </w:pPr>
      <w:rPr>
        <w:rFonts w:ascii="Sylfaen" w:hAnsi="Sylfaen" w:hint="default"/>
        <w:w w:val="109"/>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245">
    <w:nsid w:val="6F4618C4"/>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46">
    <w:nsid w:val="6F7D6812"/>
    <w:multiLevelType w:val="hybridMultilevel"/>
    <w:tmpl w:val="7A9C318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7">
    <w:nsid w:val="72EA4609"/>
    <w:multiLevelType w:val="hybridMultilevel"/>
    <w:tmpl w:val="88C6904A"/>
    <w:lvl w:ilvl="0" w:tplc="4FE2F88A">
      <w:start w:val="3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8">
    <w:nsid w:val="72F55F46"/>
    <w:multiLevelType w:val="hybridMultilevel"/>
    <w:tmpl w:val="199E39D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9">
    <w:nsid w:val="73C65708"/>
    <w:multiLevelType w:val="hybridMultilevel"/>
    <w:tmpl w:val="4EE41402"/>
    <w:lvl w:ilvl="0" w:tplc="0419000F">
      <w:start w:val="1"/>
      <w:numFmt w:val="decimal"/>
      <w:lvlText w:val="%1."/>
      <w:lvlJc w:val="left"/>
      <w:pPr>
        <w:tabs>
          <w:tab w:val="num" w:pos="1506"/>
        </w:tabs>
        <w:ind w:left="1506" w:hanging="360"/>
      </w:pPr>
    </w:lvl>
    <w:lvl w:ilvl="1" w:tplc="04190019" w:tentative="1">
      <w:start w:val="1"/>
      <w:numFmt w:val="lowerLetter"/>
      <w:lvlText w:val="%2."/>
      <w:lvlJc w:val="left"/>
      <w:pPr>
        <w:tabs>
          <w:tab w:val="num" w:pos="2226"/>
        </w:tabs>
        <w:ind w:left="2226" w:hanging="360"/>
      </w:pPr>
    </w:lvl>
    <w:lvl w:ilvl="2" w:tplc="0419001B" w:tentative="1">
      <w:start w:val="1"/>
      <w:numFmt w:val="lowerRoman"/>
      <w:lvlText w:val="%3."/>
      <w:lvlJc w:val="right"/>
      <w:pPr>
        <w:tabs>
          <w:tab w:val="num" w:pos="2946"/>
        </w:tabs>
        <w:ind w:left="2946" w:hanging="180"/>
      </w:pPr>
    </w:lvl>
    <w:lvl w:ilvl="3" w:tplc="0419000F" w:tentative="1">
      <w:start w:val="1"/>
      <w:numFmt w:val="decimal"/>
      <w:lvlText w:val="%4."/>
      <w:lvlJc w:val="left"/>
      <w:pPr>
        <w:tabs>
          <w:tab w:val="num" w:pos="3666"/>
        </w:tabs>
        <w:ind w:left="3666" w:hanging="360"/>
      </w:pPr>
    </w:lvl>
    <w:lvl w:ilvl="4" w:tplc="04190019" w:tentative="1">
      <w:start w:val="1"/>
      <w:numFmt w:val="lowerLetter"/>
      <w:lvlText w:val="%5."/>
      <w:lvlJc w:val="left"/>
      <w:pPr>
        <w:tabs>
          <w:tab w:val="num" w:pos="4386"/>
        </w:tabs>
        <w:ind w:left="4386" w:hanging="360"/>
      </w:pPr>
    </w:lvl>
    <w:lvl w:ilvl="5" w:tplc="0419001B" w:tentative="1">
      <w:start w:val="1"/>
      <w:numFmt w:val="lowerRoman"/>
      <w:lvlText w:val="%6."/>
      <w:lvlJc w:val="right"/>
      <w:pPr>
        <w:tabs>
          <w:tab w:val="num" w:pos="5106"/>
        </w:tabs>
        <w:ind w:left="5106" w:hanging="180"/>
      </w:pPr>
    </w:lvl>
    <w:lvl w:ilvl="6" w:tplc="0419000F" w:tentative="1">
      <w:start w:val="1"/>
      <w:numFmt w:val="decimal"/>
      <w:lvlText w:val="%7."/>
      <w:lvlJc w:val="left"/>
      <w:pPr>
        <w:tabs>
          <w:tab w:val="num" w:pos="5826"/>
        </w:tabs>
        <w:ind w:left="5826" w:hanging="360"/>
      </w:pPr>
    </w:lvl>
    <w:lvl w:ilvl="7" w:tplc="04190019" w:tentative="1">
      <w:start w:val="1"/>
      <w:numFmt w:val="lowerLetter"/>
      <w:lvlText w:val="%8."/>
      <w:lvlJc w:val="left"/>
      <w:pPr>
        <w:tabs>
          <w:tab w:val="num" w:pos="6546"/>
        </w:tabs>
        <w:ind w:left="6546" w:hanging="360"/>
      </w:pPr>
    </w:lvl>
    <w:lvl w:ilvl="8" w:tplc="0419001B" w:tentative="1">
      <w:start w:val="1"/>
      <w:numFmt w:val="lowerRoman"/>
      <w:lvlText w:val="%9."/>
      <w:lvlJc w:val="right"/>
      <w:pPr>
        <w:tabs>
          <w:tab w:val="num" w:pos="7266"/>
        </w:tabs>
        <w:ind w:left="7266" w:hanging="180"/>
      </w:pPr>
    </w:lvl>
  </w:abstractNum>
  <w:abstractNum w:abstractNumId="250">
    <w:nsid w:val="747331F7"/>
    <w:multiLevelType w:val="hybridMultilevel"/>
    <w:tmpl w:val="2B1C515E"/>
    <w:lvl w:ilvl="0" w:tplc="16840B7E">
      <w:start w:val="4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1">
    <w:nsid w:val="749C43F5"/>
    <w:multiLevelType w:val="hybridMultilevel"/>
    <w:tmpl w:val="A9E89D2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2">
    <w:nsid w:val="760B599D"/>
    <w:multiLevelType w:val="hybridMultilevel"/>
    <w:tmpl w:val="CB807D8A"/>
    <w:lvl w:ilvl="0" w:tplc="D9A2D5DA">
      <w:start w:val="35"/>
      <w:numFmt w:val="decimal"/>
      <w:lvlText w:val="%1."/>
      <w:lvlJc w:val="left"/>
      <w:pPr>
        <w:ind w:left="1161" w:hanging="375"/>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3">
    <w:nsid w:val="776E0E95"/>
    <w:multiLevelType w:val="hybridMultilevel"/>
    <w:tmpl w:val="281ADFD6"/>
    <w:lvl w:ilvl="0" w:tplc="0419000F">
      <w:start w:val="1"/>
      <w:numFmt w:val="decimal"/>
      <w:lvlText w:val="%1."/>
      <w:lvlJc w:val="left"/>
      <w:pPr>
        <w:tabs>
          <w:tab w:val="num" w:pos="1506"/>
        </w:tabs>
        <w:ind w:left="1506" w:hanging="360"/>
      </w:pPr>
    </w:lvl>
    <w:lvl w:ilvl="1" w:tplc="04190019" w:tentative="1">
      <w:start w:val="1"/>
      <w:numFmt w:val="lowerLetter"/>
      <w:lvlText w:val="%2."/>
      <w:lvlJc w:val="left"/>
      <w:pPr>
        <w:tabs>
          <w:tab w:val="num" w:pos="2226"/>
        </w:tabs>
        <w:ind w:left="2226" w:hanging="360"/>
      </w:pPr>
    </w:lvl>
    <w:lvl w:ilvl="2" w:tplc="0419001B" w:tentative="1">
      <w:start w:val="1"/>
      <w:numFmt w:val="lowerRoman"/>
      <w:lvlText w:val="%3."/>
      <w:lvlJc w:val="right"/>
      <w:pPr>
        <w:tabs>
          <w:tab w:val="num" w:pos="2946"/>
        </w:tabs>
        <w:ind w:left="2946" w:hanging="180"/>
      </w:pPr>
    </w:lvl>
    <w:lvl w:ilvl="3" w:tplc="0419000F" w:tentative="1">
      <w:start w:val="1"/>
      <w:numFmt w:val="decimal"/>
      <w:lvlText w:val="%4."/>
      <w:lvlJc w:val="left"/>
      <w:pPr>
        <w:tabs>
          <w:tab w:val="num" w:pos="3666"/>
        </w:tabs>
        <w:ind w:left="3666" w:hanging="360"/>
      </w:pPr>
    </w:lvl>
    <w:lvl w:ilvl="4" w:tplc="04190019" w:tentative="1">
      <w:start w:val="1"/>
      <w:numFmt w:val="lowerLetter"/>
      <w:lvlText w:val="%5."/>
      <w:lvlJc w:val="left"/>
      <w:pPr>
        <w:tabs>
          <w:tab w:val="num" w:pos="4386"/>
        </w:tabs>
        <w:ind w:left="4386" w:hanging="360"/>
      </w:pPr>
    </w:lvl>
    <w:lvl w:ilvl="5" w:tplc="0419001B" w:tentative="1">
      <w:start w:val="1"/>
      <w:numFmt w:val="lowerRoman"/>
      <w:lvlText w:val="%6."/>
      <w:lvlJc w:val="right"/>
      <w:pPr>
        <w:tabs>
          <w:tab w:val="num" w:pos="5106"/>
        </w:tabs>
        <w:ind w:left="5106" w:hanging="180"/>
      </w:pPr>
    </w:lvl>
    <w:lvl w:ilvl="6" w:tplc="0419000F" w:tentative="1">
      <w:start w:val="1"/>
      <w:numFmt w:val="decimal"/>
      <w:lvlText w:val="%7."/>
      <w:lvlJc w:val="left"/>
      <w:pPr>
        <w:tabs>
          <w:tab w:val="num" w:pos="5826"/>
        </w:tabs>
        <w:ind w:left="5826" w:hanging="360"/>
      </w:pPr>
    </w:lvl>
    <w:lvl w:ilvl="7" w:tplc="04190019" w:tentative="1">
      <w:start w:val="1"/>
      <w:numFmt w:val="lowerLetter"/>
      <w:lvlText w:val="%8."/>
      <w:lvlJc w:val="left"/>
      <w:pPr>
        <w:tabs>
          <w:tab w:val="num" w:pos="6546"/>
        </w:tabs>
        <w:ind w:left="6546" w:hanging="360"/>
      </w:pPr>
    </w:lvl>
    <w:lvl w:ilvl="8" w:tplc="0419001B" w:tentative="1">
      <w:start w:val="1"/>
      <w:numFmt w:val="lowerRoman"/>
      <w:lvlText w:val="%9."/>
      <w:lvlJc w:val="right"/>
      <w:pPr>
        <w:tabs>
          <w:tab w:val="num" w:pos="7266"/>
        </w:tabs>
        <w:ind w:left="7266" w:hanging="180"/>
      </w:pPr>
    </w:lvl>
  </w:abstractNum>
  <w:abstractNum w:abstractNumId="254">
    <w:nsid w:val="778E627E"/>
    <w:multiLevelType w:val="multilevel"/>
    <w:tmpl w:val="51C83B14"/>
    <w:lvl w:ilvl="0">
      <w:start w:val="1"/>
      <w:numFmt w:val="decimal"/>
      <w:lvlText w:val="%1)"/>
      <w:lvlJc w:val="left"/>
      <w:pPr>
        <w:tabs>
          <w:tab w:val="left" w:pos="502"/>
        </w:tabs>
        <w:ind w:left="502" w:hanging="360"/>
      </w:pPr>
      <w:rPr>
        <w:rFonts w:ascii="Sylfaen" w:hAnsi="Sylfaen"/>
      </w:rPr>
    </w:lvl>
    <w:lvl w:ilvl="1">
      <w:start w:val="1"/>
      <w:numFmt w:val="lowerLetter"/>
      <w:lvlText w:val="%2."/>
      <w:lvlJc w:val="left"/>
      <w:pPr>
        <w:tabs>
          <w:tab w:val="left" w:pos="1222"/>
        </w:tabs>
        <w:ind w:left="1222" w:hanging="360"/>
      </w:pPr>
    </w:lvl>
    <w:lvl w:ilvl="2">
      <w:start w:val="1"/>
      <w:numFmt w:val="lowerRoman"/>
      <w:lvlText w:val="%3."/>
      <w:lvlJc w:val="left"/>
      <w:pPr>
        <w:tabs>
          <w:tab w:val="left" w:pos="1942"/>
        </w:tabs>
        <w:ind w:left="1942" w:hanging="180"/>
      </w:pPr>
    </w:lvl>
    <w:lvl w:ilvl="3">
      <w:start w:val="1"/>
      <w:numFmt w:val="decimal"/>
      <w:lvlText w:val="%4."/>
      <w:lvlJc w:val="left"/>
      <w:pPr>
        <w:tabs>
          <w:tab w:val="left" w:pos="2662"/>
        </w:tabs>
        <w:ind w:left="2662" w:hanging="360"/>
      </w:pPr>
    </w:lvl>
    <w:lvl w:ilvl="4">
      <w:start w:val="1"/>
      <w:numFmt w:val="lowerLetter"/>
      <w:lvlText w:val="%5."/>
      <w:lvlJc w:val="left"/>
      <w:pPr>
        <w:tabs>
          <w:tab w:val="left" w:pos="3382"/>
        </w:tabs>
        <w:ind w:left="3382" w:hanging="360"/>
      </w:pPr>
    </w:lvl>
    <w:lvl w:ilvl="5">
      <w:start w:val="1"/>
      <w:numFmt w:val="lowerRoman"/>
      <w:lvlText w:val="%6."/>
      <w:lvlJc w:val="left"/>
      <w:pPr>
        <w:tabs>
          <w:tab w:val="left" w:pos="4102"/>
        </w:tabs>
        <w:ind w:left="4102" w:hanging="180"/>
      </w:pPr>
    </w:lvl>
    <w:lvl w:ilvl="6">
      <w:start w:val="1"/>
      <w:numFmt w:val="decimal"/>
      <w:lvlText w:val="%7."/>
      <w:lvlJc w:val="left"/>
      <w:pPr>
        <w:tabs>
          <w:tab w:val="left" w:pos="4822"/>
        </w:tabs>
        <w:ind w:left="4822" w:hanging="360"/>
      </w:pPr>
    </w:lvl>
    <w:lvl w:ilvl="7">
      <w:start w:val="1"/>
      <w:numFmt w:val="lowerLetter"/>
      <w:lvlText w:val="%8."/>
      <w:lvlJc w:val="left"/>
      <w:pPr>
        <w:tabs>
          <w:tab w:val="left" w:pos="5542"/>
        </w:tabs>
        <w:ind w:left="5542" w:hanging="360"/>
      </w:pPr>
    </w:lvl>
    <w:lvl w:ilvl="8">
      <w:start w:val="1"/>
      <w:numFmt w:val="lowerRoman"/>
      <w:lvlText w:val="%9."/>
      <w:lvlJc w:val="left"/>
      <w:pPr>
        <w:tabs>
          <w:tab w:val="left" w:pos="6262"/>
        </w:tabs>
        <w:ind w:left="6262" w:hanging="180"/>
      </w:pPr>
    </w:lvl>
  </w:abstractNum>
  <w:abstractNum w:abstractNumId="255">
    <w:nsid w:val="77C6390A"/>
    <w:multiLevelType w:val="hybridMultilevel"/>
    <w:tmpl w:val="E788CC30"/>
    <w:lvl w:ilvl="0" w:tplc="6C94F52A">
      <w:start w:val="1"/>
      <w:numFmt w:val="decimal"/>
      <w:lvlText w:val="%1."/>
      <w:lvlJc w:val="left"/>
      <w:pPr>
        <w:tabs>
          <w:tab w:val="num" w:pos="1128"/>
        </w:tabs>
        <w:ind w:left="1128" w:firstLine="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6">
    <w:nsid w:val="79CC680D"/>
    <w:multiLevelType w:val="hybridMultilevel"/>
    <w:tmpl w:val="1472B580"/>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7">
    <w:nsid w:val="7AF3153B"/>
    <w:multiLevelType w:val="multilevel"/>
    <w:tmpl w:val="0000000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8">
    <w:nsid w:val="7B443F06"/>
    <w:multiLevelType w:val="hybridMultilevel"/>
    <w:tmpl w:val="06ECCA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9">
    <w:nsid w:val="7B677F4C"/>
    <w:multiLevelType w:val="hybridMultilevel"/>
    <w:tmpl w:val="99302F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0">
    <w:nsid w:val="7C9E022C"/>
    <w:multiLevelType w:val="multilevel"/>
    <w:tmpl w:val="51C83B23"/>
    <w:lvl w:ilvl="0">
      <w:start w:val="1"/>
      <w:numFmt w:val="decimal"/>
      <w:lvlText w:val="%1)"/>
      <w:lvlJc w:val="left"/>
      <w:pPr>
        <w:tabs>
          <w:tab w:val="left" w:pos="720"/>
        </w:tabs>
        <w:ind w:left="720" w:hanging="360"/>
      </w:pPr>
      <w:rPr>
        <w:rFonts w:ascii="Sylfaen" w:hAnsi="Sylfaen"/>
      </w:rPr>
    </w:lvl>
    <w:lvl w:ilvl="1">
      <w:start w:val="1"/>
      <w:numFmt w:val="lowerLetter"/>
      <w:lvlText w:val="%2."/>
      <w:lvlJc w:val="left"/>
      <w:pPr>
        <w:tabs>
          <w:tab w:val="left" w:pos="1440"/>
        </w:tabs>
        <w:ind w:left="1440" w:hanging="360"/>
      </w:pPr>
    </w:lvl>
    <w:lvl w:ilvl="2">
      <w:start w:val="1"/>
      <w:numFmt w:val="lowerRoman"/>
      <w:lvlText w:val="%3."/>
      <w:lvlJc w:val="lef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lef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left"/>
      <w:pPr>
        <w:tabs>
          <w:tab w:val="left" w:pos="6480"/>
        </w:tabs>
        <w:ind w:left="6480" w:hanging="180"/>
      </w:pPr>
    </w:lvl>
  </w:abstractNum>
  <w:abstractNum w:abstractNumId="261">
    <w:nsid w:val="7CC13AEF"/>
    <w:multiLevelType w:val="hybridMultilevel"/>
    <w:tmpl w:val="B36480FA"/>
    <w:lvl w:ilvl="0" w:tplc="1FF45516">
      <w:start w:val="50"/>
      <w:numFmt w:val="decimal"/>
      <w:lvlText w:val="%1."/>
      <w:lvlJc w:val="left"/>
      <w:pPr>
        <w:ind w:left="735" w:hanging="375"/>
      </w:pPr>
      <w:rPr>
        <w:rFonts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2">
    <w:nsid w:val="7CC44A82"/>
    <w:multiLevelType w:val="hybridMultilevel"/>
    <w:tmpl w:val="9FE0E8D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3">
    <w:nsid w:val="7CC84F2C"/>
    <w:multiLevelType w:val="hybridMultilevel"/>
    <w:tmpl w:val="FD7C186C"/>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4">
    <w:nsid w:val="7E2B19BC"/>
    <w:multiLevelType w:val="hybridMultilevel"/>
    <w:tmpl w:val="F33020E2"/>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5">
    <w:nsid w:val="7ED806C7"/>
    <w:multiLevelType w:val="hybridMultilevel"/>
    <w:tmpl w:val="56207370"/>
    <w:lvl w:ilvl="0" w:tplc="6C94F52A">
      <w:start w:val="1"/>
      <w:numFmt w:val="decimal"/>
      <w:lvlText w:val="%1."/>
      <w:lvlJc w:val="left"/>
      <w:pPr>
        <w:tabs>
          <w:tab w:val="num" w:pos="1052"/>
        </w:tabs>
        <w:ind w:left="1052" w:firstLine="0"/>
      </w:pPr>
      <w:rPr>
        <w:rFonts w:ascii="Times New Roman" w:eastAsia="Times New Roman" w:hAnsi="Times New Roman" w:cs="Times New Roman"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66">
    <w:nsid w:val="7F2A4D8E"/>
    <w:multiLevelType w:val="hybridMultilevel"/>
    <w:tmpl w:val="0EBED7F6"/>
    <w:lvl w:ilvl="0" w:tplc="B734B514">
      <w:start w:val="1"/>
      <w:numFmt w:val="russianLower"/>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74"/>
  </w:num>
  <w:num w:numId="12">
    <w:abstractNumId w:val="221"/>
  </w:num>
  <w:num w:numId="13">
    <w:abstractNumId w:val="236"/>
  </w:num>
  <w:num w:numId="14">
    <w:abstractNumId w:val="117"/>
  </w:num>
  <w:num w:numId="15">
    <w:abstractNumId w:val="99"/>
  </w:num>
  <w:num w:numId="16">
    <w:abstractNumId w:val="232"/>
  </w:num>
  <w:num w:numId="17">
    <w:abstractNumId w:val="72"/>
  </w:num>
  <w:num w:numId="18">
    <w:abstractNumId w:val="16"/>
  </w:num>
  <w:num w:numId="19">
    <w:abstractNumId w:val="128"/>
  </w:num>
  <w:num w:numId="20">
    <w:abstractNumId w:val="51"/>
  </w:num>
  <w:num w:numId="21">
    <w:abstractNumId w:val="84"/>
  </w:num>
  <w:num w:numId="22">
    <w:abstractNumId w:val="200"/>
  </w:num>
  <w:num w:numId="23">
    <w:abstractNumId w:val="123"/>
  </w:num>
  <w:num w:numId="24">
    <w:abstractNumId w:val="68"/>
  </w:num>
  <w:num w:numId="25">
    <w:abstractNumId w:val="46"/>
  </w:num>
  <w:num w:numId="26">
    <w:abstractNumId w:val="40"/>
  </w:num>
  <w:num w:numId="27">
    <w:abstractNumId w:val="130"/>
  </w:num>
  <w:num w:numId="28">
    <w:abstractNumId w:val="242"/>
  </w:num>
  <w:num w:numId="29">
    <w:abstractNumId w:val="222"/>
  </w:num>
  <w:num w:numId="30">
    <w:abstractNumId w:val="265"/>
  </w:num>
  <w:num w:numId="31">
    <w:abstractNumId w:val="255"/>
  </w:num>
  <w:num w:numId="32">
    <w:abstractNumId w:val="220"/>
  </w:num>
  <w:num w:numId="33">
    <w:abstractNumId w:val="97"/>
  </w:num>
  <w:num w:numId="34">
    <w:abstractNumId w:val="105"/>
  </w:num>
  <w:num w:numId="35">
    <w:abstractNumId w:val="212"/>
  </w:num>
  <w:num w:numId="36">
    <w:abstractNumId w:val="122"/>
  </w:num>
  <w:num w:numId="37">
    <w:abstractNumId w:val="59"/>
  </w:num>
  <w:num w:numId="38">
    <w:abstractNumId w:val="49"/>
  </w:num>
  <w:num w:numId="39">
    <w:abstractNumId w:val="62"/>
  </w:num>
  <w:num w:numId="40">
    <w:abstractNumId w:val="32"/>
  </w:num>
  <w:num w:numId="41">
    <w:abstractNumId w:val="233"/>
  </w:num>
  <w:num w:numId="42">
    <w:abstractNumId w:val="107"/>
  </w:num>
  <w:num w:numId="43">
    <w:abstractNumId w:val="41"/>
  </w:num>
  <w:num w:numId="44">
    <w:abstractNumId w:val="251"/>
  </w:num>
  <w:num w:numId="45">
    <w:abstractNumId w:val="66"/>
  </w:num>
  <w:num w:numId="46">
    <w:abstractNumId w:val="228"/>
  </w:num>
  <w:num w:numId="47">
    <w:abstractNumId w:val="126"/>
  </w:num>
  <w:num w:numId="48">
    <w:abstractNumId w:val="77"/>
  </w:num>
  <w:num w:numId="49">
    <w:abstractNumId w:val="131"/>
  </w:num>
  <w:num w:numId="50">
    <w:abstractNumId w:val="47"/>
  </w:num>
  <w:num w:numId="51">
    <w:abstractNumId w:val="45"/>
  </w:num>
  <w:num w:numId="52">
    <w:abstractNumId w:val="259"/>
  </w:num>
  <w:num w:numId="53">
    <w:abstractNumId w:val="127"/>
  </w:num>
  <w:num w:numId="54">
    <w:abstractNumId w:val="239"/>
  </w:num>
  <w:num w:numId="55">
    <w:abstractNumId w:val="91"/>
  </w:num>
  <w:num w:numId="56">
    <w:abstractNumId w:val="87"/>
  </w:num>
  <w:num w:numId="57">
    <w:abstractNumId w:val="15"/>
  </w:num>
  <w:num w:numId="58">
    <w:abstractNumId w:val="103"/>
  </w:num>
  <w:num w:numId="59">
    <w:abstractNumId w:val="227"/>
  </w:num>
  <w:num w:numId="60">
    <w:abstractNumId w:val="80"/>
  </w:num>
  <w:num w:numId="61">
    <w:abstractNumId w:val="14"/>
  </w:num>
  <w:num w:numId="62">
    <w:abstractNumId w:val="56"/>
  </w:num>
  <w:num w:numId="63">
    <w:abstractNumId w:val="27"/>
  </w:num>
  <w:num w:numId="64">
    <w:abstractNumId w:val="73"/>
  </w:num>
  <w:num w:numId="65">
    <w:abstractNumId w:val="109"/>
  </w:num>
  <w:num w:numId="66">
    <w:abstractNumId w:val="38"/>
  </w:num>
  <w:num w:numId="67">
    <w:abstractNumId w:val="114"/>
  </w:num>
  <w:num w:numId="68">
    <w:abstractNumId w:val="238"/>
  </w:num>
  <w:num w:numId="69">
    <w:abstractNumId w:val="129"/>
  </w:num>
  <w:num w:numId="70">
    <w:abstractNumId w:val="29"/>
  </w:num>
  <w:num w:numId="71">
    <w:abstractNumId w:val="215"/>
  </w:num>
  <w:num w:numId="72">
    <w:abstractNumId w:val="58"/>
  </w:num>
  <w:num w:numId="73">
    <w:abstractNumId w:val="54"/>
  </w:num>
  <w:num w:numId="74">
    <w:abstractNumId w:val="101"/>
  </w:num>
  <w:num w:numId="75">
    <w:abstractNumId w:val="211"/>
  </w:num>
  <w:num w:numId="76">
    <w:abstractNumId w:val="140"/>
  </w:num>
  <w:num w:numId="77">
    <w:abstractNumId w:val="266"/>
  </w:num>
  <w:num w:numId="78">
    <w:abstractNumId w:val="24"/>
  </w:num>
  <w:num w:numId="79">
    <w:abstractNumId w:val="225"/>
  </w:num>
  <w:num w:numId="80">
    <w:abstractNumId w:val="234"/>
  </w:num>
  <w:num w:numId="81">
    <w:abstractNumId w:val="218"/>
  </w:num>
  <w:num w:numId="82">
    <w:abstractNumId w:val="53"/>
  </w:num>
  <w:num w:numId="83">
    <w:abstractNumId w:val="34"/>
  </w:num>
  <w:num w:numId="84">
    <w:abstractNumId w:val="209"/>
  </w:num>
  <w:num w:numId="85">
    <w:abstractNumId w:val="36"/>
  </w:num>
  <w:num w:numId="86">
    <w:abstractNumId w:val="89"/>
  </w:num>
  <w:num w:numId="87">
    <w:abstractNumId w:val="229"/>
  </w:num>
  <w:num w:numId="88">
    <w:abstractNumId w:val="21"/>
  </w:num>
  <w:num w:numId="89">
    <w:abstractNumId w:val="205"/>
  </w:num>
  <w:num w:numId="90">
    <w:abstractNumId w:val="201"/>
  </w:num>
  <w:num w:numId="91">
    <w:abstractNumId w:val="138"/>
  </w:num>
  <w:num w:numId="92">
    <w:abstractNumId w:val="18"/>
  </w:num>
  <w:num w:numId="93">
    <w:abstractNumId w:val="223"/>
  </w:num>
  <w:num w:numId="94">
    <w:abstractNumId w:val="64"/>
  </w:num>
  <w:num w:numId="95">
    <w:abstractNumId w:val="31"/>
  </w:num>
  <w:num w:numId="96">
    <w:abstractNumId w:val="50"/>
  </w:num>
  <w:num w:numId="97">
    <w:abstractNumId w:val="203"/>
  </w:num>
  <w:num w:numId="98">
    <w:abstractNumId w:val="12"/>
  </w:num>
  <w:num w:numId="99">
    <w:abstractNumId w:val="244"/>
  </w:num>
  <w:num w:numId="100">
    <w:abstractNumId w:val="110"/>
  </w:num>
  <w:num w:numId="101">
    <w:abstractNumId w:val="113"/>
  </w:num>
  <w:num w:numId="102">
    <w:abstractNumId w:val="142"/>
  </w:num>
  <w:num w:numId="103">
    <w:abstractNumId w:val="252"/>
  </w:num>
  <w:num w:numId="104">
    <w:abstractNumId w:val="230"/>
  </w:num>
  <w:num w:numId="105">
    <w:abstractNumId w:val="235"/>
  </w:num>
  <w:num w:numId="106">
    <w:abstractNumId w:val="246"/>
  </w:num>
  <w:num w:numId="107">
    <w:abstractNumId w:val="95"/>
  </w:num>
  <w:num w:numId="108">
    <w:abstractNumId w:val="264"/>
  </w:num>
  <w:num w:numId="109">
    <w:abstractNumId w:val="214"/>
  </w:num>
  <w:num w:numId="110">
    <w:abstractNumId w:val="33"/>
  </w:num>
  <w:num w:numId="111">
    <w:abstractNumId w:val="81"/>
  </w:num>
  <w:num w:numId="112">
    <w:abstractNumId w:val="121"/>
  </w:num>
  <w:num w:numId="113">
    <w:abstractNumId w:val="256"/>
  </w:num>
  <w:num w:numId="114">
    <w:abstractNumId w:val="136"/>
  </w:num>
  <w:num w:numId="115">
    <w:abstractNumId w:val="263"/>
  </w:num>
  <w:num w:numId="116">
    <w:abstractNumId w:val="240"/>
  </w:num>
  <w:num w:numId="117">
    <w:abstractNumId w:val="199"/>
  </w:num>
  <w:num w:numId="118">
    <w:abstractNumId w:val="118"/>
  </w:num>
  <w:num w:numId="119">
    <w:abstractNumId w:val="119"/>
  </w:num>
  <w:num w:numId="120">
    <w:abstractNumId w:val="43"/>
  </w:num>
  <w:num w:numId="121">
    <w:abstractNumId w:val="82"/>
  </w:num>
  <w:num w:numId="122">
    <w:abstractNumId w:val="249"/>
  </w:num>
  <w:num w:numId="123">
    <w:abstractNumId w:val="253"/>
  </w:num>
  <w:num w:numId="124">
    <w:abstractNumId w:val="210"/>
  </w:num>
  <w:num w:numId="125">
    <w:abstractNumId w:val="26"/>
  </w:num>
  <w:num w:numId="126">
    <w:abstractNumId w:val="132"/>
  </w:num>
  <w:num w:numId="127">
    <w:abstractNumId w:val="55"/>
  </w:num>
  <w:num w:numId="128">
    <w:abstractNumId w:val="112"/>
  </w:num>
  <w:num w:numId="129">
    <w:abstractNumId w:val="61"/>
  </w:num>
  <w:num w:numId="130">
    <w:abstractNumId w:val="176"/>
  </w:num>
  <w:num w:numId="131">
    <w:abstractNumId w:val="182"/>
  </w:num>
  <w:num w:numId="132">
    <w:abstractNumId w:val="196"/>
  </w:num>
  <w:num w:numId="133">
    <w:abstractNumId w:val="198"/>
  </w:num>
  <w:num w:numId="134">
    <w:abstractNumId w:val="254"/>
  </w:num>
  <w:num w:numId="135">
    <w:abstractNumId w:val="63"/>
  </w:num>
  <w:num w:numId="136">
    <w:abstractNumId w:val="71"/>
  </w:num>
  <w:num w:numId="137">
    <w:abstractNumId w:val="260"/>
  </w:num>
  <w:num w:numId="138">
    <w:abstractNumId w:val="115"/>
  </w:num>
  <w:num w:numId="139">
    <w:abstractNumId w:val="37"/>
  </w:num>
  <w:num w:numId="140">
    <w:abstractNumId w:val="25"/>
  </w:num>
  <w:num w:numId="141">
    <w:abstractNumId w:val="98"/>
  </w:num>
  <w:num w:numId="142">
    <w:abstractNumId w:val="104"/>
  </w:num>
  <w:num w:numId="143">
    <w:abstractNumId w:val="116"/>
  </w:num>
  <w:num w:numId="144">
    <w:abstractNumId w:val="65"/>
  </w:num>
  <w:num w:numId="145">
    <w:abstractNumId w:val="96"/>
  </w:num>
  <w:num w:numId="146">
    <w:abstractNumId w:val="57"/>
  </w:num>
  <w:num w:numId="147">
    <w:abstractNumId w:val="245"/>
  </w:num>
  <w:num w:numId="148">
    <w:abstractNumId w:val="206"/>
  </w:num>
  <w:num w:numId="149">
    <w:abstractNumId w:val="94"/>
  </w:num>
  <w:num w:numId="150">
    <w:abstractNumId w:val="108"/>
  </w:num>
  <w:num w:numId="151">
    <w:abstractNumId w:val="28"/>
  </w:num>
  <w:num w:numId="152">
    <w:abstractNumId w:val="85"/>
  </w:num>
  <w:num w:numId="153">
    <w:abstractNumId w:val="141"/>
  </w:num>
  <w:num w:numId="154">
    <w:abstractNumId w:val="237"/>
  </w:num>
  <w:num w:numId="155">
    <w:abstractNumId w:val="42"/>
  </w:num>
  <w:num w:numId="156">
    <w:abstractNumId w:val="70"/>
  </w:num>
  <w:num w:numId="157">
    <w:abstractNumId w:val="217"/>
  </w:num>
  <w:num w:numId="158">
    <w:abstractNumId w:val="92"/>
  </w:num>
  <w:num w:numId="159">
    <w:abstractNumId w:val="19"/>
  </w:num>
  <w:num w:numId="160">
    <w:abstractNumId w:val="111"/>
  </w:num>
  <w:num w:numId="161">
    <w:abstractNumId w:val="75"/>
  </w:num>
  <w:num w:numId="162">
    <w:abstractNumId w:val="23"/>
  </w:num>
  <w:num w:numId="163">
    <w:abstractNumId w:val="48"/>
  </w:num>
  <w:num w:numId="164">
    <w:abstractNumId w:val="20"/>
  </w:num>
  <w:num w:numId="165">
    <w:abstractNumId w:val="125"/>
  </w:num>
  <w:num w:numId="166">
    <w:abstractNumId w:val="67"/>
  </w:num>
  <w:num w:numId="167">
    <w:abstractNumId w:val="226"/>
  </w:num>
  <w:num w:numId="168">
    <w:abstractNumId w:val="208"/>
  </w:num>
  <w:num w:numId="169">
    <w:abstractNumId w:val="13"/>
  </w:num>
  <w:num w:numId="170">
    <w:abstractNumId w:val="219"/>
  </w:num>
  <w:num w:numId="171">
    <w:abstractNumId w:val="39"/>
  </w:num>
  <w:num w:numId="172">
    <w:abstractNumId w:val="69"/>
  </w:num>
  <w:num w:numId="173">
    <w:abstractNumId w:val="83"/>
  </w:num>
  <w:num w:numId="174">
    <w:abstractNumId w:val="241"/>
  </w:num>
  <w:num w:numId="175">
    <w:abstractNumId w:val="52"/>
  </w:num>
  <w:num w:numId="176">
    <w:abstractNumId w:val="79"/>
  </w:num>
  <w:num w:numId="177">
    <w:abstractNumId w:val="100"/>
  </w:num>
  <w:num w:numId="178">
    <w:abstractNumId w:val="231"/>
  </w:num>
  <w:num w:numId="179">
    <w:abstractNumId w:val="22"/>
  </w:num>
  <w:num w:numId="180">
    <w:abstractNumId w:val="102"/>
  </w:num>
  <w:num w:numId="181">
    <w:abstractNumId w:val="258"/>
  </w:num>
  <w:num w:numId="182">
    <w:abstractNumId w:val="207"/>
  </w:num>
  <w:num w:numId="183">
    <w:abstractNumId w:val="213"/>
  </w:num>
  <w:num w:numId="184">
    <w:abstractNumId w:val="248"/>
  </w:num>
  <w:num w:numId="185">
    <w:abstractNumId w:val="204"/>
  </w:num>
  <w:num w:numId="186">
    <w:abstractNumId w:val="106"/>
  </w:num>
  <w:num w:numId="187">
    <w:abstractNumId w:val="202"/>
  </w:num>
  <w:num w:numId="188">
    <w:abstractNumId w:val="133"/>
  </w:num>
  <w:num w:numId="189">
    <w:abstractNumId w:val="135"/>
  </w:num>
  <w:num w:numId="190">
    <w:abstractNumId w:val="78"/>
  </w:num>
  <w:num w:numId="191">
    <w:abstractNumId w:val="86"/>
  </w:num>
  <w:num w:numId="192">
    <w:abstractNumId w:val="250"/>
  </w:num>
  <w:num w:numId="193">
    <w:abstractNumId w:val="124"/>
  </w:num>
  <w:num w:numId="194">
    <w:abstractNumId w:val="261"/>
  </w:num>
  <w:num w:numId="195">
    <w:abstractNumId w:val="35"/>
  </w:num>
  <w:num w:numId="196">
    <w:abstractNumId w:val="11"/>
  </w:num>
  <w:num w:numId="197">
    <w:abstractNumId w:val="93"/>
  </w:num>
  <w:num w:numId="198">
    <w:abstractNumId w:val="262"/>
  </w:num>
  <w:num w:numId="199">
    <w:abstractNumId w:val="243"/>
  </w:num>
  <w:num w:numId="200">
    <w:abstractNumId w:val="216"/>
  </w:num>
  <w:num w:numId="201">
    <w:abstractNumId w:val="88"/>
  </w:num>
  <w:num w:numId="202">
    <w:abstractNumId w:val="247"/>
  </w:num>
  <w:num w:numId="203">
    <w:abstractNumId w:val="90"/>
  </w:num>
  <w:num w:numId="204">
    <w:abstractNumId w:val="224"/>
  </w:num>
  <w:num w:numId="205">
    <w:abstractNumId w:val="17"/>
  </w:num>
  <w:num w:numId="206">
    <w:abstractNumId w:val="134"/>
  </w:num>
  <w:num w:numId="207">
    <w:abstractNumId w:val="120"/>
  </w:num>
  <w:num w:numId="208">
    <w:abstractNumId w:val="137"/>
  </w:num>
  <w:num w:numId="209">
    <w:abstractNumId w:val="30"/>
  </w:num>
  <w:num w:numId="210">
    <w:abstractNumId w:val="76"/>
  </w:num>
  <w:num w:numId="211">
    <w:abstractNumId w:val="4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39"/>
  </w:num>
  <w:num w:numId="213">
    <w:abstractNumId w:val="257"/>
  </w:num>
  <w:num w:numId="214">
    <w:abstractNumId w:val="60"/>
  </w:num>
  <w:numIdMacAtCleanup w:val="20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a"/>
  <w:drawingGridHorizontalSpacing w:val="110"/>
  <w:drawingGridVerticalSpacing w:val="0"/>
  <w:displayHorizontalDrawingGridEvery w:val="0"/>
  <w:displayVerticalDrawingGridEvery w:val="0"/>
  <w:characterSpacingControl w:val="doNotCompress"/>
  <w:footnotePr>
    <w:footnote w:id="0"/>
    <w:footnote w:id="1"/>
  </w:footnotePr>
  <w:endnotePr>
    <w:endnote w:id="0"/>
    <w:endnote w:id="1"/>
  </w:endnotePr>
  <w:compat/>
  <w:rsids>
    <w:rsidRoot w:val="004863A5"/>
    <w:rsid w:val="00014A93"/>
    <w:rsid w:val="000211CB"/>
    <w:rsid w:val="00023C97"/>
    <w:rsid w:val="0003102C"/>
    <w:rsid w:val="00045B64"/>
    <w:rsid w:val="000948F7"/>
    <w:rsid w:val="000A63E3"/>
    <w:rsid w:val="000B1A4D"/>
    <w:rsid w:val="000B3A81"/>
    <w:rsid w:val="000B66ED"/>
    <w:rsid w:val="000C4AD1"/>
    <w:rsid w:val="000C7D24"/>
    <w:rsid w:val="000D2C30"/>
    <w:rsid w:val="000D55AD"/>
    <w:rsid w:val="000E55B4"/>
    <w:rsid w:val="00112231"/>
    <w:rsid w:val="00115AA4"/>
    <w:rsid w:val="00144EFD"/>
    <w:rsid w:val="00150A3A"/>
    <w:rsid w:val="001764A0"/>
    <w:rsid w:val="00187D13"/>
    <w:rsid w:val="00192E56"/>
    <w:rsid w:val="001A52C3"/>
    <w:rsid w:val="001B1085"/>
    <w:rsid w:val="001D7339"/>
    <w:rsid w:val="001F4122"/>
    <w:rsid w:val="002003F2"/>
    <w:rsid w:val="002024C8"/>
    <w:rsid w:val="00204E10"/>
    <w:rsid w:val="00207343"/>
    <w:rsid w:val="00207F43"/>
    <w:rsid w:val="00216B62"/>
    <w:rsid w:val="00236F75"/>
    <w:rsid w:val="002423B4"/>
    <w:rsid w:val="0025553D"/>
    <w:rsid w:val="00261A82"/>
    <w:rsid w:val="0026344E"/>
    <w:rsid w:val="00267893"/>
    <w:rsid w:val="002867EA"/>
    <w:rsid w:val="00290AC8"/>
    <w:rsid w:val="002967BF"/>
    <w:rsid w:val="002A10F6"/>
    <w:rsid w:val="002A5A45"/>
    <w:rsid w:val="002B4122"/>
    <w:rsid w:val="002C18F7"/>
    <w:rsid w:val="002C7046"/>
    <w:rsid w:val="002F1C34"/>
    <w:rsid w:val="002F535C"/>
    <w:rsid w:val="0030147D"/>
    <w:rsid w:val="00301E2D"/>
    <w:rsid w:val="003059B8"/>
    <w:rsid w:val="00330068"/>
    <w:rsid w:val="00343D77"/>
    <w:rsid w:val="003472B9"/>
    <w:rsid w:val="0034763C"/>
    <w:rsid w:val="0036521E"/>
    <w:rsid w:val="00375391"/>
    <w:rsid w:val="00377977"/>
    <w:rsid w:val="003A5D76"/>
    <w:rsid w:val="003A7D4C"/>
    <w:rsid w:val="003B4D79"/>
    <w:rsid w:val="003C0C9D"/>
    <w:rsid w:val="003C6B04"/>
    <w:rsid w:val="003E1DF6"/>
    <w:rsid w:val="003E7592"/>
    <w:rsid w:val="00430A86"/>
    <w:rsid w:val="004345EC"/>
    <w:rsid w:val="004511C7"/>
    <w:rsid w:val="0046442A"/>
    <w:rsid w:val="004773E6"/>
    <w:rsid w:val="0048211F"/>
    <w:rsid w:val="0048463A"/>
    <w:rsid w:val="00485F5C"/>
    <w:rsid w:val="004863A5"/>
    <w:rsid w:val="00490AB8"/>
    <w:rsid w:val="004A28A9"/>
    <w:rsid w:val="004A4BEF"/>
    <w:rsid w:val="004C1F99"/>
    <w:rsid w:val="004C3827"/>
    <w:rsid w:val="004C5FA8"/>
    <w:rsid w:val="004E5681"/>
    <w:rsid w:val="004E77E0"/>
    <w:rsid w:val="004F0019"/>
    <w:rsid w:val="00526267"/>
    <w:rsid w:val="00536381"/>
    <w:rsid w:val="00537D9C"/>
    <w:rsid w:val="00546D17"/>
    <w:rsid w:val="00547A47"/>
    <w:rsid w:val="0055110E"/>
    <w:rsid w:val="00594EFA"/>
    <w:rsid w:val="005A0979"/>
    <w:rsid w:val="005A0EA4"/>
    <w:rsid w:val="005B16DE"/>
    <w:rsid w:val="005C0DAE"/>
    <w:rsid w:val="005D3FF3"/>
    <w:rsid w:val="005F7B70"/>
    <w:rsid w:val="0060680D"/>
    <w:rsid w:val="006125E6"/>
    <w:rsid w:val="006275C5"/>
    <w:rsid w:val="006316F6"/>
    <w:rsid w:val="00640759"/>
    <w:rsid w:val="00650E3F"/>
    <w:rsid w:val="00661D8B"/>
    <w:rsid w:val="00665262"/>
    <w:rsid w:val="006660DD"/>
    <w:rsid w:val="00681F02"/>
    <w:rsid w:val="00691A0A"/>
    <w:rsid w:val="006C2B86"/>
    <w:rsid w:val="006C7C74"/>
    <w:rsid w:val="006E2E51"/>
    <w:rsid w:val="006E37A0"/>
    <w:rsid w:val="006E58E7"/>
    <w:rsid w:val="006E702B"/>
    <w:rsid w:val="006F7596"/>
    <w:rsid w:val="0071110E"/>
    <w:rsid w:val="00711B39"/>
    <w:rsid w:val="00726E92"/>
    <w:rsid w:val="00727420"/>
    <w:rsid w:val="00732D81"/>
    <w:rsid w:val="00745056"/>
    <w:rsid w:val="00746A5E"/>
    <w:rsid w:val="00747D85"/>
    <w:rsid w:val="00750FBC"/>
    <w:rsid w:val="0078094C"/>
    <w:rsid w:val="00781AB4"/>
    <w:rsid w:val="007B6F40"/>
    <w:rsid w:val="007C0C13"/>
    <w:rsid w:val="007D608A"/>
    <w:rsid w:val="007F5780"/>
    <w:rsid w:val="00836662"/>
    <w:rsid w:val="00837E06"/>
    <w:rsid w:val="0084738E"/>
    <w:rsid w:val="008544E4"/>
    <w:rsid w:val="008546E1"/>
    <w:rsid w:val="00861F4D"/>
    <w:rsid w:val="00876664"/>
    <w:rsid w:val="0089210D"/>
    <w:rsid w:val="00892586"/>
    <w:rsid w:val="00896C96"/>
    <w:rsid w:val="008C6C38"/>
    <w:rsid w:val="008E46D4"/>
    <w:rsid w:val="008E4824"/>
    <w:rsid w:val="008F103F"/>
    <w:rsid w:val="008F4251"/>
    <w:rsid w:val="008F4DE6"/>
    <w:rsid w:val="0090730F"/>
    <w:rsid w:val="00921086"/>
    <w:rsid w:val="00966EC2"/>
    <w:rsid w:val="0097711B"/>
    <w:rsid w:val="00980AFF"/>
    <w:rsid w:val="009A2025"/>
    <w:rsid w:val="009F2FAB"/>
    <w:rsid w:val="00A1545E"/>
    <w:rsid w:val="00A16B5C"/>
    <w:rsid w:val="00A20A15"/>
    <w:rsid w:val="00A30B05"/>
    <w:rsid w:val="00A6016A"/>
    <w:rsid w:val="00A67A26"/>
    <w:rsid w:val="00A8761D"/>
    <w:rsid w:val="00AB4C4B"/>
    <w:rsid w:val="00AC59D0"/>
    <w:rsid w:val="00AF5EF3"/>
    <w:rsid w:val="00AF6C8B"/>
    <w:rsid w:val="00B115E0"/>
    <w:rsid w:val="00B1226E"/>
    <w:rsid w:val="00B37960"/>
    <w:rsid w:val="00B51AF7"/>
    <w:rsid w:val="00B60A7A"/>
    <w:rsid w:val="00B76169"/>
    <w:rsid w:val="00B94330"/>
    <w:rsid w:val="00BB78DC"/>
    <w:rsid w:val="00BD2F4D"/>
    <w:rsid w:val="00BD4FC3"/>
    <w:rsid w:val="00BD58E4"/>
    <w:rsid w:val="00BE3A62"/>
    <w:rsid w:val="00BE7A10"/>
    <w:rsid w:val="00BF2620"/>
    <w:rsid w:val="00BF63CA"/>
    <w:rsid w:val="00C02C6D"/>
    <w:rsid w:val="00C03F90"/>
    <w:rsid w:val="00C042AF"/>
    <w:rsid w:val="00C15F0C"/>
    <w:rsid w:val="00C252D1"/>
    <w:rsid w:val="00C26EC6"/>
    <w:rsid w:val="00C3631A"/>
    <w:rsid w:val="00C3706A"/>
    <w:rsid w:val="00C420CE"/>
    <w:rsid w:val="00C616C5"/>
    <w:rsid w:val="00C665E1"/>
    <w:rsid w:val="00C70216"/>
    <w:rsid w:val="00C82825"/>
    <w:rsid w:val="00CA49F6"/>
    <w:rsid w:val="00CB0F31"/>
    <w:rsid w:val="00CB4C9A"/>
    <w:rsid w:val="00CD1535"/>
    <w:rsid w:val="00CD4179"/>
    <w:rsid w:val="00D2310F"/>
    <w:rsid w:val="00D238C6"/>
    <w:rsid w:val="00D335C8"/>
    <w:rsid w:val="00D33F19"/>
    <w:rsid w:val="00D34BAC"/>
    <w:rsid w:val="00D55B7A"/>
    <w:rsid w:val="00D578F6"/>
    <w:rsid w:val="00D62244"/>
    <w:rsid w:val="00D63A6A"/>
    <w:rsid w:val="00D665D1"/>
    <w:rsid w:val="00D725C0"/>
    <w:rsid w:val="00D82D5A"/>
    <w:rsid w:val="00D8359F"/>
    <w:rsid w:val="00D93609"/>
    <w:rsid w:val="00D938B5"/>
    <w:rsid w:val="00D966D2"/>
    <w:rsid w:val="00DB4887"/>
    <w:rsid w:val="00DD371C"/>
    <w:rsid w:val="00DD4B44"/>
    <w:rsid w:val="00DD71E1"/>
    <w:rsid w:val="00E15DCB"/>
    <w:rsid w:val="00E2248B"/>
    <w:rsid w:val="00E447EF"/>
    <w:rsid w:val="00E60FB2"/>
    <w:rsid w:val="00E610C7"/>
    <w:rsid w:val="00E71E75"/>
    <w:rsid w:val="00E74968"/>
    <w:rsid w:val="00E80DE0"/>
    <w:rsid w:val="00E91652"/>
    <w:rsid w:val="00E9645C"/>
    <w:rsid w:val="00EB2D67"/>
    <w:rsid w:val="00EB5E8A"/>
    <w:rsid w:val="00EB6D81"/>
    <w:rsid w:val="00EE627D"/>
    <w:rsid w:val="00EF20F3"/>
    <w:rsid w:val="00F15592"/>
    <w:rsid w:val="00F254CF"/>
    <w:rsid w:val="00F27E1F"/>
    <w:rsid w:val="00F458C2"/>
    <w:rsid w:val="00F53E26"/>
    <w:rsid w:val="00F5468F"/>
    <w:rsid w:val="00F66F5A"/>
    <w:rsid w:val="00F70A70"/>
    <w:rsid w:val="00F72BE1"/>
    <w:rsid w:val="00FA730E"/>
    <w:rsid w:val="00FC68BF"/>
    <w:rsid w:val="00FD57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FAB"/>
    <w:pPr>
      <w:suppressAutoHyphens/>
      <w:spacing w:after="200" w:line="276" w:lineRule="auto"/>
    </w:pPr>
    <w:rPr>
      <w:rFonts w:ascii="Calibri" w:hAnsi="Calibri" w:cs="Calibri"/>
      <w:sz w:val="22"/>
      <w:szCs w:val="22"/>
      <w:lang w:eastAsia="ar-SA"/>
    </w:rPr>
  </w:style>
  <w:style w:type="paragraph" w:styleId="4">
    <w:name w:val="heading 4"/>
    <w:basedOn w:val="a"/>
    <w:next w:val="a"/>
    <w:qFormat/>
    <w:rsid w:val="009F2FAB"/>
    <w:pPr>
      <w:keepNext/>
      <w:tabs>
        <w:tab w:val="num" w:pos="0"/>
        <w:tab w:val="left" w:pos="616"/>
      </w:tabs>
      <w:spacing w:after="0" w:line="240" w:lineRule="auto"/>
      <w:ind w:left="1413" w:hanging="1440"/>
      <w:jc w:val="both"/>
      <w:outlineLvl w:val="3"/>
    </w:pPr>
    <w:rPr>
      <w:rFonts w:ascii="Times New Roman" w:hAnsi="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9F2FAB"/>
  </w:style>
  <w:style w:type="character" w:customStyle="1" w:styleId="WW8Num2z0">
    <w:name w:val="WW8Num2z0"/>
    <w:rsid w:val="009F2FAB"/>
    <w:rPr>
      <w:rFonts w:ascii="Times New Roman" w:hAnsi="Times New Roman" w:cs="Times New Roman"/>
      <w:sz w:val="24"/>
      <w:szCs w:val="24"/>
    </w:rPr>
  </w:style>
  <w:style w:type="character" w:customStyle="1" w:styleId="WW8Num5z0">
    <w:name w:val="WW8Num5z0"/>
    <w:rsid w:val="009F2FAB"/>
    <w:rPr>
      <w:rFonts w:ascii="Times New Roman" w:hAnsi="Times New Roman" w:cs="Times New Roman"/>
      <w:sz w:val="24"/>
      <w:szCs w:val="24"/>
    </w:rPr>
  </w:style>
  <w:style w:type="character" w:customStyle="1" w:styleId="WW8Num8z0">
    <w:name w:val="WW8Num8z0"/>
    <w:rsid w:val="009F2FAB"/>
    <w:rPr>
      <w:rFonts w:ascii="Times New Roman" w:hAnsi="Times New Roman" w:cs="Times New Roman"/>
      <w:sz w:val="24"/>
      <w:szCs w:val="24"/>
    </w:rPr>
  </w:style>
  <w:style w:type="character" w:customStyle="1" w:styleId="WW8Num12z0">
    <w:name w:val="WW8Num12z0"/>
    <w:rsid w:val="009F2FAB"/>
    <w:rPr>
      <w:rFonts w:ascii="Times New Roman" w:hAnsi="Times New Roman" w:cs="Times New Roman"/>
      <w:sz w:val="24"/>
      <w:szCs w:val="24"/>
    </w:rPr>
  </w:style>
  <w:style w:type="character" w:customStyle="1" w:styleId="WW8Num17z0">
    <w:name w:val="WW8Num17z0"/>
    <w:rsid w:val="009F2FAB"/>
    <w:rPr>
      <w:rFonts w:ascii="Times New Roman" w:hAnsi="Times New Roman" w:cs="Times New Roman"/>
      <w:sz w:val="24"/>
      <w:szCs w:val="24"/>
    </w:rPr>
  </w:style>
  <w:style w:type="character" w:customStyle="1" w:styleId="WW8Num33z0">
    <w:name w:val="WW8Num33z0"/>
    <w:rsid w:val="009F2FAB"/>
    <w:rPr>
      <w:rFonts w:ascii="Times New Roman" w:hAnsi="Times New Roman" w:cs="Times New Roman"/>
      <w:sz w:val="24"/>
      <w:szCs w:val="24"/>
    </w:rPr>
  </w:style>
  <w:style w:type="character" w:customStyle="1" w:styleId="2">
    <w:name w:val="Основной шрифт абзаца2"/>
    <w:rsid w:val="009F2FAB"/>
  </w:style>
  <w:style w:type="character" w:customStyle="1" w:styleId="WW8Num6z0">
    <w:name w:val="WW8Num6z0"/>
    <w:rsid w:val="009F2FAB"/>
    <w:rPr>
      <w:rFonts w:ascii="Times New Roman" w:hAnsi="Times New Roman" w:cs="Times New Roman"/>
      <w:sz w:val="24"/>
      <w:szCs w:val="24"/>
    </w:rPr>
  </w:style>
  <w:style w:type="character" w:customStyle="1" w:styleId="WW8Num10z0">
    <w:name w:val="WW8Num10z0"/>
    <w:rsid w:val="009F2FAB"/>
    <w:rPr>
      <w:rFonts w:ascii="Times New Roman" w:hAnsi="Times New Roman" w:cs="Times New Roman"/>
      <w:sz w:val="24"/>
      <w:szCs w:val="24"/>
    </w:rPr>
  </w:style>
  <w:style w:type="character" w:customStyle="1" w:styleId="WW8Num14z0">
    <w:name w:val="WW8Num14z0"/>
    <w:rsid w:val="009F2FAB"/>
    <w:rPr>
      <w:rFonts w:ascii="Times New Roman" w:hAnsi="Times New Roman" w:cs="Times New Roman"/>
      <w:sz w:val="24"/>
      <w:szCs w:val="24"/>
    </w:rPr>
  </w:style>
  <w:style w:type="character" w:customStyle="1" w:styleId="WW8Num16z0">
    <w:name w:val="WW8Num16z0"/>
    <w:rsid w:val="009F2FAB"/>
    <w:rPr>
      <w:rFonts w:ascii="Times New Roman" w:hAnsi="Times New Roman" w:cs="Times New Roman"/>
      <w:sz w:val="24"/>
      <w:szCs w:val="24"/>
    </w:rPr>
  </w:style>
  <w:style w:type="character" w:customStyle="1" w:styleId="WW8Num20z0">
    <w:name w:val="WW8Num20z0"/>
    <w:rsid w:val="009F2FAB"/>
    <w:rPr>
      <w:rFonts w:ascii="Times New Roman" w:hAnsi="Times New Roman" w:cs="Times New Roman"/>
      <w:sz w:val="24"/>
      <w:szCs w:val="24"/>
    </w:rPr>
  </w:style>
  <w:style w:type="character" w:customStyle="1" w:styleId="WW8Num24z0">
    <w:name w:val="WW8Num24z0"/>
    <w:rsid w:val="009F2FAB"/>
    <w:rPr>
      <w:rFonts w:ascii="Calibri" w:hAnsi="Calibri"/>
      <w:sz w:val="22"/>
    </w:rPr>
  </w:style>
  <w:style w:type="character" w:customStyle="1" w:styleId="WW8Num38z0">
    <w:name w:val="WW8Num38z0"/>
    <w:rsid w:val="009F2FAB"/>
    <w:rPr>
      <w:rFonts w:ascii="Times New Roman" w:hAnsi="Times New Roman" w:cs="Times New Roman"/>
      <w:sz w:val="24"/>
      <w:szCs w:val="24"/>
    </w:rPr>
  </w:style>
  <w:style w:type="character" w:customStyle="1" w:styleId="1">
    <w:name w:val="Основной шрифт абзаца1"/>
    <w:rsid w:val="009F2FAB"/>
  </w:style>
  <w:style w:type="character" w:customStyle="1" w:styleId="a3">
    <w:name w:val="Текст сноски Знак"/>
    <w:basedOn w:val="1"/>
    <w:rsid w:val="009F2FAB"/>
    <w:rPr>
      <w:rFonts w:cs="Times New Roman"/>
      <w:sz w:val="20"/>
      <w:szCs w:val="20"/>
    </w:rPr>
  </w:style>
  <w:style w:type="character" w:customStyle="1" w:styleId="a4">
    <w:name w:val="Символ сноски"/>
    <w:basedOn w:val="1"/>
    <w:rsid w:val="009F2FAB"/>
    <w:rPr>
      <w:rFonts w:cs="Times New Roman"/>
      <w:vertAlign w:val="superscript"/>
    </w:rPr>
  </w:style>
  <w:style w:type="character" w:customStyle="1" w:styleId="a5">
    <w:name w:val="Нижний колонтитул Знак"/>
    <w:basedOn w:val="1"/>
    <w:rsid w:val="009F2FAB"/>
    <w:rPr>
      <w:rFonts w:ascii="Times New Roman" w:hAnsi="Times New Roman" w:cs="Times New Roman"/>
      <w:sz w:val="24"/>
      <w:szCs w:val="24"/>
    </w:rPr>
  </w:style>
  <w:style w:type="character" w:styleId="a6">
    <w:name w:val="page number"/>
    <w:basedOn w:val="1"/>
    <w:rsid w:val="009F2FAB"/>
    <w:rPr>
      <w:rFonts w:cs="Times New Roman"/>
    </w:rPr>
  </w:style>
  <w:style w:type="character" w:customStyle="1" w:styleId="a7">
    <w:name w:val="Текст концевой сноски Знак"/>
    <w:basedOn w:val="1"/>
    <w:rsid w:val="009F2FAB"/>
    <w:rPr>
      <w:rFonts w:ascii="Times New Roman" w:hAnsi="Times New Roman" w:cs="Times New Roman"/>
      <w:sz w:val="20"/>
      <w:szCs w:val="20"/>
    </w:rPr>
  </w:style>
  <w:style w:type="character" w:customStyle="1" w:styleId="a8">
    <w:name w:val="Символы концевой сноски"/>
    <w:basedOn w:val="1"/>
    <w:rsid w:val="009F2FAB"/>
    <w:rPr>
      <w:vertAlign w:val="superscript"/>
    </w:rPr>
  </w:style>
  <w:style w:type="character" w:customStyle="1" w:styleId="a9">
    <w:name w:val="Текст выноски Знак"/>
    <w:basedOn w:val="1"/>
    <w:rsid w:val="009F2FAB"/>
    <w:rPr>
      <w:rFonts w:ascii="Tahoma" w:hAnsi="Tahoma" w:cs="Tahoma"/>
      <w:sz w:val="16"/>
      <w:szCs w:val="16"/>
    </w:rPr>
  </w:style>
  <w:style w:type="character" w:customStyle="1" w:styleId="aa">
    <w:name w:val="Верхний колонтитул Знак"/>
    <w:basedOn w:val="1"/>
    <w:rsid w:val="009F2FAB"/>
    <w:rPr>
      <w:rFonts w:cs="Times New Roman"/>
    </w:rPr>
  </w:style>
  <w:style w:type="character" w:styleId="ab">
    <w:name w:val="Hyperlink"/>
    <w:rsid w:val="009F2FAB"/>
    <w:rPr>
      <w:color w:val="000080"/>
      <w:u w:val="single"/>
    </w:rPr>
  </w:style>
  <w:style w:type="character" w:customStyle="1" w:styleId="WW8Num46z0">
    <w:name w:val="WW8Num46z0"/>
    <w:rsid w:val="009F2FAB"/>
    <w:rPr>
      <w:rFonts w:ascii="Symbol" w:hAnsi="Symbol"/>
      <w:color w:val="auto"/>
    </w:rPr>
  </w:style>
  <w:style w:type="character" w:customStyle="1" w:styleId="WW8Num46z1">
    <w:name w:val="WW8Num46z1"/>
    <w:rsid w:val="009F2FAB"/>
    <w:rPr>
      <w:rFonts w:ascii="Courier New" w:hAnsi="Courier New" w:cs="Courier New"/>
    </w:rPr>
  </w:style>
  <w:style w:type="character" w:customStyle="1" w:styleId="WW8Num46z2">
    <w:name w:val="WW8Num46z2"/>
    <w:rsid w:val="009F2FAB"/>
    <w:rPr>
      <w:rFonts w:ascii="Wingdings" w:hAnsi="Wingdings"/>
    </w:rPr>
  </w:style>
  <w:style w:type="character" w:customStyle="1" w:styleId="WW8Num46z3">
    <w:name w:val="WW8Num46z3"/>
    <w:rsid w:val="009F2FAB"/>
    <w:rPr>
      <w:rFonts w:ascii="Symbol" w:hAnsi="Symbol"/>
    </w:rPr>
  </w:style>
  <w:style w:type="character" w:customStyle="1" w:styleId="ac">
    <w:name w:val="Символ нумерации"/>
    <w:rsid w:val="009F2FAB"/>
  </w:style>
  <w:style w:type="character" w:customStyle="1" w:styleId="FontStyle25">
    <w:name w:val="Font Style25"/>
    <w:basedOn w:val="2"/>
    <w:rsid w:val="009F2FAB"/>
    <w:rPr>
      <w:rFonts w:ascii="Times New Roman" w:hAnsi="Times New Roman" w:cs="Times New Roman"/>
      <w:sz w:val="16"/>
      <w:szCs w:val="16"/>
    </w:rPr>
  </w:style>
  <w:style w:type="paragraph" w:customStyle="1" w:styleId="10">
    <w:name w:val="Заголовок1"/>
    <w:basedOn w:val="a"/>
    <w:next w:val="ad"/>
    <w:rsid w:val="009F2FAB"/>
    <w:pPr>
      <w:keepNext/>
      <w:spacing w:before="240" w:after="120"/>
    </w:pPr>
    <w:rPr>
      <w:rFonts w:ascii="Arial" w:eastAsia="SimSun" w:hAnsi="Arial" w:cs="Mangal"/>
      <w:sz w:val="28"/>
      <w:szCs w:val="28"/>
    </w:rPr>
  </w:style>
  <w:style w:type="paragraph" w:styleId="ad">
    <w:name w:val="Body Text"/>
    <w:basedOn w:val="a"/>
    <w:rsid w:val="009F2FAB"/>
    <w:pPr>
      <w:spacing w:after="120"/>
    </w:pPr>
  </w:style>
  <w:style w:type="paragraph" w:styleId="ae">
    <w:name w:val="List"/>
    <w:basedOn w:val="ad"/>
    <w:rsid w:val="009F2FAB"/>
    <w:rPr>
      <w:rFonts w:ascii="Arial" w:hAnsi="Arial" w:cs="Mangal"/>
    </w:rPr>
  </w:style>
  <w:style w:type="paragraph" w:customStyle="1" w:styleId="20">
    <w:name w:val="Название2"/>
    <w:basedOn w:val="a"/>
    <w:rsid w:val="009F2FAB"/>
    <w:pPr>
      <w:suppressLineNumbers/>
      <w:spacing w:before="120" w:after="120"/>
    </w:pPr>
    <w:rPr>
      <w:rFonts w:ascii="Arial" w:hAnsi="Arial" w:cs="Mangal"/>
      <w:i/>
      <w:iCs/>
      <w:sz w:val="20"/>
      <w:szCs w:val="24"/>
    </w:rPr>
  </w:style>
  <w:style w:type="paragraph" w:customStyle="1" w:styleId="21">
    <w:name w:val="Указатель2"/>
    <w:basedOn w:val="a"/>
    <w:rsid w:val="009F2FAB"/>
    <w:pPr>
      <w:suppressLineNumbers/>
    </w:pPr>
    <w:rPr>
      <w:rFonts w:ascii="Arial" w:hAnsi="Arial" w:cs="Mangal"/>
    </w:rPr>
  </w:style>
  <w:style w:type="paragraph" w:customStyle="1" w:styleId="11">
    <w:name w:val="Название1"/>
    <w:basedOn w:val="a"/>
    <w:rsid w:val="009F2FAB"/>
    <w:pPr>
      <w:suppressLineNumbers/>
      <w:spacing w:before="120" w:after="120"/>
    </w:pPr>
    <w:rPr>
      <w:rFonts w:ascii="Arial" w:hAnsi="Arial" w:cs="Mangal"/>
      <w:i/>
      <w:iCs/>
      <w:sz w:val="20"/>
      <w:szCs w:val="24"/>
    </w:rPr>
  </w:style>
  <w:style w:type="paragraph" w:customStyle="1" w:styleId="12">
    <w:name w:val="Указатель1"/>
    <w:basedOn w:val="a"/>
    <w:rsid w:val="009F2FAB"/>
    <w:pPr>
      <w:suppressLineNumbers/>
    </w:pPr>
    <w:rPr>
      <w:rFonts w:ascii="Arial" w:hAnsi="Arial" w:cs="Mangal"/>
    </w:rPr>
  </w:style>
  <w:style w:type="paragraph" w:customStyle="1" w:styleId="13">
    <w:name w:val="Абзац списка1"/>
    <w:basedOn w:val="a"/>
    <w:rsid w:val="009F2FAB"/>
    <w:pPr>
      <w:ind w:left="720"/>
    </w:pPr>
  </w:style>
  <w:style w:type="paragraph" w:styleId="af">
    <w:name w:val="footnote text"/>
    <w:basedOn w:val="a"/>
    <w:rsid w:val="009F2FAB"/>
    <w:pPr>
      <w:spacing w:after="0" w:line="240" w:lineRule="auto"/>
    </w:pPr>
    <w:rPr>
      <w:sz w:val="20"/>
      <w:szCs w:val="20"/>
    </w:rPr>
  </w:style>
  <w:style w:type="paragraph" w:styleId="af0">
    <w:name w:val="Normal (Web)"/>
    <w:basedOn w:val="a"/>
    <w:rsid w:val="009F2FAB"/>
    <w:pPr>
      <w:spacing w:before="280" w:after="280" w:line="240" w:lineRule="auto"/>
    </w:pPr>
    <w:rPr>
      <w:rFonts w:ascii="Times New Roman" w:eastAsia="Calibri" w:hAnsi="Times New Roman"/>
      <w:sz w:val="24"/>
      <w:szCs w:val="24"/>
    </w:rPr>
  </w:style>
  <w:style w:type="paragraph" w:styleId="af1">
    <w:name w:val="footer"/>
    <w:basedOn w:val="a"/>
    <w:rsid w:val="009F2FAB"/>
    <w:pPr>
      <w:tabs>
        <w:tab w:val="center" w:pos="4677"/>
        <w:tab w:val="right" w:pos="9355"/>
      </w:tabs>
      <w:spacing w:after="0" w:line="240" w:lineRule="auto"/>
    </w:pPr>
    <w:rPr>
      <w:rFonts w:ascii="Times New Roman" w:eastAsia="Calibri" w:hAnsi="Times New Roman"/>
      <w:sz w:val="24"/>
      <w:szCs w:val="24"/>
    </w:rPr>
  </w:style>
  <w:style w:type="paragraph" w:styleId="af2">
    <w:name w:val="endnote text"/>
    <w:basedOn w:val="a"/>
    <w:rsid w:val="009F2FAB"/>
    <w:pPr>
      <w:spacing w:after="0" w:line="240" w:lineRule="auto"/>
    </w:pPr>
    <w:rPr>
      <w:rFonts w:ascii="Times New Roman" w:eastAsia="Calibri" w:hAnsi="Times New Roman"/>
      <w:sz w:val="20"/>
      <w:szCs w:val="20"/>
    </w:rPr>
  </w:style>
  <w:style w:type="paragraph" w:styleId="af3">
    <w:name w:val="Balloon Text"/>
    <w:basedOn w:val="a"/>
    <w:rsid w:val="009F2FAB"/>
    <w:pPr>
      <w:spacing w:after="0" w:line="240" w:lineRule="auto"/>
    </w:pPr>
    <w:rPr>
      <w:rFonts w:ascii="Tahoma" w:hAnsi="Tahoma" w:cs="Tahoma"/>
      <w:sz w:val="16"/>
      <w:szCs w:val="16"/>
    </w:rPr>
  </w:style>
  <w:style w:type="paragraph" w:styleId="af4">
    <w:name w:val="header"/>
    <w:basedOn w:val="a"/>
    <w:rsid w:val="009F2FAB"/>
    <w:pPr>
      <w:tabs>
        <w:tab w:val="center" w:pos="4677"/>
        <w:tab w:val="right" w:pos="9355"/>
      </w:tabs>
      <w:spacing w:after="0" w:line="240" w:lineRule="auto"/>
    </w:pPr>
  </w:style>
  <w:style w:type="paragraph" w:customStyle="1" w:styleId="af5">
    <w:name w:val="Содержимое таблицы"/>
    <w:basedOn w:val="a"/>
    <w:rsid w:val="009F2FAB"/>
    <w:pPr>
      <w:suppressLineNumbers/>
    </w:pPr>
  </w:style>
  <w:style w:type="paragraph" w:customStyle="1" w:styleId="af6">
    <w:name w:val="Заголовок таблицы"/>
    <w:basedOn w:val="af5"/>
    <w:rsid w:val="009F2FAB"/>
    <w:pPr>
      <w:jc w:val="center"/>
    </w:pPr>
    <w:rPr>
      <w:b/>
      <w:bCs/>
    </w:rPr>
  </w:style>
  <w:style w:type="paragraph" w:styleId="af7">
    <w:name w:val="List Paragraph"/>
    <w:basedOn w:val="a"/>
    <w:uiPriority w:val="99"/>
    <w:qFormat/>
    <w:rsid w:val="009F2FAB"/>
    <w:pPr>
      <w:ind w:left="720"/>
    </w:pPr>
  </w:style>
  <w:style w:type="paragraph" w:styleId="HTML">
    <w:name w:val="HTML Preformatted"/>
    <w:link w:val="HTML0"/>
    <w:rsid w:val="009F2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Arial" w:hAnsi="Courier New" w:cs="Courier New"/>
      <w:color w:val="000000"/>
      <w:lang w:eastAsia="ar-SA"/>
    </w:rPr>
  </w:style>
  <w:style w:type="paragraph" w:customStyle="1" w:styleId="Style6">
    <w:name w:val="Style6"/>
    <w:basedOn w:val="a"/>
    <w:rsid w:val="00144EFD"/>
    <w:pPr>
      <w:widowControl w:val="0"/>
      <w:suppressAutoHyphens w:val="0"/>
      <w:autoSpaceDE w:val="0"/>
      <w:autoSpaceDN w:val="0"/>
      <w:adjustRightInd w:val="0"/>
      <w:spacing w:after="0" w:line="240" w:lineRule="auto"/>
    </w:pPr>
    <w:rPr>
      <w:rFonts w:ascii="Arial" w:hAnsi="Arial" w:cs="Arial"/>
      <w:sz w:val="24"/>
      <w:szCs w:val="24"/>
      <w:lang w:eastAsia="ru-RU"/>
    </w:rPr>
  </w:style>
  <w:style w:type="character" w:customStyle="1" w:styleId="FontStyle20">
    <w:name w:val="Font Style20"/>
    <w:rsid w:val="00144EFD"/>
    <w:rPr>
      <w:rFonts w:ascii="Sylfaen" w:hAnsi="Sylfaen" w:cs="Sylfaen"/>
      <w:sz w:val="20"/>
      <w:szCs w:val="20"/>
    </w:rPr>
  </w:style>
  <w:style w:type="paragraph" w:customStyle="1" w:styleId="Style8">
    <w:name w:val="Style8"/>
    <w:basedOn w:val="a"/>
    <w:rsid w:val="00144EFD"/>
    <w:pPr>
      <w:widowControl w:val="0"/>
      <w:suppressAutoHyphens w:val="0"/>
      <w:autoSpaceDE w:val="0"/>
      <w:autoSpaceDN w:val="0"/>
      <w:adjustRightInd w:val="0"/>
      <w:spacing w:after="0" w:line="240" w:lineRule="auto"/>
    </w:pPr>
    <w:rPr>
      <w:rFonts w:ascii="Arial Narrow" w:hAnsi="Arial Narrow" w:cs="Times New Roman"/>
      <w:sz w:val="24"/>
      <w:szCs w:val="24"/>
      <w:lang w:eastAsia="ru-RU"/>
    </w:rPr>
  </w:style>
  <w:style w:type="paragraph" w:customStyle="1" w:styleId="Style2">
    <w:name w:val="Style2"/>
    <w:basedOn w:val="a"/>
    <w:rsid w:val="00144EFD"/>
    <w:pPr>
      <w:widowControl w:val="0"/>
      <w:suppressAutoHyphens w:val="0"/>
      <w:autoSpaceDE w:val="0"/>
      <w:autoSpaceDN w:val="0"/>
      <w:adjustRightInd w:val="0"/>
      <w:spacing w:after="0" w:line="264" w:lineRule="exact"/>
      <w:ind w:hanging="494"/>
    </w:pPr>
    <w:rPr>
      <w:rFonts w:ascii="Arial Narrow" w:hAnsi="Arial Narrow" w:cs="Times New Roman"/>
      <w:sz w:val="24"/>
      <w:szCs w:val="24"/>
      <w:lang w:eastAsia="ru-RU"/>
    </w:rPr>
  </w:style>
  <w:style w:type="paragraph" w:customStyle="1" w:styleId="Style1">
    <w:name w:val="Style1"/>
    <w:basedOn w:val="a"/>
    <w:rsid w:val="00144EFD"/>
    <w:pPr>
      <w:widowControl w:val="0"/>
      <w:suppressAutoHyphens w:val="0"/>
      <w:autoSpaceDE w:val="0"/>
      <w:autoSpaceDN w:val="0"/>
      <w:adjustRightInd w:val="0"/>
      <w:spacing w:after="0" w:line="274" w:lineRule="exact"/>
    </w:pPr>
    <w:rPr>
      <w:rFonts w:ascii="Times New Roman" w:hAnsi="Times New Roman" w:cs="Times New Roman"/>
      <w:sz w:val="24"/>
      <w:szCs w:val="24"/>
      <w:lang w:eastAsia="ru-RU"/>
    </w:rPr>
  </w:style>
  <w:style w:type="character" w:customStyle="1" w:styleId="FontStyle11">
    <w:name w:val="Font Style11"/>
    <w:rsid w:val="00144EFD"/>
    <w:rPr>
      <w:rFonts w:ascii="Times New Roman" w:hAnsi="Times New Roman" w:cs="Times New Roman"/>
      <w:sz w:val="22"/>
      <w:szCs w:val="22"/>
    </w:rPr>
  </w:style>
  <w:style w:type="paragraph" w:customStyle="1" w:styleId="Style3">
    <w:name w:val="Style3"/>
    <w:basedOn w:val="a"/>
    <w:rsid w:val="00144EFD"/>
    <w:pPr>
      <w:widowControl w:val="0"/>
      <w:suppressAutoHyphens w:val="0"/>
      <w:autoSpaceDE w:val="0"/>
      <w:autoSpaceDN w:val="0"/>
      <w:adjustRightInd w:val="0"/>
      <w:spacing w:after="0" w:line="283" w:lineRule="exact"/>
      <w:jc w:val="both"/>
    </w:pPr>
    <w:rPr>
      <w:rFonts w:ascii="Times New Roman" w:hAnsi="Times New Roman" w:cs="Times New Roman"/>
      <w:sz w:val="24"/>
      <w:szCs w:val="24"/>
      <w:lang w:eastAsia="ru-RU"/>
    </w:rPr>
  </w:style>
  <w:style w:type="paragraph" w:customStyle="1" w:styleId="Style5">
    <w:name w:val="Style5"/>
    <w:basedOn w:val="a"/>
    <w:rsid w:val="00144EFD"/>
    <w:pPr>
      <w:widowControl w:val="0"/>
      <w:suppressAutoHyphens w:val="0"/>
      <w:autoSpaceDE w:val="0"/>
      <w:autoSpaceDN w:val="0"/>
      <w:adjustRightInd w:val="0"/>
      <w:spacing w:after="0" w:line="298" w:lineRule="exact"/>
      <w:ind w:hanging="384"/>
    </w:pPr>
    <w:rPr>
      <w:rFonts w:ascii="Arial" w:hAnsi="Arial" w:cs="Arial"/>
      <w:sz w:val="24"/>
      <w:szCs w:val="24"/>
      <w:lang w:eastAsia="ru-RU"/>
    </w:rPr>
  </w:style>
  <w:style w:type="character" w:customStyle="1" w:styleId="FontStyle15">
    <w:name w:val="Font Style15"/>
    <w:rsid w:val="00144EFD"/>
    <w:rPr>
      <w:rFonts w:ascii="Arial" w:hAnsi="Arial" w:cs="Arial"/>
      <w:b/>
      <w:bCs/>
      <w:sz w:val="22"/>
      <w:szCs w:val="22"/>
    </w:rPr>
  </w:style>
  <w:style w:type="character" w:customStyle="1" w:styleId="FontStyle12">
    <w:name w:val="Font Style12"/>
    <w:rsid w:val="00144EFD"/>
    <w:rPr>
      <w:rFonts w:ascii="Sylfaen" w:hAnsi="Sylfaen" w:cs="Sylfaen"/>
      <w:sz w:val="20"/>
      <w:szCs w:val="20"/>
    </w:rPr>
  </w:style>
  <w:style w:type="character" w:customStyle="1" w:styleId="FontStyle18">
    <w:name w:val="Font Style18"/>
    <w:rsid w:val="00144EFD"/>
    <w:rPr>
      <w:rFonts w:ascii="Garamond" w:hAnsi="Garamond" w:cs="Garamond"/>
      <w:b/>
      <w:bCs/>
      <w:spacing w:val="30"/>
      <w:sz w:val="20"/>
      <w:szCs w:val="20"/>
    </w:rPr>
  </w:style>
  <w:style w:type="paragraph" w:customStyle="1" w:styleId="Style7">
    <w:name w:val="Style7"/>
    <w:basedOn w:val="a"/>
    <w:rsid w:val="00144EFD"/>
    <w:pPr>
      <w:widowControl w:val="0"/>
      <w:suppressAutoHyphens w:val="0"/>
      <w:autoSpaceDE w:val="0"/>
      <w:autoSpaceDN w:val="0"/>
      <w:adjustRightInd w:val="0"/>
      <w:spacing w:after="0" w:line="240" w:lineRule="auto"/>
    </w:pPr>
    <w:rPr>
      <w:rFonts w:ascii="Arial" w:hAnsi="Arial" w:cs="Arial"/>
      <w:sz w:val="24"/>
      <w:szCs w:val="24"/>
      <w:lang w:eastAsia="ru-RU"/>
    </w:rPr>
  </w:style>
  <w:style w:type="paragraph" w:customStyle="1" w:styleId="Style4">
    <w:name w:val="Style4"/>
    <w:basedOn w:val="a"/>
    <w:rsid w:val="00144EFD"/>
    <w:pPr>
      <w:widowControl w:val="0"/>
      <w:suppressAutoHyphens w:val="0"/>
      <w:autoSpaceDE w:val="0"/>
      <w:autoSpaceDN w:val="0"/>
      <w:adjustRightInd w:val="0"/>
      <w:spacing w:after="0" w:line="240" w:lineRule="exact"/>
      <w:jc w:val="both"/>
    </w:pPr>
    <w:rPr>
      <w:rFonts w:ascii="Times New Roman" w:hAnsi="Times New Roman" w:cs="Times New Roman"/>
      <w:sz w:val="24"/>
      <w:szCs w:val="24"/>
      <w:lang w:eastAsia="ru-RU"/>
    </w:rPr>
  </w:style>
  <w:style w:type="paragraph" w:customStyle="1" w:styleId="Style9">
    <w:name w:val="Style9"/>
    <w:basedOn w:val="a"/>
    <w:rsid w:val="00F254CF"/>
    <w:pPr>
      <w:widowControl w:val="0"/>
      <w:suppressAutoHyphens w:val="0"/>
      <w:spacing w:after="0" w:line="264" w:lineRule="exact"/>
      <w:jc w:val="both"/>
    </w:pPr>
    <w:rPr>
      <w:rFonts w:ascii="Arial" w:hAnsi="Arial" w:cs="Arial"/>
      <w:color w:val="000000"/>
      <w:sz w:val="24"/>
      <w:szCs w:val="24"/>
      <w:lang w:eastAsia="ru-RU"/>
    </w:rPr>
  </w:style>
  <w:style w:type="paragraph" w:styleId="af8">
    <w:name w:val="No Spacing"/>
    <w:qFormat/>
    <w:rsid w:val="00BF2620"/>
    <w:rPr>
      <w:rFonts w:ascii="Calibri" w:hAnsi="Calibri"/>
      <w:sz w:val="22"/>
      <w:szCs w:val="22"/>
    </w:rPr>
  </w:style>
  <w:style w:type="paragraph" w:customStyle="1" w:styleId="Style10">
    <w:name w:val="Style10"/>
    <w:basedOn w:val="a"/>
    <w:rsid w:val="002C18F7"/>
    <w:pPr>
      <w:widowControl w:val="0"/>
      <w:suppressAutoHyphens w:val="0"/>
      <w:spacing w:after="0" w:line="268" w:lineRule="exact"/>
      <w:ind w:hanging="307"/>
      <w:jc w:val="both"/>
    </w:pPr>
    <w:rPr>
      <w:rFonts w:ascii="Arial" w:hAnsi="Arial" w:cs="Arial"/>
      <w:color w:val="000000"/>
      <w:sz w:val="24"/>
      <w:szCs w:val="24"/>
      <w:lang w:eastAsia="ru-RU"/>
    </w:rPr>
  </w:style>
  <w:style w:type="character" w:customStyle="1" w:styleId="14">
    <w:name w:val="Заголовок №1_"/>
    <w:link w:val="15"/>
    <w:rsid w:val="002423B4"/>
    <w:rPr>
      <w:sz w:val="27"/>
      <w:szCs w:val="27"/>
      <w:lang w:bidi="ar-SA"/>
    </w:rPr>
  </w:style>
  <w:style w:type="character" w:customStyle="1" w:styleId="af9">
    <w:name w:val="Основной текст_"/>
    <w:link w:val="16"/>
    <w:rsid w:val="002423B4"/>
    <w:rPr>
      <w:sz w:val="26"/>
      <w:szCs w:val="26"/>
      <w:lang w:bidi="ar-SA"/>
    </w:rPr>
  </w:style>
  <w:style w:type="paragraph" w:customStyle="1" w:styleId="15">
    <w:name w:val="Заголовок №1"/>
    <w:basedOn w:val="a"/>
    <w:link w:val="14"/>
    <w:rsid w:val="002423B4"/>
    <w:pPr>
      <w:shd w:val="clear" w:color="auto" w:fill="FFFFFF"/>
      <w:suppressAutoHyphens w:val="0"/>
      <w:spacing w:after="60" w:line="509" w:lineRule="exact"/>
      <w:jc w:val="center"/>
      <w:outlineLvl w:val="0"/>
    </w:pPr>
    <w:rPr>
      <w:rFonts w:ascii="Times New Roman" w:hAnsi="Times New Roman" w:cs="Times New Roman"/>
      <w:sz w:val="27"/>
      <w:szCs w:val="27"/>
    </w:rPr>
  </w:style>
  <w:style w:type="paragraph" w:customStyle="1" w:styleId="16">
    <w:name w:val="Основной текст1"/>
    <w:basedOn w:val="a"/>
    <w:link w:val="af9"/>
    <w:rsid w:val="002423B4"/>
    <w:pPr>
      <w:shd w:val="clear" w:color="auto" w:fill="FFFFFF"/>
      <w:suppressAutoHyphens w:val="0"/>
      <w:spacing w:before="420" w:after="420" w:line="0" w:lineRule="atLeast"/>
      <w:jc w:val="both"/>
    </w:pPr>
    <w:rPr>
      <w:rFonts w:ascii="Times New Roman" w:hAnsi="Times New Roman" w:cs="Times New Roman"/>
      <w:sz w:val="26"/>
      <w:szCs w:val="26"/>
    </w:rPr>
  </w:style>
  <w:style w:type="character" w:customStyle="1" w:styleId="apple-converted-space">
    <w:name w:val="apple-converted-space"/>
    <w:basedOn w:val="a0"/>
    <w:rsid w:val="00267893"/>
  </w:style>
  <w:style w:type="paragraph" w:customStyle="1" w:styleId="Style17">
    <w:name w:val="Style17"/>
    <w:basedOn w:val="a"/>
    <w:rsid w:val="00267893"/>
    <w:pPr>
      <w:widowControl w:val="0"/>
      <w:suppressAutoHyphens w:val="0"/>
      <w:autoSpaceDE w:val="0"/>
      <w:autoSpaceDN w:val="0"/>
      <w:adjustRightInd w:val="0"/>
      <w:spacing w:after="0" w:line="187" w:lineRule="exact"/>
      <w:ind w:firstLine="254"/>
    </w:pPr>
    <w:rPr>
      <w:rFonts w:ascii="Times New Roman" w:hAnsi="Times New Roman" w:cs="Times New Roman"/>
      <w:sz w:val="24"/>
      <w:szCs w:val="24"/>
      <w:lang w:eastAsia="ru-RU"/>
    </w:rPr>
  </w:style>
  <w:style w:type="character" w:customStyle="1" w:styleId="apple-style-span">
    <w:name w:val="apple-style-span"/>
    <w:basedOn w:val="a0"/>
    <w:rsid w:val="00267893"/>
  </w:style>
  <w:style w:type="paragraph" w:customStyle="1" w:styleId="Default">
    <w:name w:val="Default"/>
    <w:rsid w:val="00330068"/>
    <w:pPr>
      <w:autoSpaceDE w:val="0"/>
      <w:autoSpaceDN w:val="0"/>
      <w:adjustRightInd w:val="0"/>
    </w:pPr>
    <w:rPr>
      <w:color w:val="000000"/>
      <w:sz w:val="24"/>
      <w:szCs w:val="24"/>
    </w:rPr>
  </w:style>
  <w:style w:type="character" w:customStyle="1" w:styleId="HTML0">
    <w:name w:val="Стандартный HTML Знак"/>
    <w:basedOn w:val="a0"/>
    <w:link w:val="HTML"/>
    <w:rsid w:val="0036521E"/>
    <w:rPr>
      <w:rFonts w:ascii="Courier New" w:eastAsia="Arial" w:hAnsi="Courier New" w:cs="Courier New"/>
      <w:color w:val="000000"/>
      <w:lang w:val="ru-RU" w:eastAsia="ar-SA" w:bidi="ar-SA"/>
    </w:rPr>
  </w:style>
  <w:style w:type="table" w:styleId="afa">
    <w:name w:val="Table Grid"/>
    <w:basedOn w:val="a1"/>
    <w:rsid w:val="003652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chs.gov.ru" TargetMode="External"/><Relationship Id="rId18" Type="http://schemas.openxmlformats.org/officeDocument/2006/relationships/hyperlink" Target="http://www.ognetush.ru/index.php?sid=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bzhd.ru" TargetMode="External"/><Relationship Id="rId17" Type="http://schemas.openxmlformats.org/officeDocument/2006/relationships/hyperlink" Target="http://www.rhbz.ru/main.html" TargetMode="External"/><Relationship Id="rId2" Type="http://schemas.openxmlformats.org/officeDocument/2006/relationships/numbering" Target="numbering.xml"/><Relationship Id="rId16" Type="http://schemas.openxmlformats.org/officeDocument/2006/relationships/hyperlink" Target="http://kremli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oborona.narod.ru" TargetMode="External"/><Relationship Id="rId5" Type="http://schemas.openxmlformats.org/officeDocument/2006/relationships/webSettings" Target="webSettings.xml"/><Relationship Id="rId15" Type="http://schemas.openxmlformats.org/officeDocument/2006/relationships/hyperlink" Target="http://government.ru"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mchs.ru/port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458975-B758-4FB3-9E82-9FF7082F4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20927</Words>
  <Characters>119288</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139936</CharactersWithSpaces>
  <SharedDoc>false</SharedDoc>
  <HLinks>
    <vt:vector size="48" baseType="variant">
      <vt:variant>
        <vt:i4>2555956</vt:i4>
      </vt:variant>
      <vt:variant>
        <vt:i4>24</vt:i4>
      </vt:variant>
      <vt:variant>
        <vt:i4>0</vt:i4>
      </vt:variant>
      <vt:variant>
        <vt:i4>5</vt:i4>
      </vt:variant>
      <vt:variant>
        <vt:lpwstr>http://www.ognetush.ru/index.php?sid=3</vt:lpwstr>
      </vt:variant>
      <vt:variant>
        <vt:lpwstr/>
      </vt:variant>
      <vt:variant>
        <vt:i4>5373973</vt:i4>
      </vt:variant>
      <vt:variant>
        <vt:i4>21</vt:i4>
      </vt:variant>
      <vt:variant>
        <vt:i4>0</vt:i4>
      </vt:variant>
      <vt:variant>
        <vt:i4>5</vt:i4>
      </vt:variant>
      <vt:variant>
        <vt:lpwstr>http://www.rhbz.ru/main.html</vt:lpwstr>
      </vt:variant>
      <vt:variant>
        <vt:lpwstr/>
      </vt:variant>
      <vt:variant>
        <vt:i4>7995428</vt:i4>
      </vt:variant>
      <vt:variant>
        <vt:i4>18</vt:i4>
      </vt:variant>
      <vt:variant>
        <vt:i4>0</vt:i4>
      </vt:variant>
      <vt:variant>
        <vt:i4>5</vt:i4>
      </vt:variant>
      <vt:variant>
        <vt:lpwstr>http://kremlin.ru/</vt:lpwstr>
      </vt:variant>
      <vt:variant>
        <vt:lpwstr/>
      </vt:variant>
      <vt:variant>
        <vt:i4>1048590</vt:i4>
      </vt:variant>
      <vt:variant>
        <vt:i4>15</vt:i4>
      </vt:variant>
      <vt:variant>
        <vt:i4>0</vt:i4>
      </vt:variant>
      <vt:variant>
        <vt:i4>5</vt:i4>
      </vt:variant>
      <vt:variant>
        <vt:lpwstr>http://government.ru/</vt:lpwstr>
      </vt:variant>
      <vt:variant>
        <vt:lpwstr/>
      </vt:variant>
      <vt:variant>
        <vt:i4>7340141</vt:i4>
      </vt:variant>
      <vt:variant>
        <vt:i4>12</vt:i4>
      </vt:variant>
      <vt:variant>
        <vt:i4>0</vt:i4>
      </vt:variant>
      <vt:variant>
        <vt:i4>5</vt:i4>
      </vt:variant>
      <vt:variant>
        <vt:lpwstr>http://www.amchs.ru/portal</vt:lpwstr>
      </vt:variant>
      <vt:variant>
        <vt:lpwstr/>
      </vt:variant>
      <vt:variant>
        <vt:i4>3407907</vt:i4>
      </vt:variant>
      <vt:variant>
        <vt:i4>9</vt:i4>
      </vt:variant>
      <vt:variant>
        <vt:i4>0</vt:i4>
      </vt:variant>
      <vt:variant>
        <vt:i4>5</vt:i4>
      </vt:variant>
      <vt:variant>
        <vt:lpwstr>http://www.mchs.gov.ru/</vt:lpwstr>
      </vt:variant>
      <vt:variant>
        <vt:lpwstr/>
      </vt:variant>
      <vt:variant>
        <vt:i4>196609</vt:i4>
      </vt:variant>
      <vt:variant>
        <vt:i4>6</vt:i4>
      </vt:variant>
      <vt:variant>
        <vt:i4>0</vt:i4>
      </vt:variant>
      <vt:variant>
        <vt:i4>5</vt:i4>
      </vt:variant>
      <vt:variant>
        <vt:lpwstr>http://www.kbzhd.ru/</vt:lpwstr>
      </vt:variant>
      <vt:variant>
        <vt:lpwstr/>
      </vt:variant>
      <vt:variant>
        <vt:i4>6553698</vt:i4>
      </vt:variant>
      <vt:variant>
        <vt:i4>3</vt:i4>
      </vt:variant>
      <vt:variant>
        <vt:i4>0</vt:i4>
      </vt:variant>
      <vt:variant>
        <vt:i4>5</vt:i4>
      </vt:variant>
      <vt:variant>
        <vt:lpwstr>http://go-oborona.narod.ru/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Факторович Алла Аркадьевна</dc:creator>
  <cp:keywords/>
  <dc:description/>
  <cp:lastModifiedBy>Пользователь</cp:lastModifiedBy>
  <cp:revision>7</cp:revision>
  <cp:lastPrinted>2015-10-30T11:06:00Z</cp:lastPrinted>
  <dcterms:created xsi:type="dcterms:W3CDTF">2016-11-07T11:36:00Z</dcterms:created>
  <dcterms:modified xsi:type="dcterms:W3CDTF">2019-06-17T10:36:00Z</dcterms:modified>
</cp:coreProperties>
</file>